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A08" w:rsidRPr="002B7A9A" w:rsidRDefault="00D82A08" w:rsidP="00D82A08">
      <w:pPr>
        <w:pStyle w:val="Naslov10"/>
        <w:jc w:val="right"/>
        <w:rPr>
          <w:rFonts w:asciiTheme="minorHAnsi" w:hAnsiTheme="minorHAnsi"/>
          <w:sz w:val="22"/>
          <w:szCs w:val="22"/>
        </w:rPr>
      </w:pPr>
      <w:r w:rsidRPr="002B7A9A">
        <w:rPr>
          <w:rFonts w:asciiTheme="minorHAnsi" w:hAnsiTheme="minorHAnsi"/>
          <w:sz w:val="22"/>
          <w:szCs w:val="22"/>
          <w:u w:val="single"/>
        </w:rPr>
        <w:t>RAZPISNI OBRAZEC 1</w:t>
      </w:r>
    </w:p>
    <w:p w:rsidR="00D82A08" w:rsidRPr="009B449F" w:rsidRDefault="00D82A08" w:rsidP="00D82A08">
      <w:pPr>
        <w:pStyle w:val="Naslov10"/>
        <w:rPr>
          <w:rFonts w:asciiTheme="minorHAnsi" w:hAnsiTheme="minorHAnsi"/>
          <w:sz w:val="22"/>
          <w:szCs w:val="22"/>
        </w:rPr>
      </w:pPr>
      <w:r w:rsidRPr="009B449F">
        <w:rPr>
          <w:rFonts w:asciiTheme="minorHAnsi" w:hAnsiTheme="minorHAnsi"/>
          <w:sz w:val="22"/>
          <w:szCs w:val="22"/>
        </w:rPr>
        <w:t>ponudba</w:t>
      </w:r>
    </w:p>
    <w:p w:rsidR="00D82A08" w:rsidRPr="002B7A9A" w:rsidRDefault="00D82A08" w:rsidP="00D82A08">
      <w:pPr>
        <w:pStyle w:val="Naslov1"/>
        <w:keepLines/>
        <w:numPr>
          <w:ilvl w:val="0"/>
          <w:numId w:val="1"/>
        </w:numPr>
        <w:suppressAutoHyphens/>
        <w:spacing w:before="280" w:after="280" w:line="260" w:lineRule="atLeast"/>
        <w:jc w:val="both"/>
        <w:rPr>
          <w:rFonts w:asciiTheme="minorHAnsi" w:hAnsiTheme="minorHAnsi" w:cs="Arial"/>
          <w:sz w:val="22"/>
          <w:szCs w:val="22"/>
        </w:rPr>
      </w:pPr>
      <w:r w:rsidRPr="002B7A9A">
        <w:rPr>
          <w:rFonts w:asciiTheme="minorHAnsi" w:hAnsiTheme="minorHAnsi" w:cs="Arial"/>
          <w:sz w:val="22"/>
          <w:szCs w:val="22"/>
        </w:rPr>
        <w:t xml:space="preserve">ponudba št. ________________ </w:t>
      </w:r>
      <w:r w:rsidR="002B7A9A" w:rsidRPr="002B7A9A">
        <w:rPr>
          <w:rFonts w:asciiTheme="minorHAnsi" w:hAnsiTheme="minorHAnsi" w:cs="Arial"/>
          <w:sz w:val="22"/>
          <w:szCs w:val="22"/>
        </w:rPr>
        <w:t xml:space="preserve">z dne </w:t>
      </w:r>
      <w:r w:rsidRPr="002B7A9A">
        <w:rPr>
          <w:rFonts w:asciiTheme="minorHAnsi" w:hAnsiTheme="minorHAnsi" w:cs="Arial"/>
          <w:sz w:val="22"/>
          <w:szCs w:val="22"/>
        </w:rPr>
        <w:t>_______</w:t>
      </w:r>
      <w:r w:rsidR="002B7A9A">
        <w:rPr>
          <w:rFonts w:asciiTheme="minorHAnsi" w:hAnsiTheme="minorHAnsi" w:cs="Arial"/>
          <w:sz w:val="22"/>
          <w:szCs w:val="22"/>
          <w:lang w:val="sl-SI"/>
        </w:rPr>
        <w:t>______</w:t>
      </w:r>
      <w:r w:rsidRPr="002B7A9A">
        <w:rPr>
          <w:rFonts w:asciiTheme="minorHAnsi" w:hAnsiTheme="minorHAnsi" w:cs="Arial"/>
          <w:sz w:val="22"/>
          <w:szCs w:val="22"/>
        </w:rPr>
        <w:t>__</w:t>
      </w:r>
    </w:p>
    <w:p w:rsidR="00D82A08" w:rsidRPr="002B7A9A" w:rsidRDefault="00D82A08" w:rsidP="00D82A08">
      <w:pPr>
        <w:rPr>
          <w:rFonts w:asciiTheme="minorHAnsi" w:hAnsiTheme="minorHAnsi" w:cs="Arial"/>
          <w:sz w:val="22"/>
          <w:szCs w:val="22"/>
        </w:rPr>
      </w:pPr>
      <w:r w:rsidRPr="002B7A9A">
        <w:rPr>
          <w:rFonts w:asciiTheme="minorHAnsi" w:hAnsiTheme="minorHAnsi" w:cs="Arial"/>
          <w:sz w:val="22"/>
          <w:szCs w:val="22"/>
        </w:rPr>
        <w:t xml:space="preserve">Ponudbo oddajamo: (se označi z X) </w:t>
      </w: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Samostojno</w:t>
      </w:r>
      <w:r w:rsidRPr="002B7A9A">
        <w:rPr>
          <w:rFonts w:asciiTheme="minorHAnsi" w:hAnsiTheme="minorHAnsi" w:cs="Arial"/>
          <w:sz w:val="22"/>
          <w:szCs w:val="22"/>
        </w:rPr>
        <w:tab/>
      </w:r>
      <w:r w:rsidRPr="002B7A9A">
        <w:rPr>
          <w:rFonts w:asciiTheme="minorHAnsi" w:hAnsiTheme="minorHAnsi" w:cs="Arial"/>
          <w:sz w:val="22"/>
          <w:szCs w:val="22"/>
        </w:rPr>
        <w:tab/>
      </w:r>
      <w:r w:rsidRPr="002B7A9A">
        <w:rPr>
          <w:rFonts w:asciiTheme="minorHAnsi" w:hAnsiTheme="minorHAnsi" w:cs="Arial"/>
          <w:sz w:val="22"/>
          <w:szCs w:val="22"/>
        </w:rPr>
        <w:tab/>
      </w:r>
      <w:r w:rsidRPr="002B7A9A">
        <w:rPr>
          <w:rFonts w:asciiTheme="minorHAnsi" w:hAnsiTheme="minorHAnsi" w:cs="Arial"/>
          <w:sz w:val="22"/>
          <w:szCs w:val="22"/>
        </w:rPr>
        <w:tab/>
      </w:r>
      <w:r w:rsidRPr="002B7A9A">
        <w:rPr>
          <w:rFonts w:asciiTheme="minorHAnsi" w:hAnsiTheme="minorHAnsi" w:cs="Arial"/>
          <w:sz w:val="22"/>
          <w:szCs w:val="22"/>
        </w:rPr>
        <w:tab/>
      </w:r>
      <w:r w:rsidRPr="002B7A9A">
        <w:rPr>
          <w:rFonts w:asciiTheme="minorHAnsi" w:hAnsiTheme="minorHAnsi" w:cs="Arial"/>
          <w:sz w:val="22"/>
          <w:szCs w:val="22"/>
        </w:rPr>
        <w:tab/>
      </w:r>
      <w:r w:rsidR="00E50DA1" w:rsidRPr="002B7A9A">
        <w:rPr>
          <w:rFonts w:asciiTheme="minorHAnsi" w:hAnsiTheme="minorHAnsi" w:cs="Arial"/>
          <w:sz w:val="22"/>
          <w:szCs w:val="22"/>
        </w:rPr>
        <w:t xml:space="preserve">   </w:t>
      </w: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Skupno ponudbo</w:t>
      </w:r>
    </w:p>
    <w:p w:rsidR="00D82A08" w:rsidRPr="002B7A9A" w:rsidRDefault="00D82A08" w:rsidP="00D82A08">
      <w:pPr>
        <w:rPr>
          <w:rFonts w:asciiTheme="minorHAnsi" w:hAnsiTheme="minorHAnsi" w:cs="Arial"/>
          <w:sz w:val="22"/>
          <w:szCs w:val="22"/>
        </w:rPr>
      </w:pPr>
    </w:p>
    <w:p w:rsidR="00EF30D3" w:rsidRPr="002B7A9A" w:rsidRDefault="00D82A08" w:rsidP="00D82A08">
      <w:pPr>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S podizvajalci                                                 </w:t>
      </w:r>
      <w:r w:rsidR="002B7A9A">
        <w:rPr>
          <w:rFonts w:asciiTheme="minorHAnsi" w:hAnsiTheme="minorHAnsi" w:cs="Arial"/>
          <w:sz w:val="22"/>
          <w:szCs w:val="22"/>
        </w:rPr>
        <w:t xml:space="preserve">            </w:t>
      </w:r>
      <w:r w:rsidRPr="002B7A9A">
        <w:rPr>
          <w:rFonts w:asciiTheme="minorHAnsi" w:hAnsiTheme="minorHAnsi" w:cs="Arial"/>
          <w:sz w:val="22"/>
          <w:szCs w:val="22"/>
        </w:rPr>
        <w:t xml:space="preserve">              </w:t>
      </w: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Uporaba zmogljivosti drugih </w:t>
      </w:r>
      <w:r w:rsidR="00EF30D3" w:rsidRPr="002B7A9A">
        <w:rPr>
          <w:rFonts w:asciiTheme="minorHAnsi" w:hAnsiTheme="minorHAnsi" w:cs="Arial"/>
          <w:sz w:val="22"/>
          <w:szCs w:val="22"/>
        </w:rPr>
        <w:t xml:space="preserve">        </w:t>
      </w:r>
    </w:p>
    <w:p w:rsidR="00D82A08" w:rsidRPr="002B7A9A" w:rsidRDefault="00EF30D3" w:rsidP="00D82A08">
      <w:pPr>
        <w:rPr>
          <w:rFonts w:asciiTheme="minorHAnsi" w:hAnsiTheme="minorHAnsi" w:cs="Arial"/>
          <w:sz w:val="22"/>
          <w:szCs w:val="22"/>
        </w:rPr>
      </w:pPr>
      <w:r w:rsidRPr="002B7A9A">
        <w:rPr>
          <w:rFonts w:asciiTheme="minorHAnsi" w:hAnsiTheme="minorHAnsi" w:cs="Arial"/>
          <w:sz w:val="22"/>
          <w:szCs w:val="22"/>
        </w:rPr>
        <w:t xml:space="preserve">                                                                                         </w:t>
      </w:r>
      <w:r w:rsidR="002B7A9A">
        <w:rPr>
          <w:rFonts w:asciiTheme="minorHAnsi" w:hAnsiTheme="minorHAnsi" w:cs="Arial"/>
          <w:sz w:val="22"/>
          <w:szCs w:val="22"/>
        </w:rPr>
        <w:t xml:space="preserve">           </w:t>
      </w:r>
      <w:r w:rsidRPr="002B7A9A">
        <w:rPr>
          <w:rFonts w:asciiTheme="minorHAnsi" w:hAnsiTheme="minorHAnsi" w:cs="Arial"/>
          <w:sz w:val="22"/>
          <w:szCs w:val="22"/>
        </w:rPr>
        <w:t xml:space="preserve">         </w:t>
      </w:r>
      <w:r w:rsidR="00D82A08" w:rsidRPr="002B7A9A">
        <w:rPr>
          <w:rFonts w:asciiTheme="minorHAnsi" w:hAnsiTheme="minorHAnsi" w:cs="Arial"/>
          <w:sz w:val="22"/>
          <w:szCs w:val="22"/>
        </w:rPr>
        <w:t>subjektov</w:t>
      </w:r>
    </w:p>
    <w:p w:rsidR="00D82A08" w:rsidRPr="002B7A9A" w:rsidRDefault="00D82A08" w:rsidP="00D82A08">
      <w:pPr>
        <w:tabs>
          <w:tab w:val="left" w:pos="7936"/>
        </w:tabs>
        <w:rPr>
          <w:rFonts w:asciiTheme="minorHAnsi" w:hAnsiTheme="minorHAnsi" w:cs="Arial"/>
          <w:sz w:val="22"/>
          <w:szCs w:val="22"/>
        </w:rPr>
      </w:pPr>
    </w:p>
    <w:p w:rsidR="00D82A08" w:rsidRPr="002B7A9A" w:rsidRDefault="00D77EBD" w:rsidP="00D82A08">
      <w:pPr>
        <w:tabs>
          <w:tab w:val="left" w:pos="7936"/>
        </w:tabs>
        <w:rPr>
          <w:rFonts w:asciiTheme="minorHAnsi" w:hAnsiTheme="minorHAnsi" w:cs="Arial"/>
          <w:b/>
          <w:sz w:val="22"/>
          <w:szCs w:val="22"/>
        </w:rPr>
      </w:pPr>
      <w:r w:rsidRPr="002B7A9A">
        <w:rPr>
          <w:rFonts w:asciiTheme="minorHAnsi" w:hAnsiTheme="minorHAnsi" w:cs="Arial"/>
          <w:b/>
          <w:sz w:val="22"/>
          <w:szCs w:val="22"/>
        </w:rPr>
        <w:t xml:space="preserve">Veljavnost ponudbe: </w:t>
      </w:r>
      <w:r w:rsidR="0081686D">
        <w:rPr>
          <w:rFonts w:asciiTheme="minorHAnsi" w:hAnsiTheme="minorHAnsi" w:cs="Arial"/>
          <w:b/>
          <w:sz w:val="22"/>
          <w:szCs w:val="22"/>
        </w:rPr>
        <w:t>20. 4. 2022</w:t>
      </w:r>
    </w:p>
    <w:p w:rsidR="00D82A08" w:rsidRPr="002B7A9A" w:rsidRDefault="00D82A08" w:rsidP="00D82A08">
      <w:pPr>
        <w:tabs>
          <w:tab w:val="left" w:pos="7936"/>
        </w:tabs>
        <w:rPr>
          <w:rFonts w:asciiTheme="minorHAnsi" w:hAnsiTheme="minorHAnsi" w:cs="Arial"/>
          <w:sz w:val="22"/>
          <w:szCs w:val="22"/>
        </w:rPr>
      </w:pPr>
    </w:p>
    <w:tbl>
      <w:tblPr>
        <w:tblW w:w="9337" w:type="dxa"/>
        <w:tblInd w:w="-7" w:type="dxa"/>
        <w:tblLayout w:type="fixed"/>
        <w:tblLook w:val="0000" w:firstRow="0" w:lastRow="0" w:firstColumn="0" w:lastColumn="0" w:noHBand="0" w:noVBand="0"/>
      </w:tblPr>
      <w:tblGrid>
        <w:gridCol w:w="9337"/>
      </w:tblGrid>
      <w:tr w:rsidR="00D82A08" w:rsidRPr="002B7A9A" w:rsidTr="000A68EF">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82A08" w:rsidRPr="002B7A9A" w:rsidRDefault="00D82A08" w:rsidP="000A68EF">
            <w:pPr>
              <w:jc w:val="center"/>
              <w:rPr>
                <w:rFonts w:asciiTheme="minorHAnsi" w:hAnsiTheme="minorHAnsi" w:cs="Arial"/>
                <w:sz w:val="22"/>
                <w:szCs w:val="22"/>
              </w:rPr>
            </w:pPr>
            <w:r w:rsidRPr="002B7A9A">
              <w:rPr>
                <w:rFonts w:asciiTheme="minorHAnsi" w:hAnsiTheme="minorHAnsi" w:cs="Arial"/>
                <w:b/>
                <w:sz w:val="22"/>
                <w:szCs w:val="22"/>
              </w:rPr>
              <w:t>Plačilni rok</w:t>
            </w:r>
          </w:p>
          <w:p w:rsidR="00D82A08" w:rsidRPr="002B7A9A" w:rsidRDefault="00D82A08" w:rsidP="000A68EF">
            <w:pPr>
              <w:ind w:left="360"/>
              <w:contextualSpacing/>
              <w:jc w:val="center"/>
              <w:rPr>
                <w:rFonts w:asciiTheme="minorHAnsi" w:hAnsiTheme="minorHAnsi" w:cs="Arial"/>
                <w:sz w:val="22"/>
                <w:szCs w:val="22"/>
                <w:u w:val="single"/>
              </w:rPr>
            </w:pPr>
            <w:r w:rsidRPr="002B7A9A">
              <w:rPr>
                <w:rFonts w:asciiTheme="minorHAnsi" w:hAnsiTheme="minorHAnsi" w:cs="Arial"/>
                <w:sz w:val="22"/>
                <w:szCs w:val="22"/>
                <w:u w:val="single"/>
              </w:rPr>
              <w:t>rok plačila je 3</w:t>
            </w:r>
            <w:r w:rsidR="00914DA2" w:rsidRPr="002B7A9A">
              <w:rPr>
                <w:rFonts w:asciiTheme="minorHAnsi" w:hAnsiTheme="minorHAnsi" w:cs="Arial"/>
                <w:sz w:val="22"/>
                <w:szCs w:val="22"/>
                <w:u w:val="single"/>
              </w:rPr>
              <w:t>0 dni po prejemu računa.</w:t>
            </w:r>
          </w:p>
        </w:tc>
      </w:tr>
      <w:tr w:rsidR="00D82A08" w:rsidRPr="002B7A9A" w:rsidTr="000A68EF">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82A08" w:rsidRPr="002B7A9A" w:rsidRDefault="00D82A08" w:rsidP="000A68EF">
            <w:pPr>
              <w:jc w:val="center"/>
              <w:rPr>
                <w:rFonts w:asciiTheme="minorHAnsi" w:hAnsiTheme="minorHAnsi" w:cs="Arial"/>
                <w:b/>
                <w:sz w:val="22"/>
                <w:szCs w:val="22"/>
                <w:u w:val="single"/>
              </w:rPr>
            </w:pPr>
          </w:p>
          <w:p w:rsidR="00D82A08" w:rsidRPr="002B7A9A" w:rsidRDefault="00D82A08" w:rsidP="000A68EF">
            <w:pPr>
              <w:jc w:val="center"/>
              <w:rPr>
                <w:rFonts w:asciiTheme="minorHAnsi" w:hAnsiTheme="minorHAnsi" w:cs="Arial"/>
                <w:b/>
                <w:sz w:val="22"/>
                <w:szCs w:val="22"/>
                <w:u w:val="single"/>
              </w:rPr>
            </w:pPr>
            <w:r w:rsidRPr="002B7A9A">
              <w:rPr>
                <w:rFonts w:asciiTheme="minorHAnsi" w:hAnsiTheme="minorHAnsi" w:cs="Arial"/>
                <w:b/>
                <w:sz w:val="22"/>
                <w:szCs w:val="22"/>
                <w:u w:val="single"/>
              </w:rPr>
              <w:t xml:space="preserve">POGOJ: </w:t>
            </w:r>
          </w:p>
          <w:p w:rsidR="00D82A08" w:rsidRPr="002B7A9A" w:rsidRDefault="00D82A08" w:rsidP="00D03408">
            <w:pPr>
              <w:jc w:val="center"/>
              <w:rPr>
                <w:rFonts w:asciiTheme="minorHAnsi" w:hAnsiTheme="minorHAnsi" w:cs="Arial"/>
                <w:b/>
                <w:sz w:val="22"/>
                <w:szCs w:val="22"/>
              </w:rPr>
            </w:pPr>
            <w:r w:rsidRPr="002B7A9A">
              <w:rPr>
                <w:rFonts w:asciiTheme="minorHAnsi" w:hAnsiTheme="minorHAnsi" w:cs="Arial"/>
                <w:b/>
                <w:sz w:val="22"/>
                <w:szCs w:val="22"/>
              </w:rPr>
              <w:t xml:space="preserve">PONUDNIK LAHKO ODDA </w:t>
            </w:r>
            <w:r w:rsidR="00D03408" w:rsidRPr="002B7A9A">
              <w:rPr>
                <w:rFonts w:asciiTheme="minorHAnsi" w:hAnsiTheme="minorHAnsi" w:cs="Arial"/>
                <w:b/>
                <w:sz w:val="22"/>
                <w:szCs w:val="22"/>
              </w:rPr>
              <w:t xml:space="preserve">ENO </w:t>
            </w:r>
            <w:r w:rsidRPr="002B7A9A">
              <w:rPr>
                <w:rFonts w:asciiTheme="minorHAnsi" w:hAnsiTheme="minorHAnsi" w:cs="Arial"/>
                <w:b/>
                <w:sz w:val="22"/>
                <w:szCs w:val="22"/>
              </w:rPr>
              <w:t xml:space="preserve">PONUDBO </w:t>
            </w:r>
          </w:p>
        </w:tc>
      </w:tr>
      <w:tr w:rsidR="00D82A08" w:rsidRPr="002B7A9A" w:rsidTr="000A68EF">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82A08" w:rsidRPr="002B7A9A" w:rsidRDefault="00D82A08" w:rsidP="000A68EF">
            <w:pPr>
              <w:jc w:val="center"/>
              <w:rPr>
                <w:rFonts w:asciiTheme="minorHAnsi" w:hAnsiTheme="minorHAnsi" w:cs="Arial"/>
                <w:b/>
                <w:sz w:val="22"/>
                <w:szCs w:val="22"/>
                <w:u w:val="single"/>
              </w:rPr>
            </w:pPr>
          </w:p>
          <w:p w:rsidR="00D82A08" w:rsidRPr="002B7A9A" w:rsidRDefault="00D82A08" w:rsidP="000A68EF">
            <w:pPr>
              <w:jc w:val="center"/>
              <w:rPr>
                <w:rFonts w:asciiTheme="minorHAnsi" w:hAnsiTheme="minorHAnsi" w:cs="Arial"/>
                <w:b/>
                <w:sz w:val="22"/>
                <w:szCs w:val="22"/>
                <w:u w:val="single"/>
              </w:rPr>
            </w:pPr>
            <w:r w:rsidRPr="002B7A9A">
              <w:rPr>
                <w:rFonts w:asciiTheme="minorHAnsi" w:hAnsiTheme="minorHAnsi" w:cs="Arial"/>
                <w:b/>
                <w:sz w:val="22"/>
                <w:szCs w:val="22"/>
                <w:u w:val="single"/>
              </w:rPr>
              <w:t xml:space="preserve">POGOJ: </w:t>
            </w:r>
          </w:p>
          <w:p w:rsidR="00D82A08" w:rsidRPr="002B7A9A" w:rsidRDefault="00D82A08" w:rsidP="000A68EF">
            <w:pPr>
              <w:jc w:val="center"/>
              <w:rPr>
                <w:rFonts w:asciiTheme="minorHAnsi" w:hAnsiTheme="minorHAnsi" w:cs="Arial"/>
                <w:b/>
                <w:sz w:val="22"/>
                <w:szCs w:val="22"/>
              </w:rPr>
            </w:pPr>
            <w:r w:rsidRPr="002B7A9A">
              <w:rPr>
                <w:rFonts w:asciiTheme="minorHAnsi" w:hAnsiTheme="minorHAnsi" w:cs="Arial"/>
                <w:b/>
                <w:sz w:val="22"/>
                <w:szCs w:val="22"/>
              </w:rPr>
              <w:t>ODZIVNI ČAS</w:t>
            </w:r>
          </w:p>
          <w:p w:rsidR="00D82A08" w:rsidRDefault="00D03408" w:rsidP="000A68EF">
            <w:pPr>
              <w:jc w:val="center"/>
              <w:rPr>
                <w:rFonts w:asciiTheme="minorHAnsi" w:hAnsiTheme="minorHAnsi" w:cs="Arial"/>
                <w:b/>
                <w:sz w:val="22"/>
                <w:szCs w:val="22"/>
              </w:rPr>
            </w:pPr>
            <w:r w:rsidRPr="002B7A9A">
              <w:rPr>
                <w:rFonts w:asciiTheme="minorHAnsi" w:hAnsiTheme="minorHAnsi" w:cs="Arial"/>
                <w:b/>
                <w:sz w:val="22"/>
                <w:szCs w:val="22"/>
              </w:rPr>
              <w:t>(3  DNI od klica vodje CČN</w:t>
            </w:r>
            <w:r w:rsidR="00424E7D">
              <w:rPr>
                <w:rFonts w:asciiTheme="minorHAnsi" w:hAnsiTheme="minorHAnsi" w:cs="Arial"/>
                <w:b/>
                <w:sz w:val="22"/>
                <w:szCs w:val="22"/>
              </w:rPr>
              <w:t xml:space="preserve"> ali njegovega namestnika</w:t>
            </w:r>
            <w:r w:rsidR="00D82A08" w:rsidRPr="002B7A9A">
              <w:rPr>
                <w:rFonts w:asciiTheme="minorHAnsi" w:hAnsiTheme="minorHAnsi" w:cs="Arial"/>
                <w:b/>
                <w:sz w:val="22"/>
                <w:szCs w:val="22"/>
              </w:rPr>
              <w:t>)</w:t>
            </w:r>
          </w:p>
          <w:p w:rsidR="00424E7D" w:rsidRPr="002B7A9A" w:rsidRDefault="00424E7D" w:rsidP="000A68EF">
            <w:pPr>
              <w:jc w:val="center"/>
              <w:rPr>
                <w:rFonts w:asciiTheme="minorHAnsi" w:hAnsiTheme="minorHAnsi" w:cs="Arial"/>
                <w:b/>
                <w:sz w:val="22"/>
                <w:szCs w:val="22"/>
              </w:rPr>
            </w:pPr>
          </w:p>
          <w:p w:rsidR="00D82A08" w:rsidRPr="002B7A9A" w:rsidRDefault="00D82A08" w:rsidP="000A68EF">
            <w:pPr>
              <w:jc w:val="center"/>
              <w:rPr>
                <w:rFonts w:asciiTheme="minorHAnsi" w:hAnsiTheme="minorHAnsi" w:cs="Arial"/>
                <w:b/>
                <w:sz w:val="22"/>
                <w:szCs w:val="22"/>
              </w:rPr>
            </w:pPr>
            <w:r w:rsidRPr="002B7A9A">
              <w:rPr>
                <w:rFonts w:asciiTheme="minorHAnsi" w:hAnsiTheme="minorHAnsi" w:cs="Arial"/>
                <w:b/>
                <w:sz w:val="22"/>
                <w:szCs w:val="22"/>
              </w:rPr>
              <w:t xml:space="preserve">DA                                   NE      </w:t>
            </w:r>
          </w:p>
          <w:p w:rsidR="00D82A08" w:rsidRPr="002B7A9A" w:rsidRDefault="00D82A08" w:rsidP="000A68EF">
            <w:pPr>
              <w:jc w:val="center"/>
              <w:rPr>
                <w:rFonts w:asciiTheme="minorHAnsi" w:hAnsiTheme="minorHAnsi" w:cs="Arial"/>
                <w:sz w:val="22"/>
                <w:szCs w:val="22"/>
                <w:u w:val="single"/>
              </w:rPr>
            </w:pPr>
            <w:r w:rsidRPr="002B7A9A">
              <w:rPr>
                <w:rFonts w:asciiTheme="minorHAnsi" w:hAnsiTheme="minorHAnsi" w:cs="Arial"/>
                <w:sz w:val="22"/>
                <w:szCs w:val="22"/>
              </w:rPr>
              <w:t>(ustrezno obkrožiti)</w:t>
            </w:r>
          </w:p>
        </w:tc>
      </w:tr>
      <w:tr w:rsidR="00D82A08" w:rsidRPr="002B7A9A" w:rsidTr="000A68EF">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82A08" w:rsidRPr="002B7A9A" w:rsidRDefault="00D82A08" w:rsidP="000A68EF">
            <w:pPr>
              <w:jc w:val="center"/>
              <w:rPr>
                <w:rFonts w:asciiTheme="minorHAnsi" w:hAnsiTheme="minorHAnsi" w:cs="Arial"/>
                <w:b/>
                <w:sz w:val="22"/>
                <w:szCs w:val="22"/>
                <w:u w:val="single"/>
              </w:rPr>
            </w:pPr>
          </w:p>
          <w:p w:rsidR="00D82A08" w:rsidRPr="002B7A9A" w:rsidRDefault="00D82A08" w:rsidP="000A68EF">
            <w:pPr>
              <w:jc w:val="center"/>
              <w:rPr>
                <w:rFonts w:asciiTheme="minorHAnsi" w:hAnsiTheme="minorHAnsi" w:cs="Arial"/>
                <w:b/>
                <w:sz w:val="22"/>
                <w:szCs w:val="22"/>
                <w:u w:val="single"/>
              </w:rPr>
            </w:pPr>
            <w:r w:rsidRPr="002B7A9A">
              <w:rPr>
                <w:rFonts w:asciiTheme="minorHAnsi" w:hAnsiTheme="minorHAnsi" w:cs="Arial"/>
                <w:b/>
                <w:sz w:val="22"/>
                <w:szCs w:val="22"/>
                <w:u w:val="single"/>
              </w:rPr>
              <w:t xml:space="preserve">POGOJ: </w:t>
            </w:r>
          </w:p>
          <w:p w:rsidR="00D82A08" w:rsidRDefault="00D82A08" w:rsidP="000A68EF">
            <w:pPr>
              <w:jc w:val="center"/>
              <w:rPr>
                <w:rFonts w:asciiTheme="minorHAnsi" w:hAnsiTheme="minorHAnsi" w:cs="Arial"/>
                <w:b/>
                <w:sz w:val="22"/>
                <w:szCs w:val="22"/>
              </w:rPr>
            </w:pPr>
            <w:r w:rsidRPr="002B7A9A">
              <w:rPr>
                <w:rFonts w:asciiTheme="minorHAnsi" w:hAnsiTheme="minorHAnsi" w:cs="Arial"/>
                <w:b/>
                <w:sz w:val="22"/>
                <w:szCs w:val="22"/>
              </w:rPr>
              <w:t>FIKSNOST</w:t>
            </w:r>
            <w:r w:rsidR="00B5721A" w:rsidRPr="002B7A9A">
              <w:rPr>
                <w:rFonts w:asciiTheme="minorHAnsi" w:hAnsiTheme="minorHAnsi" w:cs="Arial"/>
                <w:b/>
                <w:sz w:val="22"/>
                <w:szCs w:val="22"/>
              </w:rPr>
              <w:t xml:space="preserve"> CEN: </w:t>
            </w:r>
            <w:r w:rsidR="00B949B6">
              <w:rPr>
                <w:rFonts w:asciiTheme="minorHAnsi" w:hAnsiTheme="minorHAnsi" w:cs="Arial"/>
                <w:b/>
                <w:sz w:val="22"/>
                <w:szCs w:val="22"/>
              </w:rPr>
              <w:t>od 1. 4. 2022 do 31. 3. 2023</w:t>
            </w:r>
          </w:p>
          <w:p w:rsidR="00424E7D" w:rsidRPr="002B7A9A" w:rsidRDefault="00424E7D" w:rsidP="000A68EF">
            <w:pPr>
              <w:jc w:val="center"/>
              <w:rPr>
                <w:rFonts w:asciiTheme="minorHAnsi" w:hAnsiTheme="minorHAnsi" w:cs="Arial"/>
                <w:b/>
                <w:sz w:val="22"/>
                <w:szCs w:val="22"/>
              </w:rPr>
            </w:pPr>
          </w:p>
          <w:p w:rsidR="00D82A08" w:rsidRPr="002B7A9A" w:rsidRDefault="00D82A08" w:rsidP="000A68EF">
            <w:pPr>
              <w:jc w:val="center"/>
              <w:rPr>
                <w:rFonts w:asciiTheme="minorHAnsi" w:hAnsiTheme="minorHAnsi" w:cs="Arial"/>
                <w:b/>
                <w:sz w:val="22"/>
                <w:szCs w:val="22"/>
              </w:rPr>
            </w:pPr>
            <w:r w:rsidRPr="002B7A9A">
              <w:rPr>
                <w:rFonts w:asciiTheme="minorHAnsi" w:hAnsiTheme="minorHAnsi" w:cs="Arial"/>
                <w:b/>
                <w:sz w:val="22"/>
                <w:szCs w:val="22"/>
              </w:rPr>
              <w:t xml:space="preserve">DA                                   NE      </w:t>
            </w:r>
          </w:p>
          <w:p w:rsidR="00D82A08" w:rsidRPr="002B7A9A" w:rsidRDefault="00D82A08" w:rsidP="000A68EF">
            <w:pPr>
              <w:jc w:val="center"/>
              <w:rPr>
                <w:rFonts w:asciiTheme="minorHAnsi" w:hAnsiTheme="minorHAnsi" w:cs="Arial"/>
                <w:b/>
                <w:sz w:val="22"/>
                <w:szCs w:val="22"/>
                <w:u w:val="single"/>
              </w:rPr>
            </w:pPr>
            <w:r w:rsidRPr="002B7A9A">
              <w:rPr>
                <w:rFonts w:asciiTheme="minorHAnsi" w:hAnsiTheme="minorHAnsi" w:cs="Arial"/>
                <w:sz w:val="22"/>
                <w:szCs w:val="22"/>
              </w:rPr>
              <w:t>(ustrezno obkrožiti)</w:t>
            </w:r>
          </w:p>
        </w:tc>
      </w:tr>
    </w:tbl>
    <w:p w:rsidR="00D82A08" w:rsidRPr="002B7A9A" w:rsidRDefault="00D82A08" w:rsidP="00D82A08">
      <w:pPr>
        <w:pStyle w:val="Naslov1"/>
        <w:keepLines/>
        <w:numPr>
          <w:ilvl w:val="0"/>
          <w:numId w:val="1"/>
        </w:numPr>
        <w:suppressAutoHyphens/>
        <w:spacing w:before="280" w:after="280" w:line="260" w:lineRule="atLeast"/>
        <w:jc w:val="both"/>
        <w:rPr>
          <w:rFonts w:asciiTheme="minorHAnsi" w:hAnsiTheme="minorHAnsi" w:cs="Arial"/>
          <w:sz w:val="22"/>
          <w:szCs w:val="22"/>
        </w:rPr>
      </w:pPr>
      <w:r w:rsidRPr="002B7A9A">
        <w:rPr>
          <w:rFonts w:asciiTheme="minorHAnsi" w:hAnsiTheme="minorHAnsi" w:cs="Arial"/>
          <w:sz w:val="22"/>
          <w:szCs w:val="22"/>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proofErr w:type="spellStart"/>
            <w:r w:rsidRPr="002B7A9A">
              <w:rPr>
                <w:rFonts w:asciiTheme="minorHAnsi" w:hAnsiTheme="minorHAnsi" w:cs="Arial"/>
                <w:sz w:val="22"/>
                <w:szCs w:val="22"/>
              </w:rPr>
              <w:t>Ident</w:t>
            </w:r>
            <w:proofErr w:type="spellEnd"/>
            <w:r w:rsidRPr="002B7A9A">
              <w:rPr>
                <w:rFonts w:asciiTheme="minorHAnsi" w:hAnsiTheme="minorHAnsi" w:cs="Arial"/>
                <w:sz w:val="22"/>
                <w:szCs w:val="22"/>
              </w:rPr>
              <w:t>. št</w:t>
            </w:r>
            <w:r w:rsidR="002B7A9A">
              <w:rPr>
                <w:rFonts w:asciiTheme="minorHAnsi" w:hAnsiTheme="minorHAnsi" w:cs="Arial"/>
                <w:sz w:val="22"/>
                <w:szCs w:val="22"/>
              </w:rPr>
              <w:t>evilka za DDV</w:t>
            </w:r>
            <w:r w:rsidRPr="002B7A9A">
              <w:rPr>
                <w:rFonts w:asciiTheme="minorHAnsi" w:hAnsiTheme="minorHAnsi" w:cs="Arial"/>
                <w:sz w:val="22"/>
                <w:szCs w:val="22"/>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Številka transakcijskega računa</w:t>
            </w:r>
            <w:r w:rsidR="002B7A9A">
              <w:rPr>
                <w:rFonts w:asciiTheme="minorHAnsi" w:hAnsiTheme="minorHAnsi" w:cs="Arial"/>
                <w:sz w:val="22"/>
                <w:szCs w:val="22"/>
              </w:rPr>
              <w:t>, banka</w:t>
            </w:r>
            <w:r w:rsidRPr="002B7A9A">
              <w:rPr>
                <w:rFonts w:asciiTheme="minorHAnsi" w:hAnsiTheme="minorHAnsi" w:cs="Arial"/>
                <w:sz w:val="22"/>
                <w:szCs w:val="22"/>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r w:rsidRPr="002B7A9A">
              <w:rPr>
                <w:rFonts w:asciiTheme="minorHAnsi" w:hAnsiTheme="minorHAnsi" w:cs="Arial"/>
                <w:sz w:val="22"/>
                <w:szCs w:val="22"/>
              </w:rPr>
              <w:t>ime, priimek: ____________________________</w:t>
            </w:r>
          </w:p>
          <w:p w:rsidR="00D82A08" w:rsidRPr="002B7A9A" w:rsidRDefault="00D82A08" w:rsidP="000A68EF">
            <w:pPr>
              <w:keepNext/>
              <w:snapToGrid w:val="0"/>
              <w:rPr>
                <w:rFonts w:asciiTheme="minorHAnsi" w:hAnsiTheme="minorHAnsi" w:cs="Arial"/>
                <w:sz w:val="22"/>
                <w:szCs w:val="22"/>
              </w:rPr>
            </w:pPr>
            <w:r w:rsidRPr="002B7A9A">
              <w:rPr>
                <w:rFonts w:asciiTheme="minorHAnsi" w:hAnsiTheme="minorHAnsi" w:cs="Arial"/>
                <w:sz w:val="22"/>
                <w:szCs w:val="22"/>
              </w:rPr>
              <w:t>telefon: ________________________________</w:t>
            </w:r>
          </w:p>
          <w:p w:rsidR="00D82A08" w:rsidRPr="002B7A9A" w:rsidRDefault="00D82A08" w:rsidP="000A68EF">
            <w:pPr>
              <w:keepNext/>
              <w:snapToGrid w:val="0"/>
              <w:rPr>
                <w:rFonts w:asciiTheme="minorHAnsi" w:hAnsiTheme="minorHAnsi" w:cs="Arial"/>
                <w:sz w:val="22"/>
                <w:szCs w:val="22"/>
              </w:rPr>
            </w:pPr>
            <w:proofErr w:type="spellStart"/>
            <w:r w:rsidRPr="002B7A9A">
              <w:rPr>
                <w:rFonts w:asciiTheme="minorHAnsi" w:hAnsiTheme="minorHAnsi" w:cs="Arial"/>
                <w:sz w:val="22"/>
                <w:szCs w:val="22"/>
              </w:rPr>
              <w:t>fax</w:t>
            </w:r>
            <w:proofErr w:type="spellEnd"/>
            <w:r w:rsidRPr="002B7A9A">
              <w:rPr>
                <w:rFonts w:asciiTheme="minorHAnsi" w:hAnsiTheme="minorHAnsi" w:cs="Arial"/>
                <w:sz w:val="22"/>
                <w:szCs w:val="22"/>
              </w:rPr>
              <w:t>: ___________________________________</w:t>
            </w:r>
          </w:p>
          <w:p w:rsidR="00D82A08" w:rsidRPr="002B7A9A" w:rsidRDefault="00D82A08" w:rsidP="000A68EF">
            <w:pPr>
              <w:keepNext/>
              <w:snapToGrid w:val="0"/>
              <w:rPr>
                <w:rFonts w:asciiTheme="minorHAnsi" w:hAnsiTheme="minorHAnsi" w:cs="Arial"/>
                <w:sz w:val="22"/>
                <w:szCs w:val="22"/>
              </w:rPr>
            </w:pPr>
            <w:r w:rsidRPr="002B7A9A">
              <w:rPr>
                <w:rFonts w:asciiTheme="minorHAnsi" w:hAnsiTheme="minorHAnsi" w:cs="Arial"/>
                <w:sz w:val="22"/>
                <w:szCs w:val="22"/>
              </w:rPr>
              <w:t>e-naslov: _______________________________</w:t>
            </w: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 xml:space="preserve">Ponudnik je MSP (označiti): </w:t>
            </w:r>
            <w:proofErr w:type="spellStart"/>
            <w:r w:rsidRPr="002B7A9A">
              <w:rPr>
                <w:rFonts w:asciiTheme="minorHAnsi" w:hAnsiTheme="minorHAnsi" w:cs="Arial"/>
                <w:sz w:val="22"/>
                <w:szCs w:val="22"/>
              </w:rPr>
              <w:t>mikro</w:t>
            </w:r>
            <w:proofErr w:type="spellEnd"/>
            <w:r w:rsidRPr="002B7A9A">
              <w:rPr>
                <w:rFonts w:asciiTheme="minorHAnsi" w:hAnsiTheme="minorHAnsi" w:cs="Arial"/>
                <w:sz w:val="22"/>
                <w:szCs w:val="22"/>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keepNext/>
              <w:snapToGrid w:val="0"/>
              <w:rPr>
                <w:rFonts w:asciiTheme="minorHAnsi" w:hAnsiTheme="minorHAnsi" w:cs="Arial"/>
                <w:sz w:val="22"/>
                <w:szCs w:val="22"/>
              </w:rPr>
            </w:pPr>
            <w:r w:rsidRPr="002B7A9A">
              <w:rPr>
                <w:rFonts w:asciiTheme="minorHAnsi" w:hAnsiTheme="minorHAnsi" w:cs="Arial"/>
                <w:sz w:val="22"/>
                <w:szCs w:val="22"/>
              </w:rPr>
              <w:t xml:space="preserve">                 da                               ne</w:t>
            </w:r>
          </w:p>
        </w:tc>
      </w:tr>
    </w:tbl>
    <w:p w:rsidR="00D82A08" w:rsidRPr="002B7A9A" w:rsidRDefault="00D82A08" w:rsidP="00D82A08">
      <w:pPr>
        <w:pStyle w:val="Naslov2"/>
        <w:keepLines/>
        <w:numPr>
          <w:ilvl w:val="1"/>
          <w:numId w:val="1"/>
        </w:numPr>
        <w:suppressAutoHyphens/>
        <w:spacing w:before="240" w:after="120" w:line="260" w:lineRule="atLeast"/>
        <w:jc w:val="both"/>
        <w:rPr>
          <w:rFonts w:asciiTheme="minorHAnsi" w:hAnsiTheme="minorHAnsi" w:cs="Arial"/>
          <w:sz w:val="22"/>
          <w:szCs w:val="22"/>
        </w:rPr>
      </w:pPr>
      <w:r w:rsidRPr="002B7A9A">
        <w:rPr>
          <w:rFonts w:asciiTheme="minorHAnsi" w:hAnsiTheme="minorHAnsi" w:cs="Arial"/>
          <w:sz w:val="22"/>
          <w:szCs w:val="22"/>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proofErr w:type="spellStart"/>
            <w:r w:rsidRPr="002B7A9A">
              <w:rPr>
                <w:rFonts w:asciiTheme="minorHAnsi" w:eastAsia="Calibri" w:hAnsiTheme="minorHAnsi" w:cs="Arial"/>
                <w:b/>
                <w:sz w:val="22"/>
                <w:szCs w:val="22"/>
              </w:rPr>
              <w:t>Zap</w:t>
            </w:r>
            <w:proofErr w:type="spellEnd"/>
            <w:r w:rsidRPr="002B7A9A">
              <w:rPr>
                <w:rFonts w:asciiTheme="minorHAnsi" w:eastAsia="Calibri" w:hAnsiTheme="minorHAnsi" w:cs="Arial"/>
                <w:b/>
                <w:sz w:val="22"/>
                <w:szCs w:val="22"/>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Funkcija</w:t>
            </w: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1.</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2.</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3.</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4.</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5.</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bl>
    <w:p w:rsidR="00D82A08" w:rsidRPr="002B7A9A" w:rsidRDefault="00D82A08" w:rsidP="00D82A08">
      <w:pPr>
        <w:pStyle w:val="Naslov2"/>
        <w:keepLines/>
        <w:numPr>
          <w:ilvl w:val="1"/>
          <w:numId w:val="1"/>
        </w:numPr>
        <w:suppressAutoHyphens/>
        <w:spacing w:before="240" w:after="120" w:line="260" w:lineRule="atLeast"/>
        <w:jc w:val="both"/>
        <w:rPr>
          <w:rFonts w:asciiTheme="minorHAnsi" w:hAnsiTheme="minorHAnsi" w:cs="Arial"/>
          <w:sz w:val="22"/>
          <w:szCs w:val="22"/>
          <w:lang w:val="sl-SI"/>
        </w:rPr>
      </w:pPr>
      <w:r w:rsidRPr="002B7A9A">
        <w:rPr>
          <w:rFonts w:asciiTheme="minorHAnsi" w:hAnsiTheme="minorHAnsi" w:cs="Arial"/>
          <w:sz w:val="22"/>
          <w:szCs w:val="22"/>
        </w:rPr>
        <w:t>Podpisniki pogodbe z navedbo funkcije ter navedbo ali so samostojni oziroma kolektivni podpisniki</w:t>
      </w:r>
    </w:p>
    <w:p w:rsidR="006877E9" w:rsidRPr="002B7A9A" w:rsidRDefault="006877E9" w:rsidP="006877E9">
      <w:pPr>
        <w:rPr>
          <w:rFonts w:asciiTheme="minorHAnsi" w:hAnsiTheme="minorHAnsi"/>
          <w:lang w:eastAsia="x-none"/>
        </w:rPr>
      </w:pPr>
    </w:p>
    <w:tbl>
      <w:tblPr>
        <w:tblW w:w="9070" w:type="dxa"/>
        <w:tblInd w:w="108" w:type="dxa"/>
        <w:tblLayout w:type="fixed"/>
        <w:tblLook w:val="0000" w:firstRow="0" w:lastRow="0" w:firstColumn="0" w:lastColumn="0" w:noHBand="0" w:noVBand="0"/>
      </w:tblPr>
      <w:tblGrid>
        <w:gridCol w:w="950"/>
        <w:gridCol w:w="3569"/>
        <w:gridCol w:w="2267"/>
        <w:gridCol w:w="2284"/>
      </w:tblGrid>
      <w:tr w:rsidR="00D82A08" w:rsidRPr="002B7A9A" w:rsidTr="002B7A9A">
        <w:trPr>
          <w:cantSplit/>
          <w:tblHeader/>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proofErr w:type="spellStart"/>
            <w:r w:rsidRPr="002B7A9A">
              <w:rPr>
                <w:rFonts w:asciiTheme="minorHAnsi" w:eastAsia="Calibri" w:hAnsiTheme="minorHAnsi" w:cs="Arial"/>
                <w:b/>
                <w:sz w:val="22"/>
                <w:szCs w:val="22"/>
              </w:rPr>
              <w:t>Zap</w:t>
            </w:r>
            <w:proofErr w:type="spellEnd"/>
            <w:r w:rsidRPr="002B7A9A">
              <w:rPr>
                <w:rFonts w:asciiTheme="minorHAnsi" w:eastAsia="Calibri" w:hAnsiTheme="minorHAnsi" w:cs="Arial"/>
                <w:b/>
                <w:sz w:val="22"/>
                <w:szCs w:val="22"/>
              </w:rPr>
              <w:t>. št.</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r w:rsidRPr="002B7A9A">
              <w:rPr>
                <w:rFonts w:asciiTheme="minorHAnsi" w:eastAsia="Calibri" w:hAnsiTheme="minorHAnsi" w:cs="Arial"/>
                <w:b/>
                <w:sz w:val="22"/>
                <w:szCs w:val="22"/>
              </w:rPr>
              <w:t>Ime in priimek</w:t>
            </w: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r w:rsidRPr="002B7A9A">
              <w:rPr>
                <w:rFonts w:asciiTheme="minorHAnsi" w:eastAsia="Calibri" w:hAnsiTheme="minorHAnsi" w:cs="Arial"/>
                <w:b/>
                <w:sz w:val="22"/>
                <w:szCs w:val="22"/>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r w:rsidRPr="002B7A9A">
              <w:rPr>
                <w:rFonts w:asciiTheme="minorHAnsi" w:eastAsia="Calibri" w:hAnsiTheme="minorHAnsi" w:cs="Arial"/>
                <w:b/>
                <w:sz w:val="22"/>
                <w:szCs w:val="22"/>
              </w:rPr>
              <w:t>Vrsta podpisnika</w:t>
            </w:r>
          </w:p>
        </w:tc>
      </w:tr>
      <w:tr w:rsidR="00D82A08" w:rsidRPr="002B7A9A" w:rsidTr="002B7A9A">
        <w:trPr>
          <w:cantSplit/>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jc w:val="center"/>
              <w:rPr>
                <w:rFonts w:asciiTheme="minorHAnsi" w:hAnsiTheme="minorHAnsi" w:cs="Arial"/>
                <w:sz w:val="22"/>
                <w:szCs w:val="22"/>
              </w:rPr>
            </w:pPr>
            <w:r w:rsidRPr="002B7A9A">
              <w:rPr>
                <w:rFonts w:asciiTheme="minorHAnsi" w:eastAsia="Calibri" w:hAnsiTheme="minorHAnsi" w:cs="Arial"/>
                <w:sz w:val="22"/>
                <w:szCs w:val="22"/>
              </w:rPr>
              <w:t>1.</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r>
      <w:tr w:rsidR="00D82A08" w:rsidRPr="002B7A9A" w:rsidTr="002B7A9A">
        <w:trPr>
          <w:cantSplit/>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jc w:val="center"/>
              <w:rPr>
                <w:rFonts w:asciiTheme="minorHAnsi" w:hAnsiTheme="minorHAnsi" w:cs="Arial"/>
                <w:sz w:val="22"/>
                <w:szCs w:val="22"/>
              </w:rPr>
            </w:pPr>
            <w:r w:rsidRPr="002B7A9A">
              <w:rPr>
                <w:rFonts w:asciiTheme="minorHAnsi" w:eastAsia="Calibri" w:hAnsiTheme="minorHAnsi" w:cs="Arial"/>
                <w:sz w:val="22"/>
                <w:szCs w:val="22"/>
              </w:rPr>
              <w:t>2.</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r>
      <w:tr w:rsidR="00D82A08" w:rsidRPr="002B7A9A" w:rsidTr="002B7A9A">
        <w:trPr>
          <w:cantSplit/>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jc w:val="center"/>
              <w:rPr>
                <w:rFonts w:asciiTheme="minorHAnsi" w:hAnsiTheme="minorHAnsi" w:cs="Arial"/>
                <w:sz w:val="22"/>
                <w:szCs w:val="22"/>
              </w:rPr>
            </w:pPr>
            <w:r w:rsidRPr="002B7A9A">
              <w:rPr>
                <w:rFonts w:asciiTheme="minorHAnsi" w:eastAsia="Calibri" w:hAnsiTheme="minorHAnsi" w:cs="Arial"/>
                <w:sz w:val="22"/>
                <w:szCs w:val="22"/>
              </w:rPr>
              <w:t>3.</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r>
    </w:tbl>
    <w:p w:rsidR="00D82A08" w:rsidRPr="002B7A9A" w:rsidRDefault="00D82A08" w:rsidP="002B7A9A">
      <w:pPr>
        <w:pStyle w:val="Naslov1"/>
        <w:jc w:val="left"/>
        <w:rPr>
          <w:rFonts w:asciiTheme="minorHAnsi" w:hAnsiTheme="minorHAnsi" w:cs="Arial"/>
          <w:sz w:val="22"/>
          <w:szCs w:val="22"/>
        </w:rPr>
      </w:pPr>
    </w:p>
    <w:p w:rsidR="00D82A08" w:rsidRPr="002B7A9A" w:rsidRDefault="00D82A08" w:rsidP="00D82A08">
      <w:pPr>
        <w:pStyle w:val="Naslov1"/>
        <w:keepLines/>
        <w:numPr>
          <w:ilvl w:val="0"/>
          <w:numId w:val="1"/>
        </w:numPr>
        <w:suppressAutoHyphens/>
        <w:spacing w:after="280" w:line="260" w:lineRule="atLeast"/>
        <w:jc w:val="both"/>
        <w:rPr>
          <w:rFonts w:asciiTheme="minorHAnsi" w:hAnsiTheme="minorHAnsi" w:cs="Arial"/>
          <w:sz w:val="22"/>
          <w:szCs w:val="22"/>
        </w:rPr>
      </w:pPr>
      <w:r w:rsidRPr="002B7A9A">
        <w:rPr>
          <w:rFonts w:asciiTheme="minorHAnsi" w:hAnsiTheme="minorHAnsi" w:cs="Arial"/>
          <w:sz w:val="22"/>
          <w:szCs w:val="22"/>
        </w:rPr>
        <w:t>SKUPNA PONUDBA</w:t>
      </w:r>
    </w:p>
    <w:p w:rsidR="00D82A08" w:rsidRPr="002B7A9A" w:rsidRDefault="00D82A08" w:rsidP="00D82A08">
      <w:pPr>
        <w:rPr>
          <w:rFonts w:asciiTheme="minorHAnsi" w:hAnsiTheme="minorHAnsi" w:cs="Arial"/>
          <w:sz w:val="22"/>
          <w:szCs w:val="22"/>
        </w:rPr>
      </w:pPr>
      <w:r w:rsidRPr="002B7A9A">
        <w:rPr>
          <w:rFonts w:asciiTheme="minorHAnsi" w:hAnsiTheme="minorHAnsi" w:cs="Arial"/>
          <w:sz w:val="22"/>
          <w:szCs w:val="22"/>
        </w:rPr>
        <w:t>Gospodarski subjekti točko 3 izpolnijo v primeru, da nastopajo v skupni ponudbi.</w:t>
      </w: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r w:rsidRPr="002B7A9A">
        <w:rPr>
          <w:rFonts w:asciiTheme="minorHAnsi" w:hAnsiTheme="minorHAnsi" w:cs="Arial"/>
          <w:sz w:val="22"/>
          <w:szCs w:val="22"/>
        </w:rPr>
        <w:t>Pri javnem na</w:t>
      </w:r>
      <w:r w:rsidR="00C415CB" w:rsidRPr="002B7A9A">
        <w:rPr>
          <w:rFonts w:asciiTheme="minorHAnsi" w:hAnsiTheme="minorHAnsi" w:cs="Arial"/>
          <w:sz w:val="22"/>
          <w:szCs w:val="22"/>
        </w:rPr>
        <w:t xml:space="preserve">ročilu z oznako </w:t>
      </w:r>
      <w:r w:rsidR="009F0E37" w:rsidRPr="002B7A9A">
        <w:rPr>
          <w:rFonts w:asciiTheme="minorHAnsi" w:hAnsiTheme="minorHAnsi" w:cs="Arial"/>
          <w:sz w:val="22"/>
          <w:szCs w:val="22"/>
        </w:rPr>
        <w:t>JN_________</w:t>
      </w:r>
      <w:r w:rsidRPr="002B7A9A">
        <w:rPr>
          <w:rFonts w:asciiTheme="minorHAnsi" w:hAnsiTheme="minorHAnsi" w:cs="Arial"/>
          <w:color w:val="FF0000"/>
          <w:sz w:val="22"/>
          <w:szCs w:val="22"/>
        </w:rPr>
        <w:t xml:space="preserve"> </w:t>
      </w:r>
      <w:r w:rsidRPr="002B7A9A">
        <w:rPr>
          <w:rFonts w:asciiTheme="minorHAnsi" w:hAnsiTheme="minorHAnsi" w:cs="Arial"/>
          <w:sz w:val="22"/>
          <w:szCs w:val="22"/>
        </w:rPr>
        <w:t>sodelujemo naslednji gospodarski subjekti:</w:t>
      </w: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p w:rsidR="00D82A08" w:rsidRPr="002B7A9A" w:rsidRDefault="00D82A08" w:rsidP="00D82A08">
      <w:pPr>
        <w:numPr>
          <w:ilvl w:val="0"/>
          <w:numId w:val="3"/>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 xml:space="preserve">Naročnik naj v fazi do izdaje odločitve o oddaji naročila vse dokumente naslavlja na en gospodarski subjekt iz skupne ponudbe in sicer: </w:t>
      </w:r>
    </w:p>
    <w:p w:rsidR="00D82A08" w:rsidRPr="002B7A9A" w:rsidRDefault="00D82A08" w:rsidP="00D82A08">
      <w:pPr>
        <w:rPr>
          <w:rFonts w:asciiTheme="minorHAnsi" w:hAnsiTheme="minorHAnsi" w:cs="Arial"/>
          <w:sz w:val="22"/>
          <w:szCs w:val="22"/>
        </w:rPr>
      </w:pPr>
    </w:p>
    <w:p w:rsidR="00D82A08" w:rsidRPr="002B7A9A" w:rsidRDefault="00D82A08" w:rsidP="00D82A08">
      <w:pPr>
        <w:tabs>
          <w:tab w:val="left" w:pos="567"/>
        </w:tabs>
        <w:ind w:left="720"/>
        <w:rPr>
          <w:rFonts w:asciiTheme="minorHAnsi" w:hAnsiTheme="minorHAnsi" w:cs="Arial"/>
          <w:sz w:val="22"/>
          <w:szCs w:val="22"/>
        </w:rPr>
      </w:pPr>
      <w:r w:rsidRPr="002B7A9A">
        <w:rPr>
          <w:rFonts w:asciiTheme="minorHAnsi" w:hAnsiTheme="minorHAnsi" w:cs="Arial"/>
          <w:sz w:val="22"/>
          <w:szCs w:val="22"/>
          <w:u w:val="single"/>
        </w:rPr>
        <w:t>__________________________________</w:t>
      </w:r>
      <w:r w:rsidRPr="002B7A9A">
        <w:rPr>
          <w:rFonts w:asciiTheme="minorHAnsi" w:hAnsiTheme="minorHAnsi" w:cs="Arial"/>
          <w:sz w:val="22"/>
          <w:szCs w:val="22"/>
        </w:rPr>
        <w:t>(navesti firmo in naslov gospodarskega subjekta)</w:t>
      </w:r>
    </w:p>
    <w:p w:rsidR="00D82A08" w:rsidRPr="002B7A9A" w:rsidRDefault="00D82A08" w:rsidP="00D82A08">
      <w:pPr>
        <w:rPr>
          <w:rFonts w:asciiTheme="minorHAnsi" w:hAnsiTheme="minorHAnsi" w:cs="Arial"/>
          <w:sz w:val="22"/>
          <w:szCs w:val="22"/>
          <w:u w:val="single"/>
        </w:rPr>
      </w:pPr>
    </w:p>
    <w:p w:rsidR="00D82A08" w:rsidRPr="002B7A9A" w:rsidRDefault="00D82A08" w:rsidP="00D82A08">
      <w:pPr>
        <w:rPr>
          <w:rFonts w:asciiTheme="minorHAnsi" w:hAnsiTheme="minorHAnsi" w:cs="Arial"/>
          <w:sz w:val="22"/>
          <w:szCs w:val="22"/>
          <w:u w:val="single"/>
        </w:rPr>
      </w:pPr>
    </w:p>
    <w:p w:rsidR="00D82A08" w:rsidRPr="002B7A9A" w:rsidRDefault="00D82A08" w:rsidP="00D82A08">
      <w:pPr>
        <w:numPr>
          <w:ilvl w:val="0"/>
          <w:numId w:val="3"/>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Naročnik naj v fazi do izdaje odločitve o oddaji naročila vse dokumente naslavlja na vse gospodarske subjekta iz skupne ponudbe</w:t>
      </w:r>
      <w:r w:rsidRPr="002B7A9A">
        <w:rPr>
          <w:rStyle w:val="Znakisprotnihopomb"/>
          <w:rFonts w:asciiTheme="minorHAnsi" w:hAnsiTheme="minorHAnsi"/>
          <w:sz w:val="22"/>
          <w:szCs w:val="22"/>
        </w:rPr>
        <w:footnoteReference w:id="1"/>
      </w:r>
      <w:r w:rsidRPr="002B7A9A">
        <w:rPr>
          <w:rFonts w:asciiTheme="minorHAnsi" w:hAnsiTheme="minorHAnsi" w:cs="Arial"/>
          <w:sz w:val="22"/>
          <w:szCs w:val="22"/>
        </w:rPr>
        <w:t>.</w:t>
      </w:r>
    </w:p>
    <w:p w:rsidR="00D82A08" w:rsidRPr="002B7A9A" w:rsidRDefault="00D82A08" w:rsidP="00D82A08">
      <w:pPr>
        <w:pStyle w:val="Naslov2"/>
        <w:keepLines/>
        <w:numPr>
          <w:ilvl w:val="1"/>
          <w:numId w:val="1"/>
        </w:numPr>
        <w:suppressAutoHyphens/>
        <w:spacing w:before="240" w:after="120" w:line="260" w:lineRule="atLeast"/>
        <w:jc w:val="both"/>
        <w:rPr>
          <w:rFonts w:asciiTheme="minorHAnsi" w:hAnsiTheme="minorHAnsi" w:cs="Arial"/>
          <w:sz w:val="22"/>
          <w:szCs w:val="22"/>
        </w:rPr>
      </w:pPr>
      <w:r w:rsidRPr="002B7A9A">
        <w:rPr>
          <w:rFonts w:asciiTheme="minorHAnsi" w:hAnsiTheme="minorHAnsi" w:cs="Arial"/>
          <w:sz w:val="22"/>
          <w:szCs w:val="22"/>
        </w:rPr>
        <w:t>POSLOVNI PODATKI GOSPODARSKEGA SUBJEKTA IZ SKUPNE PONUDBE</w:t>
      </w:r>
      <w:r w:rsidRPr="002B7A9A">
        <w:rPr>
          <w:rStyle w:val="Znakisprotnihopomb"/>
          <w:rFonts w:asciiTheme="minorHAnsi" w:hAnsiTheme="minorHAnsi"/>
          <w:sz w:val="22"/>
          <w:szCs w:val="22"/>
        </w:rPr>
        <w:footnoteReference w:id="2"/>
      </w:r>
    </w:p>
    <w:p w:rsidR="00D82A08" w:rsidRPr="002B7A9A" w:rsidRDefault="00D82A08" w:rsidP="00D82A08">
      <w:pPr>
        <w:pStyle w:val="Naslov2"/>
        <w:keepLines/>
        <w:numPr>
          <w:ilvl w:val="2"/>
          <w:numId w:val="1"/>
        </w:numPr>
        <w:suppressAutoHyphens/>
        <w:spacing w:before="240" w:after="120" w:line="260" w:lineRule="atLeast"/>
        <w:ind w:left="499"/>
        <w:jc w:val="both"/>
        <w:rPr>
          <w:rFonts w:asciiTheme="minorHAnsi" w:hAnsiTheme="minorHAnsi" w:cs="Arial"/>
          <w:sz w:val="22"/>
          <w:szCs w:val="22"/>
        </w:rPr>
      </w:pPr>
      <w:r w:rsidRPr="002B7A9A">
        <w:rPr>
          <w:rFonts w:asciiTheme="minorHAnsi" w:hAnsiTheme="minorHAnsi" w:cs="Arial"/>
          <w:sz w:val="22"/>
          <w:szCs w:val="22"/>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D82A08" w:rsidRPr="002B7A9A" w:rsidTr="000A68E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Številka transakcijskega računa</w:t>
            </w:r>
            <w:r w:rsidR="002B7A9A">
              <w:rPr>
                <w:rFonts w:asciiTheme="minorHAnsi" w:hAnsiTheme="minorHAnsi" w:cs="Arial"/>
                <w:sz w:val="22"/>
                <w:szCs w:val="22"/>
              </w:rPr>
              <w:t>, banka</w:t>
            </w:r>
            <w:r w:rsidRPr="002B7A9A">
              <w:rPr>
                <w:rFonts w:asciiTheme="minorHAnsi" w:hAnsiTheme="minorHAnsi" w:cs="Arial"/>
                <w:sz w:val="22"/>
                <w:szCs w:val="22"/>
              </w:rPr>
              <w:t>:</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pStyle w:val="NavadenTimesNewRoman"/>
              <w:widowControl/>
              <w:rPr>
                <w:rFonts w:asciiTheme="minorHAnsi" w:hAnsiTheme="minorHAnsi" w:cs="Arial"/>
                <w:szCs w:val="22"/>
              </w:rPr>
            </w:pPr>
            <w:r w:rsidRPr="002B7A9A">
              <w:rPr>
                <w:rFonts w:asciiTheme="minorHAnsi" w:hAnsiTheme="minorHAnsi" w:cs="Arial"/>
                <w:szCs w:val="22"/>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r w:rsidR="00D82A08" w:rsidRPr="002B7A9A" w:rsidTr="000A68E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82A08" w:rsidRPr="002B7A9A" w:rsidRDefault="00D82A08" w:rsidP="000A68EF">
            <w:pPr>
              <w:pStyle w:val="NavadenTimesNewRoman"/>
              <w:widowControl/>
              <w:rPr>
                <w:rFonts w:asciiTheme="minorHAnsi" w:hAnsiTheme="minorHAnsi" w:cs="Arial"/>
                <w:szCs w:val="22"/>
              </w:rPr>
            </w:pPr>
            <w:r w:rsidRPr="002B7A9A">
              <w:rPr>
                <w:rFonts w:asciiTheme="minorHAnsi" w:hAnsiTheme="minorHAnsi" w:cs="Arial"/>
                <w:szCs w:val="22"/>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snapToGrid w:val="0"/>
              <w:ind w:right="-1492"/>
              <w:rPr>
                <w:rFonts w:asciiTheme="minorHAnsi" w:hAnsiTheme="minorHAnsi" w:cs="Arial"/>
                <w:sz w:val="22"/>
                <w:szCs w:val="22"/>
              </w:rPr>
            </w:pPr>
          </w:p>
        </w:tc>
      </w:tr>
    </w:tbl>
    <w:p w:rsidR="00D82A08" w:rsidRPr="002B7A9A" w:rsidRDefault="00D82A08" w:rsidP="00D82A08">
      <w:pPr>
        <w:rPr>
          <w:rFonts w:asciiTheme="minorHAnsi" w:hAnsiTheme="minorHAnsi" w:cs="Arial"/>
          <w:sz w:val="22"/>
          <w:szCs w:val="22"/>
        </w:rPr>
      </w:pPr>
    </w:p>
    <w:p w:rsidR="00D82A08" w:rsidRPr="002B7A9A" w:rsidRDefault="00D82A08" w:rsidP="00D82A08">
      <w:pPr>
        <w:pStyle w:val="Naslov2"/>
        <w:keepLines/>
        <w:numPr>
          <w:ilvl w:val="2"/>
          <w:numId w:val="1"/>
        </w:numPr>
        <w:suppressAutoHyphens/>
        <w:spacing w:before="240" w:after="120" w:line="260" w:lineRule="atLeast"/>
        <w:ind w:left="499"/>
        <w:jc w:val="both"/>
        <w:rPr>
          <w:rFonts w:asciiTheme="minorHAnsi" w:hAnsiTheme="minorHAnsi" w:cs="Arial"/>
          <w:sz w:val="22"/>
          <w:szCs w:val="22"/>
        </w:rPr>
      </w:pPr>
      <w:r w:rsidRPr="002B7A9A">
        <w:rPr>
          <w:rFonts w:asciiTheme="minorHAnsi" w:hAnsiTheme="minorHAnsi" w:cs="Arial"/>
          <w:sz w:val="22"/>
          <w:szCs w:val="22"/>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proofErr w:type="spellStart"/>
            <w:r w:rsidRPr="002B7A9A">
              <w:rPr>
                <w:rFonts w:asciiTheme="minorHAnsi" w:eastAsia="Calibri" w:hAnsiTheme="minorHAnsi" w:cs="Arial"/>
                <w:b/>
                <w:sz w:val="22"/>
                <w:szCs w:val="22"/>
              </w:rPr>
              <w:t>Zap</w:t>
            </w:r>
            <w:proofErr w:type="spellEnd"/>
            <w:r w:rsidRPr="002B7A9A">
              <w:rPr>
                <w:rFonts w:asciiTheme="minorHAnsi" w:eastAsia="Calibri" w:hAnsiTheme="minorHAnsi" w:cs="Arial"/>
                <w:b/>
                <w:sz w:val="22"/>
                <w:szCs w:val="22"/>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Funkcija</w:t>
            </w: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1.</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2.</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lastRenderedPageBreak/>
              <w:t>3.</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4.</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897"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5.</w:t>
            </w:r>
          </w:p>
        </w:tc>
        <w:tc>
          <w:tcPr>
            <w:tcW w:w="2241"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4233"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bl>
    <w:p w:rsidR="00D82A08" w:rsidRPr="002B7A9A" w:rsidRDefault="00D82A08" w:rsidP="00D82A08">
      <w:pPr>
        <w:rPr>
          <w:rFonts w:asciiTheme="minorHAnsi" w:hAnsiTheme="minorHAnsi" w:cs="Arial"/>
          <w:sz w:val="22"/>
          <w:szCs w:val="22"/>
        </w:rPr>
      </w:pPr>
    </w:p>
    <w:p w:rsidR="00D82A08" w:rsidRPr="002B7A9A" w:rsidRDefault="00D82A08" w:rsidP="00D82A08">
      <w:pPr>
        <w:pStyle w:val="Naslov2"/>
        <w:keepLines/>
        <w:numPr>
          <w:ilvl w:val="2"/>
          <w:numId w:val="1"/>
        </w:numPr>
        <w:suppressAutoHyphens/>
        <w:spacing w:before="240" w:after="120" w:line="260" w:lineRule="atLeast"/>
        <w:ind w:left="499"/>
        <w:jc w:val="both"/>
        <w:rPr>
          <w:rFonts w:asciiTheme="minorHAnsi" w:hAnsiTheme="minorHAnsi" w:cs="Arial"/>
          <w:i w:val="0"/>
          <w:sz w:val="22"/>
          <w:szCs w:val="22"/>
        </w:rPr>
      </w:pPr>
      <w:r w:rsidRPr="002B7A9A">
        <w:rPr>
          <w:rFonts w:asciiTheme="minorHAnsi" w:hAnsiTheme="minorHAnsi" w:cs="Arial"/>
          <w:i w:val="0"/>
          <w:sz w:val="22"/>
          <w:szCs w:val="22"/>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D82A08" w:rsidRPr="002B7A9A" w:rsidTr="000A68EF">
        <w:trPr>
          <w:cantSplit/>
          <w:tblHeader/>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proofErr w:type="spellStart"/>
            <w:r w:rsidRPr="002B7A9A">
              <w:rPr>
                <w:rFonts w:asciiTheme="minorHAnsi" w:eastAsia="Calibri" w:hAnsiTheme="minorHAnsi" w:cs="Arial"/>
                <w:b/>
                <w:sz w:val="22"/>
                <w:szCs w:val="22"/>
              </w:rPr>
              <w:t>Zap</w:t>
            </w:r>
            <w:proofErr w:type="spellEnd"/>
            <w:r w:rsidRPr="002B7A9A">
              <w:rPr>
                <w:rFonts w:asciiTheme="minorHAnsi" w:eastAsia="Calibri" w:hAnsiTheme="minorHAnsi" w:cs="Arial"/>
                <w:b/>
                <w:sz w:val="22"/>
                <w:szCs w:val="22"/>
              </w:rPr>
              <w:t>. št.</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r w:rsidRPr="002B7A9A">
              <w:rPr>
                <w:rFonts w:asciiTheme="minorHAnsi" w:eastAsia="Calibri" w:hAnsiTheme="minorHAnsi" w:cs="Arial"/>
                <w:b/>
                <w:sz w:val="22"/>
                <w:szCs w:val="22"/>
              </w:rPr>
              <w:t>Ime in priimek</w:t>
            </w: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r w:rsidRPr="002B7A9A">
              <w:rPr>
                <w:rFonts w:asciiTheme="minorHAnsi" w:eastAsia="Calibri" w:hAnsiTheme="minorHAnsi" w:cs="Arial"/>
                <w:b/>
                <w:sz w:val="22"/>
                <w:szCs w:val="22"/>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pacing w:before="60" w:after="60"/>
              <w:rPr>
                <w:rFonts w:asciiTheme="minorHAnsi" w:hAnsiTheme="minorHAnsi" w:cs="Arial"/>
                <w:sz w:val="22"/>
                <w:szCs w:val="22"/>
              </w:rPr>
            </w:pPr>
            <w:r w:rsidRPr="002B7A9A">
              <w:rPr>
                <w:rFonts w:asciiTheme="minorHAnsi" w:eastAsia="Calibri" w:hAnsiTheme="minorHAnsi" w:cs="Arial"/>
                <w:b/>
                <w:sz w:val="22"/>
                <w:szCs w:val="22"/>
              </w:rPr>
              <w:t>Vrsta podpisnika</w:t>
            </w:r>
          </w:p>
        </w:tc>
      </w:tr>
      <w:tr w:rsidR="00D82A08" w:rsidRPr="002B7A9A" w:rsidTr="000A68EF">
        <w:trPr>
          <w:cantSplit/>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jc w:val="center"/>
              <w:rPr>
                <w:rFonts w:asciiTheme="minorHAnsi" w:hAnsiTheme="minorHAnsi" w:cs="Arial"/>
                <w:sz w:val="22"/>
                <w:szCs w:val="22"/>
              </w:rPr>
            </w:pPr>
            <w:r w:rsidRPr="002B7A9A">
              <w:rPr>
                <w:rFonts w:asciiTheme="minorHAnsi" w:eastAsia="Calibri" w:hAnsiTheme="minorHAnsi" w:cs="Arial"/>
                <w:sz w:val="22"/>
                <w:szCs w:val="22"/>
              </w:rPr>
              <w:t>1.</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r>
      <w:tr w:rsidR="00D82A08" w:rsidRPr="002B7A9A" w:rsidTr="000A68EF">
        <w:trPr>
          <w:cantSplit/>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jc w:val="center"/>
              <w:rPr>
                <w:rFonts w:asciiTheme="minorHAnsi" w:hAnsiTheme="minorHAnsi" w:cs="Arial"/>
                <w:sz w:val="22"/>
                <w:szCs w:val="22"/>
              </w:rPr>
            </w:pPr>
            <w:r w:rsidRPr="002B7A9A">
              <w:rPr>
                <w:rFonts w:asciiTheme="minorHAnsi" w:eastAsia="Calibri" w:hAnsiTheme="minorHAnsi" w:cs="Arial"/>
                <w:sz w:val="22"/>
                <w:szCs w:val="22"/>
              </w:rPr>
              <w:t>2.</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r>
      <w:tr w:rsidR="00D82A08" w:rsidRPr="002B7A9A" w:rsidTr="000A68EF">
        <w:trPr>
          <w:cantSplit/>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jc w:val="center"/>
              <w:rPr>
                <w:rFonts w:asciiTheme="minorHAnsi" w:hAnsiTheme="minorHAnsi" w:cs="Arial"/>
                <w:sz w:val="22"/>
                <w:szCs w:val="22"/>
              </w:rPr>
            </w:pPr>
            <w:r w:rsidRPr="002B7A9A">
              <w:rPr>
                <w:rFonts w:asciiTheme="minorHAnsi" w:eastAsia="Calibri" w:hAnsiTheme="minorHAnsi" w:cs="Arial"/>
                <w:sz w:val="22"/>
                <w:szCs w:val="22"/>
              </w:rPr>
              <w:t>3.</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r>
      <w:tr w:rsidR="00D82A08" w:rsidRPr="002B7A9A" w:rsidTr="000A68EF">
        <w:trPr>
          <w:cantSplit/>
        </w:trPr>
        <w:tc>
          <w:tcPr>
            <w:tcW w:w="950"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pacing w:before="60" w:after="60"/>
              <w:jc w:val="center"/>
              <w:rPr>
                <w:rFonts w:asciiTheme="minorHAnsi" w:hAnsiTheme="minorHAnsi" w:cs="Arial"/>
                <w:sz w:val="22"/>
                <w:szCs w:val="22"/>
              </w:rPr>
            </w:pPr>
            <w:r w:rsidRPr="002B7A9A">
              <w:rPr>
                <w:rFonts w:asciiTheme="minorHAnsi" w:eastAsia="Calibri" w:hAnsiTheme="minorHAnsi" w:cs="Arial"/>
                <w:sz w:val="22"/>
                <w:szCs w:val="22"/>
              </w:rPr>
              <w:t>4.</w:t>
            </w:r>
          </w:p>
        </w:tc>
        <w:tc>
          <w:tcPr>
            <w:tcW w:w="3569"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snapToGrid w:val="0"/>
              <w:spacing w:before="60" w:after="60"/>
              <w:rPr>
                <w:rFonts w:asciiTheme="minorHAnsi" w:eastAsia="Calibri" w:hAnsiTheme="minorHAnsi" w:cs="Arial"/>
                <w:sz w:val="22"/>
                <w:szCs w:val="22"/>
              </w:rPr>
            </w:pPr>
          </w:p>
        </w:tc>
      </w:tr>
    </w:tbl>
    <w:p w:rsidR="00D82A08" w:rsidRPr="002B7A9A" w:rsidRDefault="00D82A08" w:rsidP="00D82A08">
      <w:pPr>
        <w:pStyle w:val="Naslov1"/>
        <w:keepLines/>
        <w:numPr>
          <w:ilvl w:val="0"/>
          <w:numId w:val="1"/>
        </w:numPr>
        <w:suppressAutoHyphens/>
        <w:spacing w:before="280" w:after="280" w:line="260" w:lineRule="atLeast"/>
        <w:jc w:val="both"/>
        <w:rPr>
          <w:rFonts w:asciiTheme="minorHAnsi" w:hAnsiTheme="minorHAnsi" w:cs="Arial"/>
          <w:sz w:val="22"/>
          <w:szCs w:val="22"/>
        </w:rPr>
      </w:pPr>
      <w:r w:rsidRPr="002B7A9A">
        <w:rPr>
          <w:rFonts w:asciiTheme="minorHAnsi" w:hAnsiTheme="minorHAnsi" w:cs="Arial"/>
          <w:sz w:val="22"/>
          <w:szCs w:val="22"/>
        </w:rPr>
        <w:t>udeležba podizvajalcev</w:t>
      </w:r>
    </w:p>
    <w:p w:rsidR="00D82A08" w:rsidRPr="002B7A9A" w:rsidRDefault="00D82A08" w:rsidP="00D82A08">
      <w:pPr>
        <w:rPr>
          <w:rFonts w:asciiTheme="minorHAnsi" w:hAnsiTheme="minorHAnsi" w:cs="Arial"/>
          <w:sz w:val="22"/>
          <w:szCs w:val="22"/>
        </w:rPr>
      </w:pPr>
      <w:r w:rsidRPr="002B7A9A">
        <w:rPr>
          <w:rFonts w:asciiTheme="minorHAnsi" w:hAnsiTheme="minorHAnsi" w:cs="Arial"/>
          <w:sz w:val="22"/>
          <w:szCs w:val="22"/>
        </w:rPr>
        <w:t>Gospodarski subjekti točko 4 izpolnijo v primeru, da bodo pri izvedbi javnega naročila sodelovali s podizvajalci.</w:t>
      </w: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r w:rsidRPr="002B7A9A">
        <w:rPr>
          <w:rFonts w:asciiTheme="minorHAnsi" w:hAnsiTheme="minorHAnsi" w:cs="Arial"/>
          <w:sz w:val="22"/>
          <w:szCs w:val="22"/>
        </w:rPr>
        <w:t>Pri javnem na</w:t>
      </w:r>
      <w:r w:rsidR="00C415CB" w:rsidRPr="002B7A9A">
        <w:rPr>
          <w:rFonts w:asciiTheme="minorHAnsi" w:hAnsiTheme="minorHAnsi" w:cs="Arial"/>
          <w:sz w:val="22"/>
          <w:szCs w:val="22"/>
        </w:rPr>
        <w:t xml:space="preserve">ročilu z oznako </w:t>
      </w:r>
      <w:r w:rsidR="002B7A9A">
        <w:rPr>
          <w:rFonts w:asciiTheme="minorHAnsi" w:hAnsiTheme="minorHAnsi" w:cs="Arial"/>
          <w:sz w:val="22"/>
          <w:szCs w:val="22"/>
        </w:rPr>
        <w:t>__________________ z dne ___________</w:t>
      </w:r>
      <w:r w:rsidR="000661E8" w:rsidRPr="002B7A9A">
        <w:rPr>
          <w:rFonts w:asciiTheme="minorHAnsi" w:hAnsiTheme="minorHAnsi" w:cs="Arial"/>
          <w:color w:val="FF0000"/>
          <w:sz w:val="22"/>
          <w:szCs w:val="22"/>
        </w:rPr>
        <w:t xml:space="preserve"> </w:t>
      </w:r>
      <w:r w:rsidRPr="002B7A9A">
        <w:rPr>
          <w:rFonts w:asciiTheme="minorHAnsi" w:hAnsiTheme="minorHAnsi" w:cs="Arial"/>
          <w:sz w:val="22"/>
          <w:szCs w:val="22"/>
        </w:rPr>
        <w:t>bomo sodelovali z naslednjimi podizvajalci:</w:t>
      </w:r>
    </w:p>
    <w:p w:rsidR="00D82A08" w:rsidRPr="002B7A9A" w:rsidRDefault="00D82A08" w:rsidP="00D82A08">
      <w:pPr>
        <w:rPr>
          <w:rFonts w:asciiTheme="minorHAnsi" w:hAnsiTheme="minorHAnsi" w:cs="Arial"/>
          <w:sz w:val="22"/>
          <w:szCs w:val="22"/>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D82A08" w:rsidRPr="002B7A9A" w:rsidTr="000A68EF">
        <w:tc>
          <w:tcPr>
            <w:tcW w:w="5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jc w:val="center"/>
              <w:rPr>
                <w:rFonts w:asciiTheme="minorHAnsi" w:hAnsiTheme="minorHAnsi" w:cs="Arial"/>
                <w:sz w:val="22"/>
                <w:szCs w:val="22"/>
              </w:rPr>
            </w:pPr>
            <w:r w:rsidRPr="002B7A9A">
              <w:rPr>
                <w:rFonts w:asciiTheme="minorHAnsi" w:hAnsiTheme="minorHAnsi" w:cs="Arial"/>
                <w:sz w:val="22"/>
                <w:szCs w:val="22"/>
              </w:rPr>
              <w:t>Naziv podizvajalca</w:t>
            </w:r>
          </w:p>
        </w:tc>
      </w:tr>
      <w:tr w:rsidR="00D82A08" w:rsidRPr="002B7A9A" w:rsidTr="000A68EF">
        <w:tc>
          <w:tcPr>
            <w:tcW w:w="5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c>
          <w:tcPr>
            <w:tcW w:w="5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c>
          <w:tcPr>
            <w:tcW w:w="5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c>
          <w:tcPr>
            <w:tcW w:w="5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c>
          <w:tcPr>
            <w:tcW w:w="567" w:type="dxa"/>
            <w:tcBorders>
              <w:top w:val="dotted" w:sz="4" w:space="0" w:color="000000"/>
              <w:left w:val="dotted" w:sz="4" w:space="0" w:color="000000"/>
              <w:bottom w:val="dotted" w:sz="4" w:space="0" w:color="000000"/>
            </w:tcBorders>
            <w:shd w:val="clear" w:color="auto" w:fill="auto"/>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bl>
    <w:p w:rsidR="00D82A08" w:rsidRPr="002B7A9A" w:rsidRDefault="00D82A08" w:rsidP="00D82A08">
      <w:pPr>
        <w:rPr>
          <w:rFonts w:asciiTheme="minorHAnsi" w:hAnsiTheme="minorHAnsi" w:cs="Arial"/>
          <w:i/>
          <w:sz w:val="22"/>
          <w:szCs w:val="22"/>
        </w:rPr>
      </w:pPr>
    </w:p>
    <w:p w:rsidR="00D82A08" w:rsidRPr="002B7A9A" w:rsidRDefault="00D82A08" w:rsidP="00D82A08">
      <w:pPr>
        <w:pStyle w:val="Naslov2"/>
        <w:keepLines/>
        <w:numPr>
          <w:ilvl w:val="1"/>
          <w:numId w:val="1"/>
        </w:numPr>
        <w:suppressAutoHyphens/>
        <w:spacing w:before="240" w:after="120" w:line="260" w:lineRule="atLeast"/>
        <w:jc w:val="both"/>
        <w:rPr>
          <w:rFonts w:asciiTheme="minorHAnsi" w:hAnsiTheme="minorHAnsi" w:cs="Arial"/>
          <w:sz w:val="22"/>
          <w:szCs w:val="22"/>
        </w:rPr>
      </w:pPr>
      <w:r w:rsidRPr="002B7A9A">
        <w:rPr>
          <w:rFonts w:asciiTheme="minorHAnsi" w:hAnsiTheme="minorHAnsi" w:cs="Arial"/>
          <w:sz w:val="22"/>
          <w:szCs w:val="22"/>
        </w:rPr>
        <w:lastRenderedPageBreak/>
        <w:t>POSLOVNI PODATKI O PODIZVAJALCU</w:t>
      </w:r>
      <w:r w:rsidRPr="002B7A9A">
        <w:rPr>
          <w:rStyle w:val="Znakisprotnihopomb"/>
          <w:rFonts w:asciiTheme="minorHAnsi" w:hAnsiTheme="minorHAnsi"/>
          <w:sz w:val="22"/>
          <w:szCs w:val="22"/>
        </w:rPr>
        <w:footnoteReference w:id="3"/>
      </w:r>
    </w:p>
    <w:p w:rsidR="00D82A08" w:rsidRPr="002B7A9A" w:rsidRDefault="00D82A08" w:rsidP="00D82A08">
      <w:pPr>
        <w:pStyle w:val="Naslov3"/>
        <w:keepLines/>
        <w:numPr>
          <w:ilvl w:val="2"/>
          <w:numId w:val="1"/>
        </w:numPr>
        <w:suppressAutoHyphens/>
        <w:spacing w:before="240" w:after="120" w:line="260" w:lineRule="atLeast"/>
        <w:ind w:left="641" w:hanging="641"/>
        <w:jc w:val="both"/>
        <w:rPr>
          <w:rFonts w:asciiTheme="minorHAnsi" w:hAnsiTheme="minorHAnsi" w:cs="Arial"/>
          <w:sz w:val="22"/>
          <w:szCs w:val="22"/>
        </w:rPr>
      </w:pPr>
      <w:r w:rsidRPr="002B7A9A">
        <w:rPr>
          <w:rFonts w:asciiTheme="minorHAnsi" w:hAnsiTheme="minorHAnsi" w:cs="Arial"/>
          <w:sz w:val="22"/>
          <w:szCs w:val="22"/>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Številka transakcijskega računa</w:t>
            </w:r>
            <w:r w:rsidR="002B7A9A">
              <w:rPr>
                <w:rFonts w:asciiTheme="minorHAnsi" w:hAnsiTheme="minorHAnsi" w:cs="Arial"/>
                <w:sz w:val="22"/>
                <w:szCs w:val="22"/>
              </w:rPr>
              <w:t>, banka</w:t>
            </w:r>
            <w:r w:rsidRPr="002B7A9A">
              <w:rPr>
                <w:rFonts w:asciiTheme="minorHAnsi" w:hAnsiTheme="minorHAnsi" w:cs="Arial"/>
                <w:sz w:val="22"/>
                <w:szCs w:val="22"/>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r w:rsidR="00D82A08" w:rsidRPr="002B7A9A" w:rsidTr="000A68EF">
        <w:trPr>
          <w:trHeight w:val="170"/>
        </w:trPr>
        <w:tc>
          <w:tcPr>
            <w:tcW w:w="4497" w:type="dxa"/>
            <w:tcBorders>
              <w:top w:val="dotted" w:sz="4" w:space="0" w:color="000000"/>
              <w:left w:val="dotted" w:sz="4" w:space="0" w:color="000000"/>
              <w:bottom w:val="dotted" w:sz="4" w:space="0" w:color="000000"/>
            </w:tcBorders>
            <w:shd w:val="clear" w:color="auto" w:fill="B8CCE4"/>
          </w:tcPr>
          <w:p w:rsidR="00D82A08" w:rsidRPr="002B7A9A" w:rsidRDefault="00D82A08" w:rsidP="000A68EF">
            <w:pPr>
              <w:keepNext/>
              <w:rPr>
                <w:rFonts w:asciiTheme="minorHAnsi" w:hAnsiTheme="minorHAnsi" w:cs="Arial"/>
                <w:sz w:val="22"/>
                <w:szCs w:val="22"/>
              </w:rPr>
            </w:pPr>
            <w:r w:rsidRPr="002B7A9A">
              <w:rPr>
                <w:rFonts w:asciiTheme="minorHAnsi" w:hAnsiTheme="minorHAnsi" w:cs="Arial"/>
                <w:sz w:val="22"/>
                <w:szCs w:val="22"/>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82A08" w:rsidRPr="002B7A9A" w:rsidRDefault="00D82A08" w:rsidP="000A68EF">
            <w:pPr>
              <w:keepNext/>
              <w:snapToGrid w:val="0"/>
              <w:rPr>
                <w:rFonts w:asciiTheme="minorHAnsi" w:hAnsiTheme="minorHAnsi" w:cs="Arial"/>
                <w:sz w:val="22"/>
                <w:szCs w:val="22"/>
              </w:rPr>
            </w:pPr>
          </w:p>
        </w:tc>
      </w:tr>
    </w:tbl>
    <w:p w:rsidR="00D82A08" w:rsidRPr="002B7A9A" w:rsidRDefault="00D82A08" w:rsidP="00D82A08">
      <w:pPr>
        <w:pStyle w:val="Naslov3"/>
        <w:keepLines/>
        <w:numPr>
          <w:ilvl w:val="2"/>
          <w:numId w:val="1"/>
        </w:numPr>
        <w:suppressAutoHyphens/>
        <w:spacing w:before="240" w:after="120" w:line="260" w:lineRule="atLeast"/>
        <w:ind w:left="641" w:hanging="641"/>
        <w:jc w:val="both"/>
        <w:rPr>
          <w:rFonts w:asciiTheme="minorHAnsi" w:hAnsiTheme="minorHAnsi" w:cs="Arial"/>
          <w:sz w:val="22"/>
          <w:szCs w:val="22"/>
        </w:rPr>
      </w:pPr>
      <w:r w:rsidRPr="002B7A9A">
        <w:rPr>
          <w:rFonts w:asciiTheme="minorHAnsi" w:hAnsiTheme="minorHAnsi" w:cs="Arial"/>
          <w:sz w:val="22"/>
          <w:szCs w:val="22"/>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D82A08" w:rsidRPr="002B7A9A" w:rsidTr="000A68EF">
        <w:tc>
          <w:tcPr>
            <w:tcW w:w="988"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proofErr w:type="spellStart"/>
            <w:r w:rsidRPr="002B7A9A">
              <w:rPr>
                <w:rFonts w:asciiTheme="minorHAnsi" w:eastAsia="Calibri" w:hAnsiTheme="minorHAnsi" w:cs="Arial"/>
                <w:b/>
                <w:sz w:val="22"/>
                <w:szCs w:val="22"/>
              </w:rPr>
              <w:t>Zap</w:t>
            </w:r>
            <w:proofErr w:type="spellEnd"/>
            <w:r w:rsidRPr="002B7A9A">
              <w:rPr>
                <w:rFonts w:asciiTheme="minorHAnsi" w:eastAsia="Calibri" w:hAnsiTheme="minorHAnsi" w:cs="Arial"/>
                <w:b/>
                <w:sz w:val="22"/>
                <w:szCs w:val="22"/>
              </w:rPr>
              <w:t>. št.</w:t>
            </w:r>
          </w:p>
        </w:tc>
        <w:tc>
          <w:tcPr>
            <w:tcW w:w="2690"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pacing w:before="60" w:after="60"/>
              <w:rPr>
                <w:rFonts w:asciiTheme="minorHAnsi" w:hAnsiTheme="minorHAnsi" w:cs="Arial"/>
                <w:sz w:val="22"/>
                <w:szCs w:val="22"/>
              </w:rPr>
            </w:pPr>
            <w:r w:rsidRPr="002B7A9A">
              <w:rPr>
                <w:rFonts w:asciiTheme="minorHAnsi" w:eastAsia="Calibri" w:hAnsiTheme="minorHAnsi" w:cs="Arial"/>
                <w:b/>
                <w:sz w:val="22"/>
                <w:szCs w:val="22"/>
              </w:rPr>
              <w:t>Funkcija</w:t>
            </w:r>
          </w:p>
        </w:tc>
      </w:tr>
      <w:tr w:rsidR="00D82A08" w:rsidRPr="002B7A9A" w:rsidTr="000A68EF">
        <w:tc>
          <w:tcPr>
            <w:tcW w:w="988"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1.</w:t>
            </w:r>
          </w:p>
        </w:tc>
        <w:tc>
          <w:tcPr>
            <w:tcW w:w="2690"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3552"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988"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2.</w:t>
            </w:r>
          </w:p>
        </w:tc>
        <w:tc>
          <w:tcPr>
            <w:tcW w:w="2690"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3552"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988"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3.</w:t>
            </w:r>
          </w:p>
        </w:tc>
        <w:tc>
          <w:tcPr>
            <w:tcW w:w="2690"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3552"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r w:rsidR="00D82A08" w:rsidRPr="002B7A9A" w:rsidTr="000A68EF">
        <w:tc>
          <w:tcPr>
            <w:tcW w:w="988"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pacing w:before="60" w:after="60"/>
              <w:jc w:val="center"/>
              <w:rPr>
                <w:rFonts w:asciiTheme="minorHAnsi" w:hAnsiTheme="minorHAnsi" w:cs="Arial"/>
                <w:sz w:val="22"/>
                <w:szCs w:val="22"/>
              </w:rPr>
            </w:pPr>
            <w:r w:rsidRPr="002B7A9A">
              <w:rPr>
                <w:rFonts w:asciiTheme="minorHAnsi" w:eastAsia="Calibri" w:hAnsiTheme="minorHAnsi" w:cs="Arial"/>
                <w:sz w:val="22"/>
                <w:szCs w:val="22"/>
              </w:rPr>
              <w:t>4.</w:t>
            </w:r>
          </w:p>
        </w:tc>
        <w:tc>
          <w:tcPr>
            <w:tcW w:w="2690"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3552" w:type="dxa"/>
            <w:tcBorders>
              <w:top w:val="dotted" w:sz="4" w:space="0" w:color="000000"/>
              <w:left w:val="dotted" w:sz="4" w:space="0" w:color="000000"/>
              <w:bottom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82A08" w:rsidRPr="002B7A9A" w:rsidRDefault="00D82A08" w:rsidP="000A68EF">
            <w:pPr>
              <w:widowControl w:val="0"/>
              <w:autoSpaceDE w:val="0"/>
              <w:snapToGrid w:val="0"/>
              <w:spacing w:before="60" w:after="60"/>
              <w:rPr>
                <w:rFonts w:asciiTheme="minorHAnsi" w:eastAsia="Calibri" w:hAnsiTheme="minorHAnsi" w:cs="Arial"/>
                <w:sz w:val="22"/>
                <w:szCs w:val="22"/>
              </w:rPr>
            </w:pPr>
          </w:p>
        </w:tc>
      </w:tr>
    </w:tbl>
    <w:p w:rsidR="00D82A08" w:rsidRPr="002B7A9A" w:rsidRDefault="00D82A08" w:rsidP="00D82A08">
      <w:pPr>
        <w:pStyle w:val="Naslov3"/>
        <w:keepLines/>
        <w:numPr>
          <w:ilvl w:val="2"/>
          <w:numId w:val="1"/>
        </w:numPr>
        <w:suppressAutoHyphens/>
        <w:spacing w:before="240" w:after="120" w:line="260" w:lineRule="atLeast"/>
        <w:jc w:val="both"/>
        <w:rPr>
          <w:rFonts w:asciiTheme="minorHAnsi" w:hAnsiTheme="minorHAnsi" w:cs="Arial"/>
          <w:sz w:val="22"/>
          <w:szCs w:val="22"/>
        </w:rPr>
      </w:pPr>
      <w:r w:rsidRPr="002B7A9A">
        <w:rPr>
          <w:rFonts w:asciiTheme="minorHAnsi" w:hAnsiTheme="minorHAnsi" w:cs="Arial"/>
          <w:sz w:val="22"/>
          <w:szCs w:val="22"/>
        </w:rPr>
        <w:t>Podatki o delih podizvajalca</w:t>
      </w:r>
    </w:p>
    <w:p w:rsidR="00D82A08" w:rsidRPr="002B7A9A" w:rsidRDefault="00D82A08" w:rsidP="00D82A08">
      <w:pPr>
        <w:rPr>
          <w:rFonts w:asciiTheme="minorHAnsi" w:hAnsiTheme="minorHAnsi" w:cs="Arial"/>
          <w:sz w:val="22"/>
          <w:szCs w:val="22"/>
        </w:rPr>
      </w:pPr>
      <w:r w:rsidRPr="002B7A9A">
        <w:rPr>
          <w:rFonts w:asciiTheme="minorHAnsi" w:hAnsiTheme="minorHAnsi" w:cs="Arial"/>
          <w:sz w:val="22"/>
          <w:szCs w:val="22"/>
        </w:rPr>
        <w:t>Podatki iz drugega odstavka 94. člena ZJN-3, ki jih gospodarski subjekt za podizvajalca navede v nadaljevanju te točke, so obvezna sestavina pogodbe o izvedbi predmetnega javnega naročila.</w:t>
      </w:r>
    </w:p>
    <w:p w:rsidR="00D82A08" w:rsidRPr="002B7A9A" w:rsidRDefault="00D82A08" w:rsidP="00D82A08">
      <w:pPr>
        <w:rPr>
          <w:rFonts w:asciiTheme="minorHAnsi" w:hAnsiTheme="minorHAnsi" w:cs="Arial"/>
          <w:sz w:val="22"/>
          <w:szCs w:val="22"/>
        </w:rPr>
      </w:pPr>
    </w:p>
    <w:p w:rsidR="00D82A08" w:rsidRPr="002B7A9A" w:rsidRDefault="00EF30D3" w:rsidP="00D82A08">
      <w:pPr>
        <w:rPr>
          <w:rFonts w:asciiTheme="minorHAnsi" w:hAnsiTheme="minorHAnsi" w:cs="Arial"/>
          <w:b/>
          <w:sz w:val="22"/>
          <w:szCs w:val="22"/>
        </w:rPr>
      </w:pPr>
      <w:r w:rsidRPr="002B7A9A">
        <w:rPr>
          <w:rFonts w:asciiTheme="minorHAnsi" w:hAnsiTheme="minorHAnsi" w:cs="Arial"/>
          <w:b/>
          <w:sz w:val="22"/>
          <w:szCs w:val="22"/>
        </w:rPr>
        <w:t xml:space="preserve">VSAKA VRSTA IZVEDBE STORITVENIH </w:t>
      </w:r>
      <w:r w:rsidR="00D82A08" w:rsidRPr="002B7A9A">
        <w:rPr>
          <w:rFonts w:asciiTheme="minorHAnsi" w:hAnsiTheme="minorHAnsi" w:cs="Arial"/>
          <w:b/>
          <w:sz w:val="22"/>
          <w:szCs w:val="22"/>
        </w:rPr>
        <w:t xml:space="preserve"> DEL PODIZVAJALCA, KI JIH BO OPRAVLJAL:</w:t>
      </w:r>
    </w:p>
    <w:p w:rsidR="00D82A08" w:rsidRPr="002B7A9A" w:rsidRDefault="00D82A08" w:rsidP="00D82A08">
      <w:pPr>
        <w:rPr>
          <w:rFonts w:asciiTheme="minorHAnsi" w:hAnsiTheme="minorHAnsi" w:cs="Arial"/>
          <w:sz w:val="22"/>
          <w:szCs w:val="22"/>
        </w:rPr>
      </w:pPr>
    </w:p>
    <w:p w:rsidR="00D82A08" w:rsidRPr="002B7A9A" w:rsidRDefault="00D82A08" w:rsidP="00D82A08">
      <w:pPr>
        <w:numPr>
          <w:ilvl w:val="0"/>
          <w:numId w:val="2"/>
        </w:numPr>
        <w:suppressAutoHyphens/>
        <w:rPr>
          <w:rFonts w:asciiTheme="minorHAnsi" w:hAnsiTheme="minorHAnsi" w:cs="Arial"/>
          <w:sz w:val="22"/>
          <w:szCs w:val="22"/>
        </w:rPr>
      </w:pPr>
      <w:r w:rsidRPr="002B7A9A">
        <w:rPr>
          <w:rFonts w:asciiTheme="minorHAnsi" w:hAnsiTheme="minorHAnsi" w:cs="Arial"/>
          <w:sz w:val="22"/>
          <w:szCs w:val="22"/>
        </w:rPr>
        <w:t xml:space="preserve">PREDMET:________________________________________________;  DELEŽ  V %_______; VREDNOST TEH DEL: ____________v EUR brez DDV; VREDNOST TEH DEL: ____________ v EUR z DDV,  </w:t>
      </w:r>
    </w:p>
    <w:p w:rsidR="00D82A08" w:rsidRPr="002B7A9A" w:rsidRDefault="00D82A08" w:rsidP="00D82A08">
      <w:pPr>
        <w:numPr>
          <w:ilvl w:val="0"/>
          <w:numId w:val="2"/>
        </w:numPr>
        <w:suppressAutoHyphens/>
        <w:rPr>
          <w:rFonts w:asciiTheme="minorHAnsi" w:hAnsiTheme="minorHAnsi" w:cs="Arial"/>
          <w:sz w:val="22"/>
          <w:szCs w:val="22"/>
        </w:rPr>
      </w:pPr>
      <w:r w:rsidRPr="002B7A9A">
        <w:rPr>
          <w:rFonts w:asciiTheme="minorHAnsi" w:hAnsiTheme="minorHAnsi" w:cs="Arial"/>
          <w:sz w:val="22"/>
          <w:szCs w:val="22"/>
        </w:rPr>
        <w:t xml:space="preserve">PREDMET:________________________________________________;  DELEŽ  V %_______; VREDNOST TEH DEL: ____________v EUR brez DDV; VREDNOST TEH DEL: ____________ v EUR z DDV,  </w:t>
      </w: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b/>
          <w:sz w:val="22"/>
          <w:szCs w:val="22"/>
        </w:rPr>
      </w:pPr>
      <w:r w:rsidRPr="002B7A9A">
        <w:rPr>
          <w:rFonts w:asciiTheme="minorHAnsi" w:hAnsiTheme="minorHAnsi" w:cs="Arial"/>
          <w:b/>
          <w:sz w:val="22"/>
          <w:szCs w:val="22"/>
        </w:rPr>
        <w:t xml:space="preserve">PRILOGA: </w:t>
      </w:r>
    </w:p>
    <w:p w:rsidR="00D82A08" w:rsidRPr="002B7A9A" w:rsidRDefault="00D82A08" w:rsidP="00D82A08">
      <w:pPr>
        <w:pStyle w:val="Odstavekseznama"/>
        <w:numPr>
          <w:ilvl w:val="0"/>
          <w:numId w:val="2"/>
        </w:numPr>
        <w:suppressAutoHyphens/>
        <w:spacing w:line="260" w:lineRule="atLeast"/>
        <w:contextualSpacing/>
        <w:jc w:val="both"/>
        <w:rPr>
          <w:rFonts w:asciiTheme="minorHAnsi" w:hAnsiTheme="minorHAnsi" w:cs="Arial"/>
          <w:i w:val="0"/>
          <w:sz w:val="22"/>
          <w:szCs w:val="22"/>
        </w:rPr>
      </w:pPr>
      <w:r w:rsidRPr="002B7A9A">
        <w:rPr>
          <w:rFonts w:asciiTheme="minorHAnsi" w:hAnsiTheme="minorHAnsi" w:cs="Arial"/>
          <w:i w:val="0"/>
          <w:sz w:val="22"/>
          <w:szCs w:val="22"/>
        </w:rPr>
        <w:t>ESPD obrazec v .</w:t>
      </w:r>
      <w:proofErr w:type="spellStart"/>
      <w:r w:rsidRPr="002B7A9A">
        <w:rPr>
          <w:rFonts w:asciiTheme="minorHAnsi" w:hAnsiTheme="minorHAnsi" w:cs="Arial"/>
          <w:i w:val="0"/>
          <w:sz w:val="22"/>
          <w:szCs w:val="22"/>
        </w:rPr>
        <w:t>xml</w:t>
      </w:r>
      <w:proofErr w:type="spellEnd"/>
      <w:r w:rsidRPr="002B7A9A">
        <w:rPr>
          <w:rFonts w:asciiTheme="minorHAnsi" w:hAnsiTheme="minorHAnsi" w:cs="Arial"/>
          <w:i w:val="0"/>
          <w:sz w:val="22"/>
          <w:szCs w:val="22"/>
        </w:rPr>
        <w:t xml:space="preserve"> obliki in .</w:t>
      </w:r>
      <w:proofErr w:type="spellStart"/>
      <w:r w:rsidRPr="002B7A9A">
        <w:rPr>
          <w:rFonts w:asciiTheme="minorHAnsi" w:hAnsiTheme="minorHAnsi" w:cs="Arial"/>
          <w:i w:val="0"/>
          <w:sz w:val="22"/>
          <w:szCs w:val="22"/>
        </w:rPr>
        <w:t>pdf</w:t>
      </w:r>
      <w:proofErr w:type="spellEnd"/>
      <w:r w:rsidRPr="002B7A9A">
        <w:rPr>
          <w:rFonts w:asciiTheme="minorHAnsi" w:hAnsiTheme="minorHAnsi" w:cs="Arial"/>
          <w:i w:val="0"/>
          <w:sz w:val="22"/>
          <w:szCs w:val="22"/>
        </w:rPr>
        <w:t xml:space="preserve"> obliki (izpolnjen, podpisan in žigosan) za ponudnika,</w:t>
      </w:r>
    </w:p>
    <w:p w:rsidR="00D82A08" w:rsidRPr="002B7A9A" w:rsidRDefault="00D82A08" w:rsidP="00D82A08">
      <w:pPr>
        <w:pStyle w:val="Odstavekseznama"/>
        <w:numPr>
          <w:ilvl w:val="0"/>
          <w:numId w:val="2"/>
        </w:numPr>
        <w:suppressAutoHyphens/>
        <w:spacing w:line="260" w:lineRule="atLeast"/>
        <w:contextualSpacing/>
        <w:jc w:val="both"/>
        <w:rPr>
          <w:rFonts w:asciiTheme="minorHAnsi" w:hAnsiTheme="minorHAnsi" w:cs="Arial"/>
          <w:i w:val="0"/>
          <w:sz w:val="22"/>
          <w:szCs w:val="22"/>
        </w:rPr>
      </w:pPr>
      <w:r w:rsidRPr="002B7A9A">
        <w:rPr>
          <w:rFonts w:asciiTheme="minorHAnsi" w:hAnsiTheme="minorHAnsi" w:cs="Arial"/>
          <w:i w:val="0"/>
          <w:sz w:val="22"/>
          <w:szCs w:val="22"/>
        </w:rPr>
        <w:lastRenderedPageBreak/>
        <w:t>ESPD obrazec v .</w:t>
      </w:r>
      <w:proofErr w:type="spellStart"/>
      <w:r w:rsidRPr="002B7A9A">
        <w:rPr>
          <w:rFonts w:asciiTheme="minorHAnsi" w:hAnsiTheme="minorHAnsi" w:cs="Arial"/>
          <w:i w:val="0"/>
          <w:sz w:val="22"/>
          <w:szCs w:val="22"/>
        </w:rPr>
        <w:t>xml</w:t>
      </w:r>
      <w:proofErr w:type="spellEnd"/>
      <w:r w:rsidRPr="002B7A9A">
        <w:rPr>
          <w:rFonts w:asciiTheme="minorHAnsi" w:hAnsiTheme="minorHAnsi" w:cs="Arial"/>
          <w:i w:val="0"/>
          <w:sz w:val="22"/>
          <w:szCs w:val="22"/>
        </w:rPr>
        <w:t xml:space="preserve"> obliki in .</w:t>
      </w:r>
      <w:proofErr w:type="spellStart"/>
      <w:r w:rsidRPr="002B7A9A">
        <w:rPr>
          <w:rFonts w:asciiTheme="minorHAnsi" w:hAnsiTheme="minorHAnsi" w:cs="Arial"/>
          <w:i w:val="0"/>
          <w:sz w:val="22"/>
          <w:szCs w:val="22"/>
        </w:rPr>
        <w:t>pdf</w:t>
      </w:r>
      <w:proofErr w:type="spellEnd"/>
      <w:r w:rsidRPr="002B7A9A">
        <w:rPr>
          <w:rFonts w:asciiTheme="minorHAnsi" w:hAnsiTheme="minorHAnsi" w:cs="Arial"/>
          <w:i w:val="0"/>
          <w:sz w:val="22"/>
          <w:szCs w:val="22"/>
        </w:rPr>
        <w:t xml:space="preserve"> obliki (izpolnjen, podpisan in žigosan) za morebitnega skupnega ponudnika,</w:t>
      </w:r>
    </w:p>
    <w:p w:rsidR="00D82A08" w:rsidRPr="002B7A9A" w:rsidRDefault="00D82A08" w:rsidP="00D82A08">
      <w:pPr>
        <w:pStyle w:val="Odstavekseznama"/>
        <w:numPr>
          <w:ilvl w:val="0"/>
          <w:numId w:val="2"/>
        </w:numPr>
        <w:suppressAutoHyphens/>
        <w:spacing w:line="260" w:lineRule="atLeast"/>
        <w:contextualSpacing/>
        <w:jc w:val="both"/>
        <w:rPr>
          <w:rFonts w:asciiTheme="minorHAnsi" w:hAnsiTheme="minorHAnsi" w:cs="Arial"/>
          <w:i w:val="0"/>
          <w:sz w:val="22"/>
          <w:szCs w:val="22"/>
        </w:rPr>
      </w:pPr>
      <w:r w:rsidRPr="002B7A9A">
        <w:rPr>
          <w:rFonts w:asciiTheme="minorHAnsi" w:hAnsiTheme="minorHAnsi" w:cs="Arial"/>
          <w:i w:val="0"/>
          <w:sz w:val="22"/>
          <w:szCs w:val="22"/>
        </w:rPr>
        <w:t>ESPD obrazec v .</w:t>
      </w:r>
      <w:proofErr w:type="spellStart"/>
      <w:r w:rsidRPr="002B7A9A">
        <w:rPr>
          <w:rFonts w:asciiTheme="minorHAnsi" w:hAnsiTheme="minorHAnsi" w:cs="Arial"/>
          <w:i w:val="0"/>
          <w:sz w:val="22"/>
          <w:szCs w:val="22"/>
        </w:rPr>
        <w:t>xml</w:t>
      </w:r>
      <w:proofErr w:type="spellEnd"/>
      <w:r w:rsidRPr="002B7A9A">
        <w:rPr>
          <w:rFonts w:asciiTheme="minorHAnsi" w:hAnsiTheme="minorHAnsi" w:cs="Arial"/>
          <w:i w:val="0"/>
          <w:sz w:val="22"/>
          <w:szCs w:val="22"/>
        </w:rPr>
        <w:t xml:space="preserve"> obliki in .</w:t>
      </w:r>
      <w:proofErr w:type="spellStart"/>
      <w:r w:rsidRPr="002B7A9A">
        <w:rPr>
          <w:rFonts w:asciiTheme="minorHAnsi" w:hAnsiTheme="minorHAnsi" w:cs="Arial"/>
          <w:i w:val="0"/>
          <w:sz w:val="22"/>
          <w:szCs w:val="22"/>
        </w:rPr>
        <w:t>pdf</w:t>
      </w:r>
      <w:proofErr w:type="spellEnd"/>
      <w:r w:rsidRPr="002B7A9A">
        <w:rPr>
          <w:rFonts w:asciiTheme="minorHAnsi" w:hAnsiTheme="minorHAnsi" w:cs="Arial"/>
          <w:i w:val="0"/>
          <w:sz w:val="22"/>
          <w:szCs w:val="22"/>
        </w:rPr>
        <w:t xml:space="preserve"> obliki (izpolnjen, podpisan in žigosan) za morebitnega podizvajalca,</w:t>
      </w:r>
    </w:p>
    <w:p w:rsidR="00D82A08" w:rsidRPr="002B7A9A" w:rsidRDefault="00D82A08" w:rsidP="00D82A08">
      <w:pPr>
        <w:pStyle w:val="Odstavekseznama"/>
        <w:numPr>
          <w:ilvl w:val="0"/>
          <w:numId w:val="2"/>
        </w:numPr>
        <w:suppressAutoHyphens/>
        <w:spacing w:line="260" w:lineRule="atLeast"/>
        <w:contextualSpacing/>
        <w:jc w:val="both"/>
        <w:rPr>
          <w:rFonts w:asciiTheme="minorHAnsi" w:hAnsiTheme="minorHAnsi" w:cs="Arial"/>
          <w:i w:val="0"/>
          <w:sz w:val="22"/>
          <w:szCs w:val="22"/>
        </w:rPr>
      </w:pPr>
      <w:r w:rsidRPr="002B7A9A">
        <w:rPr>
          <w:rFonts w:asciiTheme="minorHAnsi" w:hAnsiTheme="minorHAnsi" w:cs="Arial"/>
          <w:i w:val="0"/>
          <w:sz w:val="22"/>
          <w:szCs w:val="22"/>
        </w:rPr>
        <w:t>ESPD obrazec v .</w:t>
      </w:r>
      <w:proofErr w:type="spellStart"/>
      <w:r w:rsidRPr="002B7A9A">
        <w:rPr>
          <w:rFonts w:asciiTheme="minorHAnsi" w:hAnsiTheme="minorHAnsi" w:cs="Arial"/>
          <w:i w:val="0"/>
          <w:sz w:val="22"/>
          <w:szCs w:val="22"/>
        </w:rPr>
        <w:t>xml</w:t>
      </w:r>
      <w:proofErr w:type="spellEnd"/>
      <w:r w:rsidRPr="002B7A9A">
        <w:rPr>
          <w:rFonts w:asciiTheme="minorHAnsi" w:hAnsiTheme="minorHAnsi" w:cs="Arial"/>
          <w:i w:val="0"/>
          <w:sz w:val="22"/>
          <w:szCs w:val="22"/>
        </w:rPr>
        <w:t xml:space="preserve"> obliki in .</w:t>
      </w:r>
      <w:proofErr w:type="spellStart"/>
      <w:r w:rsidRPr="002B7A9A">
        <w:rPr>
          <w:rFonts w:asciiTheme="minorHAnsi" w:hAnsiTheme="minorHAnsi" w:cs="Arial"/>
          <w:i w:val="0"/>
          <w:sz w:val="22"/>
          <w:szCs w:val="22"/>
        </w:rPr>
        <w:t>pdf</w:t>
      </w:r>
      <w:proofErr w:type="spellEnd"/>
      <w:r w:rsidRPr="002B7A9A">
        <w:rPr>
          <w:rFonts w:asciiTheme="minorHAnsi" w:hAnsiTheme="minorHAnsi" w:cs="Arial"/>
          <w:i w:val="0"/>
          <w:sz w:val="22"/>
          <w:szCs w:val="22"/>
        </w:rPr>
        <w:t xml:space="preserve"> obliki (izpolnjen, podpisan in žigosan) v zvezi z uporabo zmogljivosti drugih subjektov.</w:t>
      </w:r>
    </w:p>
    <w:p w:rsidR="00D82A08" w:rsidRPr="002B7A9A" w:rsidRDefault="00D82A08" w:rsidP="00D82A08">
      <w:pPr>
        <w:rPr>
          <w:rFonts w:asciiTheme="minorHAnsi" w:hAnsiTheme="minorHAnsi" w:cs="Arial"/>
          <w:sz w:val="22"/>
          <w:szCs w:val="22"/>
        </w:rPr>
      </w:pPr>
    </w:p>
    <w:p w:rsidR="00D82A08" w:rsidRPr="002B7A9A" w:rsidRDefault="00D82A08" w:rsidP="00D82A08">
      <w:pPr>
        <w:pStyle w:val="Odstavekseznama"/>
        <w:ind w:left="510"/>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tbl>
      <w:tblPr>
        <w:tblW w:w="0" w:type="auto"/>
        <w:tblLayout w:type="fixed"/>
        <w:tblLook w:val="0000" w:firstRow="0" w:lastRow="0" w:firstColumn="0" w:lastColumn="0" w:noHBand="0" w:noVBand="0"/>
      </w:tblPr>
      <w:tblGrid>
        <w:gridCol w:w="3070"/>
        <w:gridCol w:w="3070"/>
        <w:gridCol w:w="3070"/>
      </w:tblGrid>
      <w:tr w:rsidR="00D82A08" w:rsidRPr="002B7A9A" w:rsidTr="000A68EF">
        <w:tc>
          <w:tcPr>
            <w:tcW w:w="3070" w:type="dxa"/>
            <w:shd w:val="clear" w:color="auto" w:fill="auto"/>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Kraj: _______________</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Datum: _______________</w:t>
            </w:r>
          </w:p>
        </w:tc>
        <w:tc>
          <w:tcPr>
            <w:tcW w:w="3070" w:type="dxa"/>
            <w:shd w:val="clear" w:color="auto" w:fill="auto"/>
          </w:tcPr>
          <w:p w:rsidR="00D82A08" w:rsidRPr="002B7A9A" w:rsidRDefault="00D82A08" w:rsidP="000A68EF">
            <w:pPr>
              <w:jc w:val="center"/>
              <w:rPr>
                <w:rFonts w:asciiTheme="minorHAnsi" w:hAnsiTheme="minorHAnsi" w:cs="Arial"/>
                <w:sz w:val="22"/>
                <w:szCs w:val="22"/>
              </w:rPr>
            </w:pPr>
            <w:r w:rsidRPr="002B7A9A">
              <w:rPr>
                <w:rFonts w:asciiTheme="minorHAnsi" w:hAnsiTheme="minorHAnsi" w:cs="Arial"/>
                <w:sz w:val="22"/>
                <w:szCs w:val="22"/>
              </w:rPr>
              <w:t>žig</w:t>
            </w:r>
          </w:p>
        </w:tc>
        <w:tc>
          <w:tcPr>
            <w:tcW w:w="3070" w:type="dxa"/>
            <w:shd w:val="clear" w:color="auto" w:fill="auto"/>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Podpisnik: _______________</w:t>
            </w:r>
          </w:p>
          <w:p w:rsidR="00D82A08" w:rsidRPr="002B7A9A" w:rsidRDefault="00D82A08" w:rsidP="000A68EF">
            <w:pPr>
              <w:rPr>
                <w:rFonts w:asciiTheme="minorHAnsi" w:hAnsiTheme="minorHAnsi" w:cs="Arial"/>
                <w:sz w:val="22"/>
                <w:szCs w:val="22"/>
              </w:rPr>
            </w:pP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_________________</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Podpis:</w:t>
            </w:r>
          </w:p>
        </w:tc>
      </w:tr>
    </w:tbl>
    <w:p w:rsidR="00D82A08" w:rsidRPr="002B7A9A" w:rsidRDefault="00D82A08" w:rsidP="00D82A08">
      <w:pPr>
        <w:rPr>
          <w:rFonts w:asciiTheme="minorHAnsi" w:hAnsiTheme="minorHAnsi" w:cs="Arial"/>
          <w:sz w:val="22"/>
          <w:szCs w:val="22"/>
        </w:rPr>
      </w:pPr>
    </w:p>
    <w:p w:rsidR="00EF30D3" w:rsidRPr="002B7A9A" w:rsidRDefault="00EF30D3" w:rsidP="00D82A08">
      <w:pPr>
        <w:rPr>
          <w:rFonts w:asciiTheme="minorHAnsi" w:hAnsiTheme="minorHAnsi" w:cs="Arial"/>
          <w:sz w:val="22"/>
          <w:szCs w:val="22"/>
        </w:rPr>
      </w:pPr>
    </w:p>
    <w:p w:rsidR="00EF30D3" w:rsidRPr="002B7A9A" w:rsidRDefault="00EF30D3" w:rsidP="00D82A08">
      <w:pPr>
        <w:rPr>
          <w:rFonts w:asciiTheme="minorHAnsi" w:hAnsiTheme="minorHAnsi" w:cs="Arial"/>
          <w:sz w:val="20"/>
          <w:szCs w:val="20"/>
        </w:rPr>
      </w:pPr>
    </w:p>
    <w:p w:rsidR="00D82A08" w:rsidRPr="002B7A9A" w:rsidRDefault="00D82A08" w:rsidP="00D82A08">
      <w:pPr>
        <w:rPr>
          <w:rFonts w:asciiTheme="minorHAnsi" w:hAnsiTheme="minorHAnsi" w:cs="Arial"/>
          <w:sz w:val="20"/>
          <w:szCs w:val="20"/>
        </w:rPr>
      </w:pPr>
    </w:p>
    <w:p w:rsidR="00D82A08" w:rsidRPr="002B7A9A" w:rsidRDefault="00D82A08" w:rsidP="00D82A08">
      <w:pPr>
        <w:rPr>
          <w:rFonts w:asciiTheme="minorHAnsi" w:hAnsiTheme="minorHAnsi" w:cs="Arial"/>
          <w:sz w:val="20"/>
          <w:szCs w:val="20"/>
        </w:rPr>
      </w:pPr>
    </w:p>
    <w:p w:rsidR="00D82A08" w:rsidRPr="002B7A9A" w:rsidRDefault="00D82A08" w:rsidP="00D82A08">
      <w:pPr>
        <w:rPr>
          <w:rFonts w:asciiTheme="minorHAnsi" w:hAnsiTheme="minorHAnsi" w:cs="Arial"/>
          <w:sz w:val="20"/>
          <w:szCs w:val="20"/>
        </w:rPr>
      </w:pPr>
    </w:p>
    <w:p w:rsidR="00D82A08" w:rsidRPr="002B7A9A" w:rsidRDefault="00D82A08" w:rsidP="00D82A08">
      <w:pPr>
        <w:rPr>
          <w:rFonts w:asciiTheme="minorHAnsi" w:hAnsiTheme="minorHAnsi" w:cs="Arial"/>
          <w:sz w:val="20"/>
          <w:szCs w:val="20"/>
        </w:rPr>
      </w:pPr>
    </w:p>
    <w:p w:rsidR="006877E9" w:rsidRPr="002B7A9A" w:rsidRDefault="006877E9" w:rsidP="00D82A08">
      <w:pPr>
        <w:rPr>
          <w:rFonts w:asciiTheme="minorHAnsi" w:hAnsiTheme="minorHAnsi" w:cs="Arial"/>
          <w:sz w:val="20"/>
          <w:szCs w:val="20"/>
        </w:rPr>
      </w:pPr>
    </w:p>
    <w:p w:rsidR="006877E9" w:rsidRPr="002B7A9A" w:rsidRDefault="006877E9" w:rsidP="00D82A08">
      <w:pPr>
        <w:rPr>
          <w:rFonts w:asciiTheme="minorHAnsi" w:hAnsiTheme="minorHAnsi" w:cs="Arial"/>
          <w:sz w:val="20"/>
          <w:szCs w:val="20"/>
        </w:rPr>
      </w:pPr>
    </w:p>
    <w:p w:rsidR="006877E9" w:rsidRPr="002B7A9A" w:rsidRDefault="006877E9" w:rsidP="00D82A08">
      <w:pPr>
        <w:rPr>
          <w:rFonts w:asciiTheme="minorHAnsi" w:hAnsiTheme="minorHAnsi" w:cs="Arial"/>
          <w:sz w:val="20"/>
          <w:szCs w:val="20"/>
        </w:rPr>
      </w:pPr>
    </w:p>
    <w:p w:rsidR="006877E9" w:rsidRPr="002B7A9A" w:rsidRDefault="006877E9" w:rsidP="00D82A08">
      <w:pPr>
        <w:rPr>
          <w:rFonts w:asciiTheme="minorHAnsi" w:hAnsiTheme="minorHAnsi" w:cs="Arial"/>
          <w:sz w:val="20"/>
          <w:szCs w:val="20"/>
        </w:rPr>
      </w:pPr>
    </w:p>
    <w:p w:rsidR="00D82A08" w:rsidRDefault="00D82A08"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Default="002B7A9A" w:rsidP="00D82A08">
      <w:pPr>
        <w:rPr>
          <w:rFonts w:asciiTheme="minorHAnsi" w:hAnsiTheme="minorHAnsi" w:cs="Arial"/>
          <w:sz w:val="22"/>
          <w:szCs w:val="22"/>
        </w:rPr>
      </w:pPr>
    </w:p>
    <w:p w:rsidR="002B7A9A" w:rsidRPr="002B7A9A" w:rsidRDefault="002B7A9A" w:rsidP="00D82A08">
      <w:pPr>
        <w:rPr>
          <w:rFonts w:asciiTheme="minorHAnsi" w:hAnsiTheme="minorHAnsi" w:cs="Arial"/>
          <w:sz w:val="22"/>
          <w:szCs w:val="22"/>
        </w:rPr>
      </w:pPr>
    </w:p>
    <w:p w:rsidR="006877E9" w:rsidRPr="002B7A9A" w:rsidRDefault="006877E9" w:rsidP="00D82A08">
      <w:pPr>
        <w:rPr>
          <w:rFonts w:asciiTheme="minorHAnsi" w:hAnsiTheme="minorHAnsi" w:cs="Arial"/>
          <w:sz w:val="22"/>
          <w:szCs w:val="22"/>
        </w:rPr>
      </w:pPr>
    </w:p>
    <w:p w:rsidR="006877E9" w:rsidRPr="002B7A9A" w:rsidRDefault="006877E9" w:rsidP="00D82A08">
      <w:pPr>
        <w:rPr>
          <w:rFonts w:asciiTheme="minorHAnsi" w:hAnsiTheme="minorHAnsi" w:cs="Arial"/>
          <w:sz w:val="22"/>
          <w:szCs w:val="22"/>
        </w:rPr>
      </w:pPr>
    </w:p>
    <w:p w:rsidR="006877E9" w:rsidRPr="002B7A9A" w:rsidRDefault="006877E9" w:rsidP="00D82A08">
      <w:pPr>
        <w:pStyle w:val="Naslov10"/>
        <w:jc w:val="right"/>
        <w:rPr>
          <w:rFonts w:asciiTheme="minorHAnsi" w:hAnsiTheme="minorHAnsi"/>
          <w:sz w:val="22"/>
          <w:szCs w:val="22"/>
          <w:u w:val="single"/>
        </w:rPr>
      </w:pPr>
    </w:p>
    <w:p w:rsidR="00D82A08" w:rsidRPr="002B7A9A" w:rsidRDefault="00D82A08" w:rsidP="00D82A08">
      <w:pPr>
        <w:pStyle w:val="Naslov10"/>
        <w:jc w:val="right"/>
        <w:rPr>
          <w:rFonts w:asciiTheme="minorHAnsi" w:hAnsiTheme="minorHAnsi"/>
          <w:sz w:val="22"/>
          <w:szCs w:val="22"/>
        </w:rPr>
      </w:pPr>
      <w:r w:rsidRPr="002B7A9A">
        <w:rPr>
          <w:rFonts w:asciiTheme="minorHAnsi" w:hAnsiTheme="minorHAnsi"/>
          <w:sz w:val="22"/>
          <w:szCs w:val="22"/>
          <w:u w:val="single"/>
        </w:rPr>
        <w:lastRenderedPageBreak/>
        <w:t>RAZPISNI OBRAZEC 2</w:t>
      </w:r>
    </w:p>
    <w:p w:rsidR="00D82A08" w:rsidRPr="009B449F" w:rsidRDefault="00D82A08" w:rsidP="00D82A08">
      <w:pPr>
        <w:pStyle w:val="Naslov"/>
        <w:rPr>
          <w:rFonts w:asciiTheme="minorHAnsi" w:hAnsiTheme="minorHAnsi" w:cs="Arial"/>
          <w:sz w:val="22"/>
          <w:szCs w:val="22"/>
        </w:rPr>
      </w:pPr>
      <w:r w:rsidRPr="009B449F">
        <w:rPr>
          <w:rFonts w:asciiTheme="minorHAnsi" w:hAnsiTheme="minorHAnsi" w:cs="Arial"/>
          <w:sz w:val="22"/>
          <w:szCs w:val="22"/>
        </w:rPr>
        <w:t>OBRAZEC PREDRAČUNA št. …………...</w:t>
      </w:r>
    </w:p>
    <w:p w:rsidR="00D82A08" w:rsidRPr="002B7A9A" w:rsidRDefault="00D82A08" w:rsidP="00D82A08">
      <w:pPr>
        <w:rPr>
          <w:rFonts w:asciiTheme="minorHAnsi" w:hAnsiTheme="minorHAnsi" w:cs="Arial"/>
          <w:b/>
          <w:sz w:val="22"/>
          <w:szCs w:val="22"/>
        </w:rPr>
      </w:pPr>
    </w:p>
    <w:p w:rsidR="00D82A08" w:rsidRPr="002B7A9A" w:rsidRDefault="00D82A08" w:rsidP="00D82A08">
      <w:pPr>
        <w:rPr>
          <w:rFonts w:asciiTheme="minorHAnsi" w:hAnsiTheme="minorHAnsi" w:cs="Arial"/>
          <w:b/>
          <w:sz w:val="22"/>
          <w:szCs w:val="22"/>
        </w:rPr>
      </w:pPr>
      <w:r w:rsidRPr="002B7A9A">
        <w:rPr>
          <w:rFonts w:asciiTheme="minorHAnsi" w:hAnsiTheme="minorHAnsi" w:cs="Arial"/>
          <w:b/>
          <w:sz w:val="22"/>
          <w:szCs w:val="22"/>
        </w:rPr>
        <w:t xml:space="preserve">NAROČNIK: </w:t>
      </w:r>
      <w:r w:rsidR="0081686D">
        <w:rPr>
          <w:rFonts w:asciiTheme="minorHAnsi" w:hAnsiTheme="minorHAnsi" w:cs="Arial"/>
          <w:b/>
          <w:sz w:val="22"/>
          <w:szCs w:val="22"/>
        </w:rPr>
        <w:t>Komunala Hrastnik</w:t>
      </w:r>
      <w:r w:rsidR="00420D0C" w:rsidRPr="002B7A9A">
        <w:rPr>
          <w:rFonts w:asciiTheme="minorHAnsi" w:hAnsiTheme="minorHAnsi" w:cs="Arial"/>
          <w:b/>
          <w:sz w:val="22"/>
          <w:szCs w:val="22"/>
        </w:rPr>
        <w:t xml:space="preserve"> d.o.o., Cesta 3. julija 7, 1430 Hrastnik</w:t>
      </w:r>
    </w:p>
    <w:p w:rsidR="00D82A08" w:rsidRPr="002B7A9A" w:rsidRDefault="00D82A08" w:rsidP="00D82A08">
      <w:pPr>
        <w:rPr>
          <w:rFonts w:asciiTheme="minorHAnsi" w:hAnsiTheme="minorHAnsi" w:cs="Arial"/>
          <w:b/>
          <w:sz w:val="22"/>
          <w:szCs w:val="22"/>
        </w:rPr>
      </w:pPr>
    </w:p>
    <w:p w:rsidR="00D82A08" w:rsidRPr="002B7A9A" w:rsidRDefault="00D82A08" w:rsidP="00D82A08">
      <w:pPr>
        <w:rPr>
          <w:rFonts w:asciiTheme="minorHAnsi" w:hAnsiTheme="minorHAnsi" w:cs="Arial"/>
          <w:b/>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82A08" w:rsidRPr="002B7A9A" w:rsidTr="000A68EF">
        <w:tc>
          <w:tcPr>
            <w:tcW w:w="9322" w:type="dxa"/>
          </w:tcPr>
          <w:p w:rsidR="002B7A9A" w:rsidRDefault="00D82A08" w:rsidP="002B7A9A">
            <w:pPr>
              <w:rPr>
                <w:rFonts w:ascii="Calibri" w:hAnsi="Calibri"/>
                <w:b/>
              </w:rPr>
            </w:pPr>
            <w:r w:rsidRPr="002B7A9A">
              <w:rPr>
                <w:rFonts w:asciiTheme="minorHAnsi" w:hAnsiTheme="minorHAnsi" w:cs="Arial"/>
                <w:sz w:val="22"/>
                <w:szCs w:val="22"/>
              </w:rPr>
              <w:t xml:space="preserve">Naziv predmeta javnega naročila: </w:t>
            </w:r>
            <w:r w:rsidRPr="002B7A9A">
              <w:rPr>
                <w:rFonts w:asciiTheme="minorHAnsi" w:hAnsiTheme="minorHAnsi" w:cs="Arial"/>
                <w:bCs/>
                <w:sz w:val="22"/>
                <w:szCs w:val="22"/>
              </w:rPr>
              <w:t>»</w:t>
            </w:r>
            <w:r w:rsidR="002B7A9A">
              <w:rPr>
                <w:rFonts w:ascii="Calibri" w:hAnsi="Calibri"/>
                <w:b/>
              </w:rPr>
              <w:t>Prevzem in obdelava</w:t>
            </w:r>
            <w:r w:rsidR="002B7A9A" w:rsidRPr="00175E5C">
              <w:rPr>
                <w:rFonts w:ascii="Calibri" w:hAnsi="Calibri"/>
                <w:b/>
              </w:rPr>
              <w:t xml:space="preserve"> mulj</w:t>
            </w:r>
            <w:r w:rsidR="002B7A9A">
              <w:rPr>
                <w:rFonts w:ascii="Calibri" w:hAnsi="Calibri"/>
                <w:b/>
              </w:rPr>
              <w:t xml:space="preserve">a iz Čistilne naprave Hrastnik </w:t>
            </w:r>
          </w:p>
          <w:p w:rsidR="002B7A9A" w:rsidRPr="00175E5C" w:rsidRDefault="002B7A9A" w:rsidP="002B7A9A">
            <w:pPr>
              <w:rPr>
                <w:rFonts w:ascii="Calibri" w:hAnsi="Calibri"/>
                <w:b/>
              </w:rPr>
            </w:pPr>
            <w:r w:rsidRPr="00175E5C">
              <w:rPr>
                <w:rFonts w:ascii="Calibri" w:hAnsi="Calibri"/>
                <w:b/>
              </w:rPr>
              <w:t>vključno s</w:t>
            </w:r>
            <w:r>
              <w:rPr>
                <w:rFonts w:ascii="Calibri" w:hAnsi="Calibri"/>
                <w:b/>
              </w:rPr>
              <w:t xml:space="preserve"> p</w:t>
            </w:r>
            <w:r w:rsidRPr="00175E5C">
              <w:rPr>
                <w:rFonts w:ascii="Calibri" w:hAnsi="Calibri"/>
                <w:b/>
              </w:rPr>
              <w:t>revozom</w:t>
            </w:r>
            <w:r w:rsidR="00B949B6">
              <w:rPr>
                <w:rFonts w:ascii="Calibri" w:hAnsi="Calibri"/>
                <w:b/>
              </w:rPr>
              <w:t xml:space="preserve"> v obdobju od 1. 4. 2022 do 31. 3. 2023</w:t>
            </w:r>
          </w:p>
          <w:p w:rsidR="002B7A9A" w:rsidRPr="00175E5C" w:rsidRDefault="002B7A9A" w:rsidP="002B7A9A">
            <w:pPr>
              <w:rPr>
                <w:rFonts w:ascii="Calibri" w:hAnsi="Calibri"/>
                <w:b/>
              </w:rPr>
            </w:pPr>
          </w:p>
          <w:p w:rsidR="00D82A08" w:rsidRPr="002B7A9A" w:rsidRDefault="00D82A08" w:rsidP="000A68EF">
            <w:pPr>
              <w:numPr>
                <w:ilvl w:val="12"/>
                <w:numId w:val="0"/>
              </w:numPr>
              <w:rPr>
                <w:rFonts w:asciiTheme="minorHAnsi" w:hAnsiTheme="minorHAnsi" w:cs="Arial"/>
                <w:color w:val="FF0000"/>
                <w:sz w:val="22"/>
                <w:szCs w:val="22"/>
              </w:rPr>
            </w:pPr>
            <w:r w:rsidRPr="002B7A9A">
              <w:rPr>
                <w:rFonts w:asciiTheme="minorHAnsi" w:hAnsiTheme="minorHAnsi" w:cs="Arial"/>
                <w:sz w:val="22"/>
                <w:szCs w:val="22"/>
              </w:rPr>
              <w:t>ki je bil objavljen v obvestilu o naročilu na Portalu javnih naročil pri Uradnem listu RS, št. ob</w:t>
            </w:r>
            <w:r w:rsidR="00C415CB" w:rsidRPr="002B7A9A">
              <w:rPr>
                <w:rFonts w:asciiTheme="minorHAnsi" w:hAnsiTheme="minorHAnsi" w:cs="Arial"/>
                <w:sz w:val="22"/>
                <w:szCs w:val="22"/>
              </w:rPr>
              <w:t xml:space="preserve">jave </w:t>
            </w:r>
            <w:r w:rsidR="002B7A9A" w:rsidRPr="002B7A9A">
              <w:rPr>
                <w:rFonts w:asciiTheme="minorHAnsi" w:hAnsiTheme="minorHAnsi" w:cs="Arial"/>
                <w:sz w:val="22"/>
                <w:szCs w:val="22"/>
              </w:rPr>
              <w:t>_____________________</w:t>
            </w:r>
            <w:r w:rsidR="004F266B" w:rsidRPr="002B7A9A">
              <w:rPr>
                <w:rFonts w:asciiTheme="minorHAnsi" w:hAnsiTheme="minorHAnsi" w:cs="Arial"/>
                <w:sz w:val="22"/>
                <w:szCs w:val="22"/>
              </w:rPr>
              <w:t xml:space="preserve"> z dne </w:t>
            </w:r>
            <w:r w:rsidR="002B7A9A" w:rsidRPr="002B7A9A">
              <w:rPr>
                <w:rFonts w:asciiTheme="minorHAnsi" w:hAnsiTheme="minorHAnsi" w:cs="Arial"/>
                <w:sz w:val="22"/>
                <w:szCs w:val="22"/>
              </w:rPr>
              <w:t>____________________</w:t>
            </w:r>
          </w:p>
          <w:p w:rsidR="00D82A08" w:rsidRPr="002B7A9A" w:rsidRDefault="00D82A08" w:rsidP="000A68EF">
            <w:pPr>
              <w:rPr>
                <w:rFonts w:asciiTheme="minorHAnsi" w:hAnsiTheme="minorHAnsi" w:cs="Arial"/>
                <w:b/>
                <w:sz w:val="22"/>
                <w:szCs w:val="22"/>
              </w:rPr>
            </w:pP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 xml:space="preserve">Veljavnost predračuna: </w:t>
            </w:r>
            <w:r w:rsidR="00B949B6">
              <w:rPr>
                <w:rFonts w:asciiTheme="minorHAnsi" w:hAnsiTheme="minorHAnsi" w:cs="Arial"/>
                <w:sz w:val="22"/>
                <w:szCs w:val="22"/>
              </w:rPr>
              <w:t>20. 4. 2022</w:t>
            </w:r>
          </w:p>
          <w:p w:rsidR="00D82A08" w:rsidRPr="002B7A9A" w:rsidRDefault="00D82A08" w:rsidP="000A68EF">
            <w:pPr>
              <w:rPr>
                <w:rFonts w:asciiTheme="minorHAnsi" w:hAnsiTheme="minorHAnsi" w:cs="Arial"/>
                <w:b/>
                <w:sz w:val="22"/>
                <w:szCs w:val="22"/>
              </w:rPr>
            </w:pPr>
          </w:p>
        </w:tc>
      </w:tr>
    </w:tbl>
    <w:p w:rsidR="00D82A08" w:rsidRPr="002B7A9A" w:rsidRDefault="00D82A08" w:rsidP="00D82A08">
      <w:pPr>
        <w:numPr>
          <w:ilvl w:val="12"/>
          <w:numId w:val="0"/>
        </w:numPr>
        <w:rPr>
          <w:rFonts w:asciiTheme="minorHAnsi" w:hAnsiTheme="minorHAnsi" w:cs="Arial"/>
          <w:sz w:val="22"/>
          <w:szCs w:val="22"/>
        </w:rPr>
      </w:pPr>
    </w:p>
    <w:p w:rsidR="00D82A08" w:rsidRPr="002B7A9A" w:rsidRDefault="00D82A08" w:rsidP="00D82A08">
      <w:pPr>
        <w:jc w:val="both"/>
        <w:rPr>
          <w:rFonts w:asciiTheme="minorHAnsi" w:hAnsiTheme="minorHAnsi" w:cs="Arial"/>
          <w:sz w:val="22"/>
          <w:szCs w:val="22"/>
        </w:rPr>
      </w:pPr>
      <w:r w:rsidRPr="002B7A9A">
        <w:rPr>
          <w:rFonts w:asciiTheme="minorHAnsi" w:hAnsiTheme="minorHAnsi" w:cs="Arial"/>
          <w:sz w:val="22"/>
          <w:szCs w:val="22"/>
        </w:rPr>
        <w:t xml:space="preserve">Ponudnik _________________________________________________________, ki ga zastopa </w:t>
      </w:r>
    </w:p>
    <w:p w:rsidR="00D82A08" w:rsidRPr="002B7A9A" w:rsidRDefault="00D82A08" w:rsidP="00D82A08">
      <w:pPr>
        <w:pStyle w:val="Telobesedila"/>
        <w:jc w:val="left"/>
        <w:rPr>
          <w:rFonts w:asciiTheme="minorHAnsi" w:hAnsiTheme="minorHAnsi" w:cs="Arial"/>
          <w:sz w:val="22"/>
          <w:szCs w:val="22"/>
        </w:rPr>
      </w:pPr>
    </w:p>
    <w:p w:rsidR="00D82A08" w:rsidRPr="002B7A9A" w:rsidRDefault="00D82A08" w:rsidP="00D82A08">
      <w:pPr>
        <w:pStyle w:val="Telobesedila"/>
        <w:jc w:val="left"/>
        <w:rPr>
          <w:rFonts w:asciiTheme="minorHAnsi" w:hAnsiTheme="minorHAnsi" w:cs="Arial"/>
          <w:sz w:val="22"/>
          <w:szCs w:val="22"/>
          <w:lang w:val="sl-SI"/>
        </w:rPr>
      </w:pPr>
      <w:r w:rsidRPr="002B7A9A">
        <w:rPr>
          <w:rFonts w:asciiTheme="minorHAnsi" w:hAnsiTheme="minorHAnsi" w:cs="Arial"/>
          <w:sz w:val="22"/>
          <w:szCs w:val="22"/>
          <w:lang w:val="sl-SI"/>
        </w:rPr>
        <w:t>______________________________________________________________________________</w:t>
      </w:r>
    </w:p>
    <w:p w:rsidR="00D82A08" w:rsidRPr="002B7A9A" w:rsidRDefault="00D82A08" w:rsidP="00D82A08">
      <w:pPr>
        <w:rPr>
          <w:rFonts w:asciiTheme="minorHAnsi" w:hAnsiTheme="minorHAnsi" w:cs="Arial"/>
          <w:sz w:val="22"/>
          <w:szCs w:val="22"/>
        </w:rPr>
      </w:pPr>
    </w:p>
    <w:p w:rsidR="00D82A08" w:rsidRPr="002B7A9A" w:rsidRDefault="00D82A08" w:rsidP="00D82A08">
      <w:pPr>
        <w:jc w:val="both"/>
        <w:rPr>
          <w:rFonts w:asciiTheme="minorHAnsi" w:hAnsiTheme="minorHAnsi" w:cs="Arial"/>
          <w:b/>
          <w:sz w:val="22"/>
          <w:szCs w:val="22"/>
        </w:rPr>
      </w:pPr>
    </w:p>
    <w:p w:rsidR="00D82A08" w:rsidRPr="002B7A9A" w:rsidRDefault="00D82A08" w:rsidP="00D82A08">
      <w:pPr>
        <w:rPr>
          <w:rFonts w:asciiTheme="minorHAnsi" w:hAnsiTheme="minorHAnsi" w:cs="Arial"/>
          <w:bCs/>
          <w:sz w:val="22"/>
          <w:szCs w:val="22"/>
        </w:rPr>
      </w:pPr>
    </w:p>
    <w:p w:rsidR="002B7A9A" w:rsidRPr="00175E5C" w:rsidRDefault="00D82A08" w:rsidP="002B7A9A">
      <w:pPr>
        <w:jc w:val="center"/>
        <w:rPr>
          <w:rFonts w:ascii="Calibri" w:hAnsi="Calibri"/>
          <w:b/>
        </w:rPr>
      </w:pPr>
      <w:r w:rsidRPr="002B7A9A">
        <w:rPr>
          <w:rFonts w:asciiTheme="minorHAnsi" w:hAnsiTheme="minorHAnsi" w:cs="Arial"/>
          <w:bCs/>
          <w:sz w:val="22"/>
          <w:szCs w:val="22"/>
        </w:rPr>
        <w:t xml:space="preserve">PONUDBENA CENA ZA </w:t>
      </w:r>
      <w:r w:rsidR="000A68EF" w:rsidRPr="002B7A9A">
        <w:rPr>
          <w:rFonts w:asciiTheme="minorHAnsi" w:hAnsiTheme="minorHAnsi" w:cs="Arial"/>
          <w:b/>
          <w:bCs/>
          <w:color w:val="000000"/>
          <w:sz w:val="22"/>
          <w:szCs w:val="22"/>
        </w:rPr>
        <w:t>»</w:t>
      </w:r>
      <w:r w:rsidR="002B7A9A">
        <w:rPr>
          <w:rFonts w:ascii="Calibri" w:hAnsi="Calibri"/>
          <w:b/>
        </w:rPr>
        <w:t>Prevzem in obdelavo</w:t>
      </w:r>
      <w:r w:rsidR="002B7A9A" w:rsidRPr="00175E5C">
        <w:rPr>
          <w:rFonts w:ascii="Calibri" w:hAnsi="Calibri"/>
          <w:b/>
        </w:rPr>
        <w:t xml:space="preserve"> mulja iz Čistilne naprave Hrastnik  vključno s</w:t>
      </w:r>
    </w:p>
    <w:p w:rsidR="000A68EF" w:rsidRPr="002B7A9A" w:rsidRDefault="002B7A9A" w:rsidP="002B7A9A">
      <w:pPr>
        <w:jc w:val="center"/>
        <w:rPr>
          <w:rFonts w:ascii="Calibri" w:hAnsi="Calibri"/>
          <w:b/>
        </w:rPr>
      </w:pPr>
      <w:r>
        <w:rPr>
          <w:rFonts w:ascii="Calibri" w:hAnsi="Calibri"/>
          <w:b/>
        </w:rPr>
        <w:t>p</w:t>
      </w:r>
      <w:r w:rsidRPr="00175E5C">
        <w:rPr>
          <w:rFonts w:ascii="Calibri" w:hAnsi="Calibri"/>
          <w:b/>
        </w:rPr>
        <w:t>revozom</w:t>
      </w:r>
      <w:r w:rsidR="00B949B6">
        <w:rPr>
          <w:rFonts w:ascii="Calibri" w:hAnsi="Calibri"/>
          <w:b/>
        </w:rPr>
        <w:t xml:space="preserve"> v obdobju od 1. 4. 2022 do 31. 3. 2023</w:t>
      </w:r>
      <w:r>
        <w:rPr>
          <w:rFonts w:ascii="Calibri" w:hAnsi="Calibri"/>
          <w:b/>
        </w:rPr>
        <w:t>«</w:t>
      </w: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
        <w:gridCol w:w="1921"/>
        <w:gridCol w:w="852"/>
        <w:gridCol w:w="1290"/>
        <w:gridCol w:w="997"/>
        <w:gridCol w:w="1128"/>
        <w:gridCol w:w="1130"/>
        <w:gridCol w:w="1128"/>
      </w:tblGrid>
      <w:tr w:rsidR="00D82A08" w:rsidRPr="002B7A9A" w:rsidTr="00914DA2">
        <w:tc>
          <w:tcPr>
            <w:tcW w:w="621" w:type="dxa"/>
          </w:tcPr>
          <w:p w:rsidR="00D82A08" w:rsidRPr="002B7A9A" w:rsidRDefault="00D82A08" w:rsidP="000A68EF">
            <w:pPr>
              <w:rPr>
                <w:rFonts w:asciiTheme="minorHAnsi" w:hAnsiTheme="minorHAnsi" w:cs="Arial"/>
                <w:sz w:val="22"/>
                <w:szCs w:val="22"/>
              </w:rPr>
            </w:pPr>
            <w:proofErr w:type="spellStart"/>
            <w:r w:rsidRPr="002B7A9A">
              <w:rPr>
                <w:rFonts w:asciiTheme="minorHAnsi" w:hAnsiTheme="minorHAnsi" w:cs="Arial"/>
                <w:sz w:val="22"/>
                <w:szCs w:val="22"/>
              </w:rPr>
              <w:t>Zap</w:t>
            </w:r>
            <w:proofErr w:type="spellEnd"/>
            <w:r w:rsidRPr="002B7A9A">
              <w:rPr>
                <w:rFonts w:asciiTheme="minorHAnsi" w:hAnsiTheme="minorHAnsi" w:cs="Arial"/>
                <w:sz w:val="22"/>
                <w:szCs w:val="22"/>
              </w:rPr>
              <w:t>.</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št.</w:t>
            </w:r>
          </w:p>
        </w:tc>
        <w:tc>
          <w:tcPr>
            <w:tcW w:w="1969"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Opis blaga:</w:t>
            </w:r>
          </w:p>
          <w:p w:rsidR="002B7A9A" w:rsidRPr="002B7A9A" w:rsidRDefault="002B7A9A" w:rsidP="002B7A9A">
            <w:pPr>
              <w:rPr>
                <w:rFonts w:ascii="Calibri" w:hAnsi="Calibri"/>
              </w:rPr>
            </w:pPr>
            <w:r w:rsidRPr="002B7A9A">
              <w:rPr>
                <w:rFonts w:ascii="Calibri" w:hAnsi="Calibri"/>
              </w:rPr>
              <w:t>Prevzem in obdelavo mulja iz Čistilne naprave Hrastnik  vključno s</w:t>
            </w:r>
          </w:p>
          <w:p w:rsidR="00D82A08" w:rsidRPr="002B7A9A" w:rsidRDefault="00B949B6" w:rsidP="002B7A9A">
            <w:pPr>
              <w:rPr>
                <w:rFonts w:ascii="Calibri" w:hAnsi="Calibri"/>
              </w:rPr>
            </w:pPr>
            <w:r>
              <w:rPr>
                <w:rFonts w:ascii="Calibri" w:hAnsi="Calibri"/>
              </w:rPr>
              <w:t xml:space="preserve">prevozom </w:t>
            </w:r>
          </w:p>
        </w:tc>
        <w:tc>
          <w:tcPr>
            <w:tcW w:w="863"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Enota</w:t>
            </w:r>
          </w:p>
          <w:p w:rsidR="00D82A08" w:rsidRPr="002B7A9A" w:rsidRDefault="00D82A08" w:rsidP="000A68EF">
            <w:pPr>
              <w:rPr>
                <w:rFonts w:asciiTheme="minorHAnsi" w:hAnsiTheme="minorHAnsi" w:cs="Arial"/>
                <w:sz w:val="22"/>
                <w:szCs w:val="22"/>
              </w:rPr>
            </w:pPr>
          </w:p>
        </w:tc>
        <w:tc>
          <w:tcPr>
            <w:tcW w:w="1295" w:type="dxa"/>
          </w:tcPr>
          <w:p w:rsidR="00D82A08" w:rsidRPr="002B7A9A" w:rsidRDefault="00914DA2" w:rsidP="000A68EF">
            <w:pPr>
              <w:rPr>
                <w:rFonts w:asciiTheme="minorHAnsi" w:hAnsiTheme="minorHAnsi" w:cs="Arial"/>
                <w:sz w:val="22"/>
                <w:szCs w:val="22"/>
              </w:rPr>
            </w:pPr>
            <w:r w:rsidRPr="002B7A9A">
              <w:rPr>
                <w:rFonts w:asciiTheme="minorHAnsi" w:hAnsiTheme="minorHAnsi" w:cs="Arial"/>
                <w:sz w:val="22"/>
                <w:szCs w:val="22"/>
              </w:rPr>
              <w:t xml:space="preserve"> Cena/enoto (brez </w:t>
            </w:r>
            <w:r w:rsidR="00D82A08" w:rsidRPr="002B7A9A">
              <w:rPr>
                <w:rFonts w:asciiTheme="minorHAnsi" w:hAnsiTheme="minorHAnsi" w:cs="Arial"/>
                <w:sz w:val="22"/>
                <w:szCs w:val="22"/>
              </w:rPr>
              <w:t>DDV)</w:t>
            </w:r>
          </w:p>
        </w:tc>
        <w:tc>
          <w:tcPr>
            <w:tcW w:w="1007"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Količina</w:t>
            </w:r>
          </w:p>
        </w:tc>
        <w:tc>
          <w:tcPr>
            <w:tcW w:w="1151"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Skupaj</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cena</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brez DDV</w:t>
            </w:r>
          </w:p>
        </w:tc>
        <w:tc>
          <w:tcPr>
            <w:tcW w:w="1152" w:type="dxa"/>
          </w:tcPr>
          <w:p w:rsidR="00D82A08" w:rsidRPr="002B7A9A" w:rsidRDefault="00D82A08" w:rsidP="000A68EF">
            <w:pPr>
              <w:rPr>
                <w:rFonts w:asciiTheme="minorHAnsi" w:hAnsiTheme="minorHAnsi" w:cs="Arial"/>
                <w:sz w:val="22"/>
                <w:szCs w:val="22"/>
              </w:rPr>
            </w:pP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 xml:space="preserve"> Znesek </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 xml:space="preserve"> D </w:t>
            </w:r>
            <w:proofErr w:type="spellStart"/>
            <w:r w:rsidRPr="002B7A9A">
              <w:rPr>
                <w:rFonts w:asciiTheme="minorHAnsi" w:hAnsiTheme="minorHAnsi" w:cs="Arial"/>
                <w:sz w:val="22"/>
                <w:szCs w:val="22"/>
              </w:rPr>
              <w:t>D</w:t>
            </w:r>
            <w:proofErr w:type="spellEnd"/>
            <w:r w:rsidRPr="002B7A9A">
              <w:rPr>
                <w:rFonts w:asciiTheme="minorHAnsi" w:hAnsiTheme="minorHAnsi" w:cs="Arial"/>
                <w:sz w:val="22"/>
                <w:szCs w:val="22"/>
              </w:rPr>
              <w:t xml:space="preserve"> V</w:t>
            </w:r>
          </w:p>
        </w:tc>
        <w:tc>
          <w:tcPr>
            <w:tcW w:w="1152"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Skupaj</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cena</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z DDV</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(EUR)</w:t>
            </w:r>
          </w:p>
        </w:tc>
      </w:tr>
      <w:tr w:rsidR="00D82A08" w:rsidRPr="002B7A9A" w:rsidTr="00914DA2">
        <w:tc>
          <w:tcPr>
            <w:tcW w:w="621"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1.</w:t>
            </w:r>
          </w:p>
        </w:tc>
        <w:tc>
          <w:tcPr>
            <w:tcW w:w="1969" w:type="dxa"/>
          </w:tcPr>
          <w:p w:rsidR="00D82A08" w:rsidRDefault="00D82A08" w:rsidP="000A68EF">
            <w:pPr>
              <w:rPr>
                <w:rFonts w:asciiTheme="minorHAnsi" w:hAnsiTheme="minorHAnsi" w:cs="Arial"/>
                <w:sz w:val="22"/>
                <w:szCs w:val="22"/>
              </w:rPr>
            </w:pPr>
          </w:p>
          <w:p w:rsidR="0081686D" w:rsidRPr="002B7A9A" w:rsidRDefault="0081686D" w:rsidP="000A68EF">
            <w:pPr>
              <w:rPr>
                <w:rFonts w:asciiTheme="minorHAnsi" w:hAnsiTheme="minorHAnsi" w:cs="Arial"/>
                <w:sz w:val="22"/>
                <w:szCs w:val="22"/>
              </w:rPr>
            </w:pPr>
          </w:p>
        </w:tc>
        <w:tc>
          <w:tcPr>
            <w:tcW w:w="863"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 xml:space="preserve"> tona</w:t>
            </w:r>
          </w:p>
        </w:tc>
        <w:tc>
          <w:tcPr>
            <w:tcW w:w="1295" w:type="dxa"/>
          </w:tcPr>
          <w:p w:rsidR="00D82A08" w:rsidRPr="002B7A9A" w:rsidRDefault="00D82A08" w:rsidP="000A68EF">
            <w:pPr>
              <w:rPr>
                <w:rFonts w:asciiTheme="minorHAnsi" w:hAnsiTheme="minorHAnsi" w:cs="Arial"/>
                <w:sz w:val="22"/>
                <w:szCs w:val="22"/>
              </w:rPr>
            </w:pPr>
          </w:p>
        </w:tc>
        <w:tc>
          <w:tcPr>
            <w:tcW w:w="1007" w:type="dxa"/>
          </w:tcPr>
          <w:p w:rsidR="00D82A08" w:rsidRPr="002B7A9A" w:rsidRDefault="00D85ABE" w:rsidP="000A68EF">
            <w:pPr>
              <w:rPr>
                <w:rFonts w:asciiTheme="minorHAnsi" w:hAnsiTheme="minorHAnsi" w:cs="Arial"/>
                <w:sz w:val="22"/>
                <w:szCs w:val="22"/>
              </w:rPr>
            </w:pPr>
            <w:r>
              <w:rPr>
                <w:rFonts w:asciiTheme="minorHAnsi" w:hAnsiTheme="minorHAnsi" w:cs="Arial"/>
                <w:sz w:val="22"/>
                <w:szCs w:val="22"/>
              </w:rPr>
              <w:t>350</w:t>
            </w:r>
          </w:p>
        </w:tc>
        <w:tc>
          <w:tcPr>
            <w:tcW w:w="1151" w:type="dxa"/>
          </w:tcPr>
          <w:p w:rsidR="00D82A08" w:rsidRPr="002B7A9A" w:rsidRDefault="00D82A08" w:rsidP="000A68EF">
            <w:pPr>
              <w:rPr>
                <w:rFonts w:asciiTheme="minorHAnsi" w:hAnsiTheme="minorHAnsi" w:cs="Arial"/>
                <w:sz w:val="22"/>
                <w:szCs w:val="22"/>
              </w:rPr>
            </w:pPr>
          </w:p>
        </w:tc>
        <w:tc>
          <w:tcPr>
            <w:tcW w:w="1152" w:type="dxa"/>
          </w:tcPr>
          <w:p w:rsidR="00D82A08" w:rsidRPr="002B7A9A" w:rsidRDefault="00D82A08" w:rsidP="000A68EF">
            <w:pPr>
              <w:rPr>
                <w:rFonts w:asciiTheme="minorHAnsi" w:hAnsiTheme="minorHAnsi" w:cs="Arial"/>
                <w:sz w:val="22"/>
                <w:szCs w:val="22"/>
              </w:rPr>
            </w:pPr>
          </w:p>
        </w:tc>
        <w:tc>
          <w:tcPr>
            <w:tcW w:w="1152" w:type="dxa"/>
          </w:tcPr>
          <w:p w:rsidR="00D82A08" w:rsidRPr="002B7A9A" w:rsidRDefault="00D82A08" w:rsidP="000A68EF">
            <w:pPr>
              <w:rPr>
                <w:rFonts w:asciiTheme="minorHAnsi" w:hAnsiTheme="minorHAnsi" w:cs="Arial"/>
                <w:sz w:val="22"/>
                <w:szCs w:val="22"/>
              </w:rPr>
            </w:pPr>
          </w:p>
        </w:tc>
      </w:tr>
    </w:tbl>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p w:rsidR="001A3EF1" w:rsidRPr="002B7A9A" w:rsidRDefault="001A3EF1" w:rsidP="001A3EF1">
      <w:pPr>
        <w:jc w:val="both"/>
        <w:rPr>
          <w:rFonts w:asciiTheme="minorHAnsi" w:hAnsiTheme="minorHAnsi"/>
          <w:sz w:val="22"/>
          <w:szCs w:val="22"/>
        </w:rPr>
      </w:pPr>
      <w:r w:rsidRPr="002B7A9A">
        <w:rPr>
          <w:rFonts w:asciiTheme="minorHAnsi" w:hAnsiTheme="minorHAnsi"/>
          <w:sz w:val="22"/>
          <w:szCs w:val="22"/>
        </w:rPr>
        <w:t xml:space="preserve">Ponudba zajema vse stroške v zvezi s sukcesivnim prevzemom blata na lokaciji CČN </w:t>
      </w:r>
      <w:r w:rsidR="00420D0C" w:rsidRPr="002B7A9A">
        <w:rPr>
          <w:rFonts w:asciiTheme="minorHAnsi" w:hAnsiTheme="minorHAnsi"/>
          <w:sz w:val="22"/>
          <w:szCs w:val="22"/>
        </w:rPr>
        <w:t>Hrastnik</w:t>
      </w:r>
      <w:r w:rsidRPr="002B7A9A">
        <w:rPr>
          <w:rFonts w:asciiTheme="minorHAnsi" w:hAnsiTheme="minorHAnsi"/>
          <w:sz w:val="22"/>
          <w:szCs w:val="22"/>
        </w:rPr>
        <w:t xml:space="preserve">, prevozom in predelavo blata ter zagotovitev kontejnerjev za dehidracijo in odvoz blata. </w:t>
      </w:r>
    </w:p>
    <w:p w:rsidR="001A3EF1" w:rsidRPr="002B7A9A" w:rsidRDefault="001A3EF1" w:rsidP="001A3EF1">
      <w:pPr>
        <w:jc w:val="both"/>
        <w:rPr>
          <w:rFonts w:asciiTheme="minorHAnsi" w:hAnsiTheme="minorHAnsi"/>
          <w:sz w:val="22"/>
          <w:szCs w:val="22"/>
        </w:rPr>
      </w:pPr>
    </w:p>
    <w:p w:rsidR="001A3EF1" w:rsidRPr="002B7A9A" w:rsidRDefault="001A3EF1" w:rsidP="001A3EF1">
      <w:pPr>
        <w:rPr>
          <w:rFonts w:asciiTheme="minorHAnsi" w:hAnsiTheme="minorHAnsi"/>
          <w:sz w:val="22"/>
          <w:szCs w:val="22"/>
        </w:rPr>
      </w:pPr>
      <w:r w:rsidRPr="002B7A9A">
        <w:rPr>
          <w:rFonts w:asciiTheme="minorHAnsi" w:hAnsiTheme="minorHAnsi"/>
          <w:sz w:val="22"/>
          <w:szCs w:val="22"/>
        </w:rPr>
        <w:t xml:space="preserve">Veljavnost ponudbe do dne : </w:t>
      </w:r>
      <w:r w:rsidRPr="002B7A9A">
        <w:rPr>
          <w:rFonts w:asciiTheme="minorHAnsi" w:hAnsiTheme="minorHAnsi"/>
          <w:b/>
          <w:bCs/>
          <w:sz w:val="22"/>
          <w:szCs w:val="22"/>
        </w:rPr>
        <w:t>___________________</w:t>
      </w: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sz w:val="22"/>
          <w:szCs w:val="22"/>
        </w:rPr>
      </w:pPr>
    </w:p>
    <w:p w:rsidR="00D82A08" w:rsidRPr="002B7A9A" w:rsidRDefault="00D82A08" w:rsidP="00D82A08">
      <w:pPr>
        <w:rPr>
          <w:rFonts w:asciiTheme="minorHAnsi" w:hAnsiTheme="minorHAnsi" w:cs="Arial"/>
          <w:bCs/>
          <w:sz w:val="22"/>
          <w:szCs w:val="22"/>
        </w:rPr>
      </w:pPr>
    </w:p>
    <w:tbl>
      <w:tblPr>
        <w:tblW w:w="0" w:type="auto"/>
        <w:tblLook w:val="04A0" w:firstRow="1" w:lastRow="0" w:firstColumn="1" w:lastColumn="0" w:noHBand="0" w:noVBand="1"/>
      </w:tblPr>
      <w:tblGrid>
        <w:gridCol w:w="3035"/>
        <w:gridCol w:w="2995"/>
        <w:gridCol w:w="3042"/>
      </w:tblGrid>
      <w:tr w:rsidR="00D82A08" w:rsidRPr="002B7A9A" w:rsidTr="000A68EF">
        <w:tc>
          <w:tcPr>
            <w:tcW w:w="3070"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Kraj: _______________</w:t>
            </w:r>
          </w:p>
          <w:p w:rsidR="00D82A08" w:rsidRPr="002B7A9A" w:rsidRDefault="00D82A08" w:rsidP="000A68EF">
            <w:pPr>
              <w:rPr>
                <w:rFonts w:asciiTheme="minorHAnsi" w:hAnsiTheme="minorHAnsi" w:cs="Arial"/>
                <w:sz w:val="22"/>
                <w:szCs w:val="22"/>
              </w:rPr>
            </w:pP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Datum: _______________</w:t>
            </w:r>
          </w:p>
        </w:tc>
        <w:tc>
          <w:tcPr>
            <w:tcW w:w="3070" w:type="dxa"/>
          </w:tcPr>
          <w:p w:rsidR="00D82A08" w:rsidRPr="002B7A9A" w:rsidRDefault="00D82A08" w:rsidP="000A68EF">
            <w:pPr>
              <w:jc w:val="center"/>
              <w:rPr>
                <w:rFonts w:asciiTheme="minorHAnsi" w:hAnsiTheme="minorHAnsi" w:cs="Arial"/>
                <w:sz w:val="22"/>
                <w:szCs w:val="22"/>
              </w:rPr>
            </w:pPr>
            <w:r w:rsidRPr="002B7A9A">
              <w:rPr>
                <w:rFonts w:asciiTheme="minorHAnsi" w:hAnsiTheme="minorHAnsi" w:cs="Arial"/>
                <w:sz w:val="22"/>
                <w:szCs w:val="22"/>
              </w:rPr>
              <w:t>žig</w:t>
            </w:r>
          </w:p>
        </w:tc>
        <w:tc>
          <w:tcPr>
            <w:tcW w:w="3070" w:type="dxa"/>
          </w:tcPr>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Podpisnik: _______________</w:t>
            </w:r>
          </w:p>
          <w:p w:rsidR="00D82A08" w:rsidRPr="002B7A9A" w:rsidRDefault="00D82A08" w:rsidP="000A68EF">
            <w:pPr>
              <w:rPr>
                <w:rFonts w:asciiTheme="minorHAnsi" w:hAnsiTheme="minorHAnsi" w:cs="Arial"/>
                <w:sz w:val="22"/>
                <w:szCs w:val="22"/>
              </w:rPr>
            </w:pP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_________________</w:t>
            </w:r>
          </w:p>
          <w:p w:rsidR="00D82A08" w:rsidRPr="002B7A9A" w:rsidRDefault="00D82A08" w:rsidP="000A68EF">
            <w:pPr>
              <w:rPr>
                <w:rFonts w:asciiTheme="minorHAnsi" w:hAnsiTheme="minorHAnsi" w:cs="Arial"/>
                <w:sz w:val="22"/>
                <w:szCs w:val="22"/>
              </w:rPr>
            </w:pPr>
            <w:r w:rsidRPr="002B7A9A">
              <w:rPr>
                <w:rFonts w:asciiTheme="minorHAnsi" w:hAnsiTheme="minorHAnsi" w:cs="Arial"/>
                <w:sz w:val="22"/>
                <w:szCs w:val="22"/>
              </w:rPr>
              <w:t>Podpis:</w:t>
            </w:r>
          </w:p>
        </w:tc>
      </w:tr>
    </w:tbl>
    <w:p w:rsidR="00D82A08" w:rsidRPr="002B7A9A" w:rsidRDefault="00D82A08" w:rsidP="00D82A08">
      <w:pPr>
        <w:rPr>
          <w:rFonts w:asciiTheme="minorHAnsi" w:hAnsiTheme="minorHAnsi" w:cs="Arial"/>
          <w:b/>
          <w:sz w:val="22"/>
          <w:szCs w:val="22"/>
        </w:rPr>
      </w:pPr>
    </w:p>
    <w:p w:rsidR="00D82A08" w:rsidRPr="002B7A9A" w:rsidRDefault="00D82A08" w:rsidP="00D82A08">
      <w:pPr>
        <w:rPr>
          <w:rFonts w:asciiTheme="minorHAnsi" w:hAnsiTheme="minorHAnsi" w:cs="Arial"/>
          <w:sz w:val="20"/>
          <w:szCs w:val="20"/>
        </w:rPr>
      </w:pPr>
    </w:p>
    <w:p w:rsidR="00D82A08" w:rsidRPr="002B7A9A" w:rsidRDefault="00D82A08" w:rsidP="00D82A08">
      <w:pPr>
        <w:pStyle w:val="Naslov3"/>
        <w:jc w:val="left"/>
        <w:rPr>
          <w:rFonts w:asciiTheme="minorHAnsi" w:hAnsiTheme="minorHAnsi" w:cs="Arial"/>
          <w:sz w:val="24"/>
          <w:szCs w:val="24"/>
        </w:rPr>
      </w:pPr>
      <w:r w:rsidRPr="002B7A9A">
        <w:rPr>
          <w:rFonts w:asciiTheme="minorHAnsi" w:hAnsiTheme="minorHAnsi" w:cs="Arial"/>
          <w:sz w:val="24"/>
          <w:szCs w:val="24"/>
        </w:rPr>
        <w:lastRenderedPageBreak/>
        <w:t xml:space="preserve">OPOMBA: </w:t>
      </w:r>
    </w:p>
    <w:p w:rsidR="00D82A08" w:rsidRPr="002B7A9A" w:rsidRDefault="00D82A08" w:rsidP="00D82A08">
      <w:pPr>
        <w:pStyle w:val="Naslov3"/>
        <w:jc w:val="left"/>
        <w:rPr>
          <w:rFonts w:asciiTheme="minorHAnsi" w:hAnsiTheme="minorHAnsi" w:cs="Arial"/>
          <w:sz w:val="24"/>
          <w:szCs w:val="24"/>
        </w:rPr>
      </w:pPr>
      <w:r w:rsidRPr="002B7A9A">
        <w:rPr>
          <w:rFonts w:asciiTheme="minorHAnsi" w:hAnsiTheme="minorHAnsi" w:cs="Arial"/>
          <w:sz w:val="24"/>
          <w:szCs w:val="24"/>
        </w:rPr>
        <w:t>Obrazec »Predračun«</w:t>
      </w:r>
    </w:p>
    <w:p w:rsidR="00D82A08" w:rsidRPr="002B7A9A" w:rsidRDefault="00D82A08" w:rsidP="00D82A08">
      <w:pPr>
        <w:rPr>
          <w:rFonts w:asciiTheme="minorHAnsi" w:hAnsiTheme="minorHAnsi" w:cs="Arial"/>
        </w:rPr>
      </w:pPr>
      <w:r w:rsidRPr="002B7A9A">
        <w:rPr>
          <w:rFonts w:asciiTheme="minorHAnsi" w:hAnsiTheme="minorHAnsi" w:cs="Arial"/>
        </w:rPr>
        <w:t>Ponudnik mora v Predračunu ponujati vse pozicije, ob upoštevanju tehničnih specifikacij, ki so del razpisne dokumentacije.</w:t>
      </w:r>
    </w:p>
    <w:p w:rsidR="00D82A08" w:rsidRPr="002B7A9A" w:rsidRDefault="00D82A08" w:rsidP="00D82A08">
      <w:pPr>
        <w:jc w:val="both"/>
        <w:rPr>
          <w:rFonts w:asciiTheme="minorHAnsi" w:hAnsiTheme="minorHAnsi" w:cs="Arial"/>
        </w:rPr>
      </w:pPr>
    </w:p>
    <w:p w:rsidR="00D82A08" w:rsidRPr="002B7A9A" w:rsidRDefault="00D82A08" w:rsidP="00D82A08">
      <w:pPr>
        <w:jc w:val="both"/>
        <w:rPr>
          <w:rFonts w:asciiTheme="minorHAnsi" w:hAnsiTheme="minorHAnsi" w:cs="Arial"/>
          <w:b/>
        </w:rPr>
      </w:pPr>
      <w:r w:rsidRPr="002B7A9A">
        <w:rPr>
          <w:rFonts w:asciiTheme="minorHAnsi" w:hAnsiTheme="minorHAnsi" w:cs="Arial"/>
          <w:b/>
        </w:rPr>
        <w:t>Ponudnik v sistemu e-JN obrazec predračuna (razpisni obrazec 2) naloži v razdelek »Predračun« v .</w:t>
      </w:r>
      <w:proofErr w:type="spellStart"/>
      <w:r w:rsidRPr="002B7A9A">
        <w:rPr>
          <w:rFonts w:asciiTheme="minorHAnsi" w:hAnsiTheme="minorHAnsi" w:cs="Arial"/>
          <w:b/>
        </w:rPr>
        <w:t>pdf</w:t>
      </w:r>
      <w:proofErr w:type="spellEnd"/>
      <w:r w:rsidRPr="002B7A9A">
        <w:rPr>
          <w:rFonts w:asciiTheme="minorHAnsi" w:hAnsiTheme="minorHAnsi" w:cs="Arial"/>
          <w:b/>
        </w:rPr>
        <w:t xml:space="preserve"> datoteki </w:t>
      </w:r>
      <w:r w:rsidRPr="002B7A9A">
        <w:rPr>
          <w:rFonts w:asciiTheme="minorHAnsi" w:hAnsiTheme="minorHAnsi" w:cs="Arial"/>
        </w:rPr>
        <w:t xml:space="preserve">(vidno na elektronskem javnem odpiranju ponudb) </w:t>
      </w:r>
      <w:r w:rsidRPr="002B7A9A">
        <w:rPr>
          <w:rFonts w:asciiTheme="minorHAnsi" w:hAnsiTheme="minorHAnsi" w:cs="Arial"/>
          <w:b/>
        </w:rPr>
        <w:t xml:space="preserve">za sklop za katerega oddaja ponudbo. </w:t>
      </w:r>
    </w:p>
    <w:p w:rsidR="00D82A08" w:rsidRPr="002B7A9A" w:rsidRDefault="00D82A08" w:rsidP="00D82A08">
      <w:pPr>
        <w:rPr>
          <w:rFonts w:asciiTheme="minorHAnsi" w:hAnsiTheme="minorHAnsi" w:cs="Arial"/>
        </w:rPr>
      </w:pPr>
    </w:p>
    <w:p w:rsidR="00D82A08" w:rsidRPr="002B7A9A" w:rsidRDefault="00D82A08" w:rsidP="00D82A08">
      <w:pPr>
        <w:rPr>
          <w:rFonts w:asciiTheme="minorHAnsi" w:hAnsiTheme="minorHAnsi" w:cs="Arial"/>
        </w:rPr>
      </w:pPr>
    </w:p>
    <w:p w:rsidR="00D82A08" w:rsidRPr="002B7A9A" w:rsidRDefault="00D82A08" w:rsidP="00D82A08">
      <w:pPr>
        <w:autoSpaceDE w:val="0"/>
        <w:autoSpaceDN w:val="0"/>
        <w:adjustRightInd w:val="0"/>
        <w:rPr>
          <w:rFonts w:asciiTheme="minorHAnsi" w:hAnsiTheme="minorHAnsi" w:cs="Arial"/>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D82A08" w:rsidRPr="002B7A9A" w:rsidRDefault="00D82A08" w:rsidP="00D82A08">
      <w:pPr>
        <w:autoSpaceDE w:val="0"/>
        <w:autoSpaceDN w:val="0"/>
        <w:adjustRightInd w:val="0"/>
        <w:rPr>
          <w:rFonts w:asciiTheme="minorHAnsi" w:hAnsiTheme="minorHAnsi" w:cs="Arial"/>
          <w:sz w:val="20"/>
          <w:szCs w:val="20"/>
        </w:rPr>
      </w:pPr>
    </w:p>
    <w:p w:rsidR="000A68EF" w:rsidRPr="002B7A9A" w:rsidRDefault="000A68EF">
      <w:pPr>
        <w:rPr>
          <w:rFonts w:asciiTheme="minorHAnsi" w:hAnsiTheme="minorHAnsi"/>
        </w:rPr>
      </w:pPr>
    </w:p>
    <w:p w:rsidR="000A68EF" w:rsidRPr="002B7A9A" w:rsidRDefault="000A68EF">
      <w:pPr>
        <w:rPr>
          <w:rFonts w:asciiTheme="minorHAnsi" w:hAnsiTheme="minorHAnsi"/>
        </w:rPr>
      </w:pPr>
    </w:p>
    <w:p w:rsidR="000A68EF" w:rsidRPr="002B7A9A" w:rsidRDefault="000A68EF">
      <w:pPr>
        <w:rPr>
          <w:rFonts w:asciiTheme="minorHAnsi" w:hAnsiTheme="minorHAnsi"/>
        </w:rPr>
      </w:pPr>
    </w:p>
    <w:p w:rsidR="000A68EF" w:rsidRPr="002B7A9A" w:rsidRDefault="000A68EF">
      <w:pPr>
        <w:rPr>
          <w:rFonts w:asciiTheme="minorHAnsi" w:hAnsiTheme="minorHAnsi"/>
        </w:rPr>
      </w:pPr>
    </w:p>
    <w:p w:rsidR="000A68EF" w:rsidRDefault="000A68EF">
      <w:pPr>
        <w:rPr>
          <w:rFonts w:asciiTheme="minorHAnsi" w:hAnsiTheme="minorHAnsi"/>
          <w:sz w:val="22"/>
          <w:szCs w:val="22"/>
        </w:rPr>
      </w:pPr>
    </w:p>
    <w:p w:rsidR="002B7A9A" w:rsidRDefault="002B7A9A">
      <w:pPr>
        <w:rPr>
          <w:rFonts w:asciiTheme="minorHAnsi" w:hAnsiTheme="minorHAnsi"/>
          <w:sz w:val="22"/>
          <w:szCs w:val="22"/>
        </w:rPr>
      </w:pPr>
    </w:p>
    <w:p w:rsidR="002B7A9A" w:rsidRDefault="002B7A9A">
      <w:pPr>
        <w:rPr>
          <w:rFonts w:asciiTheme="minorHAnsi" w:hAnsiTheme="minorHAnsi"/>
          <w:sz w:val="22"/>
          <w:szCs w:val="22"/>
        </w:rPr>
      </w:pPr>
    </w:p>
    <w:p w:rsidR="002B7A9A" w:rsidRDefault="002B7A9A">
      <w:pPr>
        <w:rPr>
          <w:rFonts w:asciiTheme="minorHAnsi" w:hAnsiTheme="minorHAnsi"/>
          <w:sz w:val="22"/>
          <w:szCs w:val="22"/>
        </w:rPr>
      </w:pPr>
    </w:p>
    <w:p w:rsidR="002B7A9A" w:rsidRDefault="002B7A9A">
      <w:pPr>
        <w:rPr>
          <w:rFonts w:asciiTheme="minorHAnsi" w:hAnsiTheme="minorHAnsi"/>
          <w:sz w:val="22"/>
          <w:szCs w:val="22"/>
        </w:rPr>
      </w:pPr>
    </w:p>
    <w:p w:rsidR="002B7A9A" w:rsidRDefault="002B7A9A">
      <w:pPr>
        <w:rPr>
          <w:rFonts w:asciiTheme="minorHAnsi" w:hAnsiTheme="minorHAnsi"/>
          <w:sz w:val="22"/>
          <w:szCs w:val="22"/>
        </w:rPr>
      </w:pPr>
    </w:p>
    <w:p w:rsidR="002B7A9A" w:rsidRPr="002B7A9A" w:rsidRDefault="002B7A9A">
      <w:pPr>
        <w:rPr>
          <w:rFonts w:asciiTheme="minorHAnsi" w:hAnsiTheme="minorHAnsi"/>
          <w:sz w:val="22"/>
          <w:szCs w:val="22"/>
        </w:rPr>
      </w:pPr>
    </w:p>
    <w:p w:rsidR="009F0E37" w:rsidRPr="002B7A9A" w:rsidRDefault="009F0E37" w:rsidP="000A68EF">
      <w:pPr>
        <w:pStyle w:val="HTML-oblikovano"/>
        <w:jc w:val="right"/>
        <w:rPr>
          <w:rFonts w:asciiTheme="minorHAnsi" w:hAnsiTheme="minorHAnsi" w:cs="Arial"/>
          <w:b/>
          <w:sz w:val="22"/>
          <w:szCs w:val="22"/>
          <w:u w:val="single"/>
        </w:rPr>
      </w:pPr>
    </w:p>
    <w:p w:rsidR="00420D0C" w:rsidRPr="002B7A9A" w:rsidRDefault="00420D0C" w:rsidP="000A68EF">
      <w:pPr>
        <w:pStyle w:val="HTML-oblikovano"/>
        <w:jc w:val="right"/>
        <w:rPr>
          <w:rFonts w:asciiTheme="minorHAnsi" w:hAnsiTheme="minorHAnsi" w:cs="Arial"/>
          <w:b/>
          <w:sz w:val="22"/>
          <w:szCs w:val="22"/>
          <w:u w:val="single"/>
        </w:rPr>
      </w:pPr>
    </w:p>
    <w:p w:rsidR="00420D0C" w:rsidRPr="002B7A9A" w:rsidRDefault="00420D0C" w:rsidP="000A68EF">
      <w:pPr>
        <w:pStyle w:val="HTML-oblikovano"/>
        <w:jc w:val="right"/>
        <w:rPr>
          <w:rFonts w:asciiTheme="minorHAnsi" w:hAnsiTheme="minorHAnsi" w:cs="Arial"/>
          <w:b/>
          <w:sz w:val="22"/>
          <w:szCs w:val="22"/>
          <w:u w:val="single"/>
        </w:rPr>
      </w:pPr>
    </w:p>
    <w:p w:rsidR="000A68EF" w:rsidRPr="002B7A9A" w:rsidRDefault="000A68EF" w:rsidP="000A68EF">
      <w:pPr>
        <w:pStyle w:val="HTML-oblikovano"/>
        <w:jc w:val="right"/>
        <w:rPr>
          <w:rFonts w:asciiTheme="minorHAnsi" w:hAnsiTheme="minorHAnsi" w:cs="Arial"/>
          <w:b/>
          <w:sz w:val="22"/>
          <w:szCs w:val="22"/>
          <w:u w:val="single"/>
        </w:rPr>
      </w:pPr>
      <w:r w:rsidRPr="002B7A9A">
        <w:rPr>
          <w:rFonts w:asciiTheme="minorHAnsi" w:hAnsiTheme="minorHAnsi" w:cs="Arial"/>
          <w:b/>
          <w:sz w:val="22"/>
          <w:szCs w:val="22"/>
          <w:u w:val="single"/>
        </w:rPr>
        <w:lastRenderedPageBreak/>
        <w:t>RAZPISNI OBRAZEC</w:t>
      </w:r>
      <w:r w:rsidR="00EF30D3" w:rsidRPr="002B7A9A">
        <w:rPr>
          <w:rFonts w:asciiTheme="minorHAnsi" w:hAnsiTheme="minorHAnsi" w:cs="Arial"/>
          <w:b/>
          <w:sz w:val="22"/>
          <w:szCs w:val="22"/>
          <w:u w:val="single"/>
        </w:rPr>
        <w:t xml:space="preserve"> </w:t>
      </w:r>
      <w:r w:rsidRPr="002B7A9A">
        <w:rPr>
          <w:rFonts w:asciiTheme="minorHAnsi" w:hAnsiTheme="minorHAnsi" w:cs="Arial"/>
          <w:b/>
          <w:sz w:val="22"/>
          <w:szCs w:val="22"/>
          <w:u w:val="single"/>
        </w:rPr>
        <w:t xml:space="preserve"> 3 </w:t>
      </w:r>
    </w:p>
    <w:p w:rsidR="00B45443" w:rsidRPr="002B7A9A" w:rsidRDefault="00B45443" w:rsidP="000A68EF">
      <w:pPr>
        <w:pStyle w:val="HTML-oblikovano"/>
        <w:jc w:val="right"/>
        <w:rPr>
          <w:rFonts w:asciiTheme="minorHAnsi" w:hAnsiTheme="minorHAnsi" w:cs="Arial"/>
          <w:b/>
          <w:sz w:val="22"/>
          <w:szCs w:val="22"/>
          <w:u w:val="single"/>
        </w:rPr>
      </w:pPr>
    </w:p>
    <w:p w:rsidR="00B45443" w:rsidRPr="002B7A9A" w:rsidRDefault="00B45443" w:rsidP="000A68EF">
      <w:pPr>
        <w:pStyle w:val="HTML-oblikovano"/>
        <w:jc w:val="right"/>
        <w:rPr>
          <w:rFonts w:asciiTheme="minorHAnsi" w:hAnsiTheme="minorHAnsi" w:cs="Arial"/>
          <w:sz w:val="22"/>
          <w:szCs w:val="22"/>
        </w:rPr>
      </w:pPr>
    </w:p>
    <w:p w:rsidR="000A68EF" w:rsidRPr="009B449F" w:rsidRDefault="000A68EF" w:rsidP="000A68EF">
      <w:pPr>
        <w:pStyle w:val="HTML-oblikovano"/>
        <w:jc w:val="center"/>
        <w:rPr>
          <w:rFonts w:asciiTheme="minorHAnsi" w:hAnsiTheme="minorHAnsi" w:cs="Arial"/>
          <w:sz w:val="22"/>
          <w:szCs w:val="22"/>
        </w:rPr>
      </w:pPr>
      <w:r w:rsidRPr="009B449F">
        <w:rPr>
          <w:rFonts w:asciiTheme="minorHAnsi" w:hAnsiTheme="minorHAnsi" w:cs="Arial"/>
          <w:b/>
          <w:sz w:val="22"/>
          <w:szCs w:val="22"/>
        </w:rPr>
        <w:t xml:space="preserve">IZJAVA ZA GOSPODARSKI SUBJEKT </w:t>
      </w:r>
    </w:p>
    <w:p w:rsidR="000A68EF" w:rsidRPr="009B449F" w:rsidRDefault="000A68EF" w:rsidP="000A68EF">
      <w:pPr>
        <w:pStyle w:val="HTML-oblikovano"/>
        <w:jc w:val="center"/>
        <w:rPr>
          <w:rFonts w:asciiTheme="minorHAnsi" w:hAnsiTheme="minorHAnsi" w:cs="Arial"/>
          <w:b/>
          <w:sz w:val="22"/>
          <w:szCs w:val="22"/>
        </w:rPr>
      </w:pPr>
      <w:r w:rsidRPr="009B449F">
        <w:rPr>
          <w:rFonts w:asciiTheme="minorHAnsi" w:hAnsiTheme="minorHAnsi" w:cs="Arial"/>
          <w:b/>
          <w:sz w:val="22"/>
          <w:szCs w:val="22"/>
        </w:rPr>
        <w:t>(samostojni ponudnik, ponudnik v skupni ponudbi, podizvajalec, subjekt, katerih zmogljivosti namerava uporabiti ponudnik)</w:t>
      </w:r>
    </w:p>
    <w:p w:rsidR="00B45443" w:rsidRPr="002B7A9A" w:rsidRDefault="00B45443" w:rsidP="000A68EF">
      <w:pPr>
        <w:pStyle w:val="HTML-oblikovano"/>
        <w:jc w:val="center"/>
        <w:rPr>
          <w:rFonts w:asciiTheme="minorHAnsi" w:hAnsiTheme="minorHAnsi" w:cs="Arial"/>
          <w:sz w:val="22"/>
          <w:szCs w:val="22"/>
        </w:rPr>
      </w:pPr>
    </w:p>
    <w:tbl>
      <w:tblPr>
        <w:tblW w:w="11724" w:type="dxa"/>
        <w:tblLayout w:type="fixed"/>
        <w:tblLook w:val="0000" w:firstRow="0" w:lastRow="0" w:firstColumn="0" w:lastColumn="0" w:noHBand="0" w:noVBand="0"/>
      </w:tblPr>
      <w:tblGrid>
        <w:gridCol w:w="3936"/>
        <w:gridCol w:w="1128"/>
        <w:gridCol w:w="5532"/>
        <w:gridCol w:w="1128"/>
      </w:tblGrid>
      <w:tr w:rsidR="000A68EF" w:rsidRPr="002B7A9A" w:rsidTr="000A68EF">
        <w:trPr>
          <w:trHeight w:val="510"/>
        </w:trPr>
        <w:tc>
          <w:tcPr>
            <w:tcW w:w="5064" w:type="dxa"/>
            <w:gridSpan w:val="2"/>
            <w:shd w:val="clear" w:color="auto" w:fill="auto"/>
          </w:tcPr>
          <w:p w:rsidR="000A68EF" w:rsidRPr="002B7A9A" w:rsidRDefault="000A68EF" w:rsidP="000A68EF">
            <w:pPr>
              <w:pStyle w:val="HTML-oblikovano"/>
              <w:jc w:val="both"/>
              <w:rPr>
                <w:rFonts w:asciiTheme="minorHAnsi" w:hAnsiTheme="minorHAnsi" w:cs="Arial"/>
                <w:sz w:val="22"/>
                <w:szCs w:val="22"/>
              </w:rPr>
            </w:pPr>
            <w:r w:rsidRPr="002B7A9A">
              <w:rPr>
                <w:rFonts w:asciiTheme="minorHAnsi" w:hAnsiTheme="minorHAnsi" w:cs="Arial"/>
                <w:bCs/>
                <w:sz w:val="22"/>
                <w:szCs w:val="22"/>
              </w:rPr>
              <w:t>Naziv gospodarskega subjekta:</w:t>
            </w:r>
          </w:p>
        </w:tc>
        <w:tc>
          <w:tcPr>
            <w:tcW w:w="6660" w:type="dxa"/>
            <w:gridSpan w:val="2"/>
            <w:shd w:val="clear" w:color="auto" w:fill="auto"/>
          </w:tcPr>
          <w:p w:rsidR="000A68EF" w:rsidRPr="002B7A9A" w:rsidRDefault="000A68EF" w:rsidP="000A68EF">
            <w:pPr>
              <w:pStyle w:val="HTML-oblikovano"/>
              <w:jc w:val="both"/>
              <w:rPr>
                <w:rFonts w:asciiTheme="minorHAnsi" w:hAnsiTheme="minorHAnsi" w:cs="Arial"/>
                <w:sz w:val="22"/>
                <w:szCs w:val="22"/>
              </w:rPr>
            </w:pPr>
            <w:r w:rsidRPr="002B7A9A">
              <w:rPr>
                <w:rFonts w:asciiTheme="minorHAnsi" w:hAnsiTheme="minorHAnsi" w:cs="Arial"/>
                <w:b/>
                <w:sz w:val="22"/>
                <w:szCs w:val="22"/>
              </w:rPr>
              <w:t>_________________________________________</w:t>
            </w:r>
          </w:p>
        </w:tc>
      </w:tr>
      <w:tr w:rsidR="000A68EF" w:rsidRPr="002B7A9A" w:rsidTr="000A68EF">
        <w:tblPrEx>
          <w:tblCellMar>
            <w:left w:w="0" w:type="dxa"/>
            <w:right w:w="0" w:type="dxa"/>
          </w:tblCellMar>
        </w:tblPrEx>
        <w:trPr>
          <w:trHeight w:val="510"/>
        </w:trPr>
        <w:tc>
          <w:tcPr>
            <w:tcW w:w="3936" w:type="dxa"/>
            <w:shd w:val="clear" w:color="auto" w:fill="auto"/>
          </w:tcPr>
          <w:p w:rsidR="000A68EF" w:rsidRPr="002B7A9A" w:rsidRDefault="00B45443" w:rsidP="000A68EF">
            <w:pPr>
              <w:pStyle w:val="HTML-oblikovano"/>
              <w:jc w:val="both"/>
              <w:rPr>
                <w:rFonts w:asciiTheme="minorHAnsi" w:hAnsiTheme="minorHAnsi" w:cs="Arial"/>
                <w:sz w:val="22"/>
                <w:szCs w:val="22"/>
              </w:rPr>
            </w:pPr>
            <w:r w:rsidRPr="002B7A9A">
              <w:rPr>
                <w:rFonts w:asciiTheme="minorHAnsi" w:hAnsiTheme="minorHAnsi" w:cs="Arial"/>
                <w:bCs/>
                <w:sz w:val="22"/>
                <w:szCs w:val="22"/>
              </w:rPr>
              <w:t>Sedež(naslov)</w:t>
            </w:r>
            <w:r w:rsidR="000A68EF" w:rsidRPr="002B7A9A">
              <w:rPr>
                <w:rFonts w:asciiTheme="minorHAnsi" w:hAnsiTheme="minorHAnsi" w:cs="Arial"/>
                <w:bCs/>
                <w:sz w:val="22"/>
                <w:szCs w:val="22"/>
              </w:rPr>
              <w:t>gospodarskega subjekta:</w:t>
            </w:r>
          </w:p>
        </w:tc>
        <w:tc>
          <w:tcPr>
            <w:tcW w:w="6660" w:type="dxa"/>
            <w:gridSpan w:val="2"/>
            <w:shd w:val="clear" w:color="auto" w:fill="auto"/>
          </w:tcPr>
          <w:p w:rsidR="000A68EF" w:rsidRPr="002B7A9A" w:rsidRDefault="000A68EF" w:rsidP="000A68EF">
            <w:pPr>
              <w:pStyle w:val="HTML-oblikovano"/>
              <w:ind w:left="1173"/>
              <w:jc w:val="both"/>
              <w:rPr>
                <w:rFonts w:asciiTheme="minorHAnsi" w:hAnsiTheme="minorHAnsi" w:cs="Arial"/>
                <w:sz w:val="22"/>
                <w:szCs w:val="22"/>
              </w:rPr>
            </w:pPr>
            <w:r w:rsidRPr="002B7A9A">
              <w:rPr>
                <w:rFonts w:asciiTheme="minorHAnsi" w:hAnsiTheme="minorHAnsi" w:cs="Arial"/>
                <w:b/>
                <w:sz w:val="22"/>
                <w:szCs w:val="22"/>
              </w:rPr>
              <w:t>_________________________________________</w:t>
            </w:r>
          </w:p>
        </w:tc>
        <w:tc>
          <w:tcPr>
            <w:tcW w:w="1128" w:type="dxa"/>
            <w:shd w:val="clear" w:color="auto" w:fill="auto"/>
          </w:tcPr>
          <w:p w:rsidR="000A68EF" w:rsidRPr="002B7A9A" w:rsidRDefault="000A68EF" w:rsidP="000A68EF">
            <w:pPr>
              <w:snapToGrid w:val="0"/>
              <w:rPr>
                <w:rFonts w:asciiTheme="minorHAnsi" w:hAnsiTheme="minorHAnsi" w:cs="Arial"/>
                <w:b/>
                <w:sz w:val="22"/>
                <w:szCs w:val="22"/>
              </w:rPr>
            </w:pPr>
          </w:p>
        </w:tc>
      </w:tr>
    </w:tbl>
    <w:p w:rsidR="000A68EF" w:rsidRPr="002B7A9A" w:rsidRDefault="000A68EF" w:rsidP="000A68EF">
      <w:pPr>
        <w:widowControl w:val="0"/>
        <w:autoSpaceDE w:val="0"/>
        <w:rPr>
          <w:rFonts w:asciiTheme="minorHAnsi" w:hAnsiTheme="minorHAnsi" w:cs="Arial"/>
          <w:sz w:val="22"/>
          <w:szCs w:val="22"/>
        </w:rPr>
      </w:pPr>
      <w:r w:rsidRPr="002B7A9A">
        <w:rPr>
          <w:rFonts w:asciiTheme="minorHAnsi" w:hAnsiTheme="minorHAnsi" w:cs="Arial"/>
          <w:sz w:val="22"/>
          <w:szCs w:val="22"/>
        </w:rPr>
        <w:t>S podpisom te izjave pod kazensko in materialno odgovornostjo izjavljamo, da:</w:t>
      </w: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sidR="00B949B6">
        <w:rPr>
          <w:rFonts w:asciiTheme="minorHAnsi" w:hAnsiTheme="minorHAnsi" w:cs="Arial"/>
          <w:sz w:val="22"/>
          <w:szCs w:val="22"/>
        </w:rPr>
        <w:t xml:space="preserve"> (Uradni list RS, št. 91/15, </w:t>
      </w:r>
      <w:r w:rsidRPr="002B7A9A">
        <w:rPr>
          <w:rFonts w:asciiTheme="minorHAnsi" w:hAnsiTheme="minorHAnsi" w:cs="Arial"/>
          <w:sz w:val="22"/>
          <w:szCs w:val="22"/>
        </w:rPr>
        <w:t>14/18</w:t>
      </w:r>
      <w:r w:rsidR="00B949B6">
        <w:rPr>
          <w:rFonts w:asciiTheme="minorHAnsi" w:hAnsiTheme="minorHAnsi" w:cs="Arial"/>
          <w:sz w:val="22"/>
          <w:szCs w:val="22"/>
        </w:rPr>
        <w:t>, 121/21</w:t>
      </w:r>
      <w:r w:rsidRPr="002B7A9A">
        <w:rPr>
          <w:rFonts w:asciiTheme="minorHAnsi" w:hAnsiTheme="minorHAnsi" w:cs="Arial"/>
          <w:sz w:val="22"/>
          <w:szCs w:val="22"/>
        </w:rPr>
        <w:t>; v nadaljevanju ZJN-3);</w:t>
      </w: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naša družba na dan, ko poteče rok za oddajo ponudb, ni uvrščena v evidenco gospodarskih subjektov z negativnimi referencami iz a) točke četrtega odstavka 75. člena ZJN-3;</w:t>
      </w: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nismo izločeni iz postopkov oddaje javnih naročil zaradi uvrstitve v evidenco gospodarskih subjektov z negativnimi referencami.</w:t>
      </w: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 xml:space="preserve">izpolnjene imamo obvezne dajatve in druge denarne nedavčne obveznosti v skladu z zakonom, ki ureja finančno upravo, ki jih pobira davčni organ v skladu s predpisi države, v kateri ima sedež, ali predpisi države naročnika. </w:t>
      </w:r>
    </w:p>
    <w:p w:rsidR="000A68EF" w:rsidRPr="002B7A9A" w:rsidRDefault="000A68EF" w:rsidP="000A68EF">
      <w:pPr>
        <w:numPr>
          <w:ilvl w:val="0"/>
          <w:numId w:val="7"/>
        </w:numPr>
        <w:shd w:val="clear" w:color="auto" w:fill="FFFFFF"/>
        <w:spacing w:after="210" w:line="260" w:lineRule="atLeast"/>
        <w:jc w:val="both"/>
        <w:rPr>
          <w:rFonts w:asciiTheme="minorHAnsi" w:hAnsiTheme="minorHAnsi" w:cs="Arial"/>
          <w:iCs/>
          <w:sz w:val="22"/>
          <w:szCs w:val="22"/>
        </w:rPr>
      </w:pPr>
      <w:r w:rsidRPr="002B7A9A">
        <w:rPr>
          <w:rFonts w:asciiTheme="minorHAnsi" w:hAnsiTheme="minorHAnsi" w:cs="Arial"/>
          <w:sz w:val="22"/>
          <w:szCs w:val="22"/>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rsidR="006877E9" w:rsidRPr="002B7A9A" w:rsidRDefault="006877E9" w:rsidP="000A68EF">
      <w:pPr>
        <w:rPr>
          <w:rFonts w:asciiTheme="minorHAnsi" w:hAnsiTheme="minorHAnsi" w:cs="Arial"/>
          <w:sz w:val="22"/>
          <w:szCs w:val="22"/>
        </w:rPr>
      </w:pPr>
    </w:p>
    <w:p w:rsidR="006877E9" w:rsidRPr="002B7A9A" w:rsidRDefault="006877E9" w:rsidP="000A68EF">
      <w:pPr>
        <w:rPr>
          <w:rFonts w:asciiTheme="minorHAnsi" w:hAnsiTheme="minorHAnsi" w:cs="Arial"/>
          <w:sz w:val="22"/>
          <w:szCs w:val="22"/>
        </w:rPr>
      </w:pPr>
    </w:p>
    <w:p w:rsidR="006877E9" w:rsidRPr="002B7A9A" w:rsidRDefault="006877E9" w:rsidP="000A68EF">
      <w:pPr>
        <w:rPr>
          <w:rFonts w:asciiTheme="minorHAnsi" w:hAnsiTheme="minorHAnsi" w:cs="Arial"/>
          <w:sz w:val="22"/>
          <w:szCs w:val="22"/>
        </w:rPr>
      </w:pPr>
    </w:p>
    <w:p w:rsidR="006877E9" w:rsidRPr="002B7A9A" w:rsidRDefault="006877E9" w:rsidP="000A68EF">
      <w:pPr>
        <w:rPr>
          <w:rFonts w:asciiTheme="minorHAnsi" w:hAnsiTheme="minorHAnsi" w:cs="Arial"/>
          <w:sz w:val="22"/>
          <w:szCs w:val="22"/>
        </w:rPr>
      </w:pPr>
    </w:p>
    <w:p w:rsidR="006877E9" w:rsidRPr="002B7A9A" w:rsidRDefault="006877E9" w:rsidP="000A68EF">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0A68EF" w:rsidRPr="002B7A9A" w:rsidTr="000A68EF">
        <w:trPr>
          <w:trHeight w:val="241"/>
        </w:trPr>
        <w:tc>
          <w:tcPr>
            <w:tcW w:w="3348" w:type="dxa"/>
            <w:shd w:val="clear" w:color="auto" w:fill="auto"/>
          </w:tcPr>
          <w:p w:rsidR="000A68EF" w:rsidRPr="002B7A9A" w:rsidRDefault="000A68EF" w:rsidP="000A68EF">
            <w:pPr>
              <w:snapToGrid w:val="0"/>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Kraj: __________________</w:t>
            </w:r>
          </w:p>
        </w:tc>
        <w:tc>
          <w:tcPr>
            <w:tcW w:w="1818" w:type="dxa"/>
            <w:shd w:val="clear" w:color="auto" w:fill="auto"/>
          </w:tcPr>
          <w:p w:rsidR="000A68EF" w:rsidRPr="002B7A9A" w:rsidRDefault="000A68EF" w:rsidP="000A68EF">
            <w:pPr>
              <w:snapToGrid w:val="0"/>
              <w:rPr>
                <w:rFonts w:asciiTheme="minorHAnsi" w:hAnsiTheme="minorHAnsi" w:cs="Arial"/>
                <w:sz w:val="22"/>
                <w:szCs w:val="22"/>
              </w:rPr>
            </w:pPr>
          </w:p>
        </w:tc>
        <w:tc>
          <w:tcPr>
            <w:tcW w:w="4324" w:type="dxa"/>
            <w:shd w:val="clear" w:color="auto" w:fill="auto"/>
          </w:tcPr>
          <w:p w:rsidR="000A68EF" w:rsidRPr="002B7A9A" w:rsidRDefault="000A68EF" w:rsidP="000A68EF">
            <w:pPr>
              <w:jc w:val="right"/>
              <w:rPr>
                <w:rFonts w:asciiTheme="minorHAnsi" w:hAnsiTheme="minorHAnsi" w:cs="Arial"/>
                <w:sz w:val="22"/>
                <w:szCs w:val="22"/>
              </w:rPr>
            </w:pPr>
            <w:r w:rsidRPr="002B7A9A">
              <w:rPr>
                <w:rFonts w:asciiTheme="minorHAnsi" w:hAnsiTheme="minorHAnsi" w:cs="Arial"/>
                <w:sz w:val="22"/>
                <w:szCs w:val="22"/>
              </w:rPr>
              <w:t>Ime in priimek odgovorne osebe:</w:t>
            </w:r>
          </w:p>
          <w:p w:rsidR="000A68EF" w:rsidRPr="002B7A9A" w:rsidRDefault="000A68EF" w:rsidP="000A68EF">
            <w:pPr>
              <w:jc w:val="right"/>
              <w:rPr>
                <w:rFonts w:asciiTheme="minorHAnsi" w:hAnsiTheme="minorHAnsi" w:cs="Arial"/>
                <w:sz w:val="22"/>
                <w:szCs w:val="22"/>
              </w:rPr>
            </w:pPr>
            <w:r w:rsidRPr="002B7A9A">
              <w:rPr>
                <w:rFonts w:asciiTheme="minorHAnsi" w:hAnsiTheme="minorHAnsi" w:cs="Arial"/>
                <w:sz w:val="22"/>
                <w:szCs w:val="22"/>
              </w:rPr>
              <w:t>_________________________</w:t>
            </w:r>
          </w:p>
          <w:p w:rsidR="000A68EF" w:rsidRPr="002B7A9A" w:rsidRDefault="000A68EF" w:rsidP="000A68EF">
            <w:pPr>
              <w:jc w:val="right"/>
              <w:rPr>
                <w:rFonts w:asciiTheme="minorHAnsi" w:hAnsiTheme="minorHAnsi" w:cs="Arial"/>
                <w:sz w:val="22"/>
                <w:szCs w:val="22"/>
              </w:rPr>
            </w:pPr>
          </w:p>
        </w:tc>
      </w:tr>
      <w:tr w:rsidR="000A68EF" w:rsidRPr="002B7A9A" w:rsidTr="000A68EF">
        <w:trPr>
          <w:trHeight w:val="483"/>
        </w:trPr>
        <w:tc>
          <w:tcPr>
            <w:tcW w:w="3348"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Datum</w:t>
            </w:r>
            <w:bookmarkStart w:id="0" w:name="__Fieldmark__40_917383507"/>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bookmarkEnd w:id="0"/>
            <w:r w:rsidRPr="002B7A9A">
              <w:rPr>
                <w:rFonts w:asciiTheme="minorHAnsi" w:hAnsiTheme="minorHAnsi" w:cs="Arial"/>
                <w:sz w:val="22"/>
                <w:szCs w:val="22"/>
              </w:rPr>
              <w:t>: ________________</w:t>
            </w:r>
          </w:p>
        </w:tc>
        <w:tc>
          <w:tcPr>
            <w:tcW w:w="1818"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0A68EF" w:rsidRPr="002B7A9A" w:rsidRDefault="000A68EF" w:rsidP="000A68EF">
            <w:pPr>
              <w:jc w:val="right"/>
              <w:rPr>
                <w:rFonts w:asciiTheme="minorHAnsi" w:hAnsiTheme="minorHAnsi" w:cs="Arial"/>
                <w:sz w:val="22"/>
                <w:szCs w:val="22"/>
              </w:rPr>
            </w:pPr>
            <w:r w:rsidRPr="002B7A9A">
              <w:rPr>
                <w:rFonts w:asciiTheme="minorHAnsi" w:hAnsiTheme="minorHAnsi" w:cs="Arial"/>
                <w:sz w:val="22"/>
                <w:szCs w:val="22"/>
              </w:rPr>
              <w:t>________________________</w:t>
            </w:r>
          </w:p>
          <w:p w:rsidR="000A68EF" w:rsidRPr="002B7A9A" w:rsidRDefault="000A68EF" w:rsidP="000A68EF">
            <w:pPr>
              <w:jc w:val="right"/>
              <w:rPr>
                <w:rFonts w:asciiTheme="minorHAnsi" w:hAnsiTheme="minorHAnsi" w:cs="Arial"/>
                <w:sz w:val="22"/>
                <w:szCs w:val="22"/>
              </w:rPr>
            </w:pPr>
            <w:r w:rsidRPr="002B7A9A">
              <w:rPr>
                <w:rFonts w:asciiTheme="minorHAnsi" w:hAnsiTheme="minorHAnsi" w:cs="Arial"/>
                <w:sz w:val="22"/>
                <w:szCs w:val="22"/>
              </w:rPr>
              <w:t>Podpis odgovorne osebe</w:t>
            </w:r>
          </w:p>
        </w:tc>
      </w:tr>
      <w:tr w:rsidR="00914DA2" w:rsidRPr="002B7A9A" w:rsidTr="0081686D">
        <w:trPr>
          <w:trHeight w:val="5108"/>
        </w:trPr>
        <w:tc>
          <w:tcPr>
            <w:tcW w:w="3348" w:type="dxa"/>
            <w:shd w:val="clear" w:color="auto" w:fill="auto"/>
          </w:tcPr>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B45443" w:rsidRPr="002B7A9A" w:rsidRDefault="00B45443"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914DA2" w:rsidRPr="002B7A9A" w:rsidRDefault="00914DA2"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tc>
        <w:tc>
          <w:tcPr>
            <w:tcW w:w="1818" w:type="dxa"/>
            <w:shd w:val="clear" w:color="auto" w:fill="auto"/>
          </w:tcPr>
          <w:p w:rsidR="00914DA2" w:rsidRPr="002B7A9A" w:rsidRDefault="00914DA2" w:rsidP="000A68EF">
            <w:pPr>
              <w:rPr>
                <w:rFonts w:asciiTheme="minorHAnsi" w:hAnsiTheme="minorHAnsi" w:cs="Arial"/>
                <w:sz w:val="22"/>
                <w:szCs w:val="22"/>
              </w:rPr>
            </w:pPr>
          </w:p>
        </w:tc>
        <w:tc>
          <w:tcPr>
            <w:tcW w:w="4324" w:type="dxa"/>
            <w:shd w:val="clear" w:color="auto" w:fill="auto"/>
          </w:tcPr>
          <w:p w:rsidR="00914DA2" w:rsidRPr="002B7A9A" w:rsidRDefault="00914DA2" w:rsidP="000A68EF">
            <w:pPr>
              <w:jc w:val="right"/>
              <w:rPr>
                <w:rFonts w:asciiTheme="minorHAnsi" w:hAnsiTheme="minorHAnsi" w:cs="Arial"/>
                <w:sz w:val="22"/>
                <w:szCs w:val="22"/>
              </w:rPr>
            </w:pPr>
          </w:p>
        </w:tc>
      </w:tr>
    </w:tbl>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2B7A9A" w:rsidRDefault="002B7A9A" w:rsidP="000A68EF">
      <w:pPr>
        <w:pStyle w:val="HTML-oblikovano"/>
        <w:jc w:val="right"/>
        <w:rPr>
          <w:rFonts w:asciiTheme="minorHAnsi" w:hAnsiTheme="minorHAnsi" w:cs="Arial"/>
          <w:b/>
          <w:sz w:val="22"/>
          <w:szCs w:val="22"/>
          <w:u w:val="single"/>
        </w:rPr>
      </w:pPr>
    </w:p>
    <w:p w:rsidR="000A68EF" w:rsidRPr="002B7A9A" w:rsidRDefault="000A68EF" w:rsidP="000A68EF">
      <w:pPr>
        <w:pStyle w:val="HTML-oblikovano"/>
        <w:jc w:val="right"/>
        <w:rPr>
          <w:rFonts w:asciiTheme="minorHAnsi" w:hAnsiTheme="minorHAnsi" w:cs="Arial"/>
          <w:b/>
          <w:sz w:val="22"/>
          <w:szCs w:val="22"/>
          <w:u w:val="single"/>
        </w:rPr>
      </w:pPr>
      <w:r w:rsidRPr="002B7A9A">
        <w:rPr>
          <w:rFonts w:asciiTheme="minorHAnsi" w:hAnsiTheme="minorHAnsi" w:cs="Arial"/>
          <w:b/>
          <w:sz w:val="22"/>
          <w:szCs w:val="22"/>
          <w:u w:val="single"/>
        </w:rPr>
        <w:lastRenderedPageBreak/>
        <w:t xml:space="preserve">RAZPISNI OBRAZEC </w:t>
      </w:r>
      <w:r w:rsidR="00EF30D3" w:rsidRPr="002B7A9A">
        <w:rPr>
          <w:rFonts w:asciiTheme="minorHAnsi" w:hAnsiTheme="minorHAnsi" w:cs="Arial"/>
          <w:b/>
          <w:sz w:val="22"/>
          <w:szCs w:val="22"/>
          <w:u w:val="single"/>
        </w:rPr>
        <w:t xml:space="preserve"> </w:t>
      </w:r>
      <w:r w:rsidRPr="002B7A9A">
        <w:rPr>
          <w:rFonts w:asciiTheme="minorHAnsi" w:hAnsiTheme="minorHAnsi" w:cs="Arial"/>
          <w:b/>
          <w:sz w:val="22"/>
          <w:szCs w:val="22"/>
          <w:u w:val="single"/>
        </w:rPr>
        <w:t>4</w:t>
      </w:r>
    </w:p>
    <w:p w:rsidR="00B45443" w:rsidRPr="002B7A9A" w:rsidRDefault="00B45443" w:rsidP="000A68EF">
      <w:pPr>
        <w:pStyle w:val="HTML-oblikovano"/>
        <w:jc w:val="right"/>
        <w:rPr>
          <w:rFonts w:asciiTheme="minorHAnsi" w:hAnsiTheme="minorHAnsi" w:cs="Arial"/>
          <w:b/>
          <w:sz w:val="22"/>
          <w:szCs w:val="22"/>
          <w:u w:val="single"/>
        </w:rPr>
      </w:pPr>
    </w:p>
    <w:p w:rsidR="00B45443" w:rsidRPr="002B7A9A" w:rsidRDefault="00B45443" w:rsidP="000A68EF">
      <w:pPr>
        <w:pStyle w:val="HTML-oblikovano"/>
        <w:jc w:val="right"/>
        <w:rPr>
          <w:rFonts w:asciiTheme="minorHAnsi" w:hAnsiTheme="minorHAnsi" w:cs="Arial"/>
          <w:sz w:val="22"/>
          <w:szCs w:val="22"/>
        </w:rPr>
      </w:pPr>
    </w:p>
    <w:p w:rsidR="000A68EF" w:rsidRPr="002B7A9A" w:rsidRDefault="000A68EF" w:rsidP="000A68EF">
      <w:pPr>
        <w:pStyle w:val="HTML-oblikovano"/>
        <w:jc w:val="center"/>
        <w:rPr>
          <w:rFonts w:asciiTheme="minorHAnsi" w:hAnsiTheme="minorHAnsi" w:cs="Arial"/>
          <w:b/>
          <w:sz w:val="22"/>
          <w:szCs w:val="22"/>
          <w:u w:val="single"/>
        </w:rPr>
      </w:pPr>
    </w:p>
    <w:p w:rsidR="000A68EF" w:rsidRPr="009B449F" w:rsidRDefault="000A68EF" w:rsidP="000A68EF">
      <w:pPr>
        <w:pStyle w:val="HTML-oblikovano"/>
        <w:jc w:val="center"/>
        <w:rPr>
          <w:rFonts w:asciiTheme="minorHAnsi" w:hAnsiTheme="minorHAnsi" w:cs="Arial"/>
          <w:sz w:val="22"/>
          <w:szCs w:val="22"/>
        </w:rPr>
      </w:pPr>
      <w:r w:rsidRPr="009B449F">
        <w:rPr>
          <w:rFonts w:asciiTheme="minorHAnsi" w:hAnsiTheme="minorHAnsi" w:cs="Arial"/>
          <w:b/>
          <w:sz w:val="22"/>
          <w:szCs w:val="22"/>
        </w:rPr>
        <w:t>IZJAVA O IZPOLNJEVANJU POGOJEV GLEDE EKONOMSKEGA IN FINANČNEGA POLOŽAJA</w:t>
      </w:r>
    </w:p>
    <w:p w:rsidR="000A68EF" w:rsidRPr="009B449F" w:rsidRDefault="000A68EF" w:rsidP="000A68EF">
      <w:pPr>
        <w:pStyle w:val="HTML-oblikovano"/>
        <w:jc w:val="center"/>
        <w:rPr>
          <w:rFonts w:asciiTheme="minorHAnsi" w:hAnsiTheme="minorHAnsi" w:cs="Arial"/>
          <w:b/>
          <w:sz w:val="22"/>
          <w:szCs w:val="22"/>
        </w:rPr>
      </w:pPr>
    </w:p>
    <w:p w:rsidR="000A68EF" w:rsidRPr="002B7A9A" w:rsidRDefault="000A68EF" w:rsidP="000A68EF">
      <w:pPr>
        <w:pStyle w:val="HTML-oblikovano"/>
        <w:jc w:val="center"/>
        <w:rPr>
          <w:rFonts w:asciiTheme="minorHAnsi" w:hAnsiTheme="minorHAnsi" w:cs="Arial"/>
          <w:b/>
          <w:sz w:val="22"/>
          <w:szCs w:val="22"/>
          <w:u w:val="single"/>
        </w:rPr>
      </w:pPr>
    </w:p>
    <w:p w:rsidR="000A68EF" w:rsidRPr="002B7A9A" w:rsidRDefault="000A68EF" w:rsidP="000A68EF">
      <w:pPr>
        <w:pStyle w:val="HTML-oblikovano"/>
        <w:jc w:val="center"/>
        <w:rPr>
          <w:rFonts w:asciiTheme="minorHAnsi" w:hAnsiTheme="minorHAnsi" w:cs="Arial"/>
          <w:b/>
          <w:sz w:val="22"/>
          <w:szCs w:val="22"/>
          <w:u w:val="single"/>
        </w:rPr>
      </w:pPr>
    </w:p>
    <w:p w:rsidR="000A68EF" w:rsidRPr="002B7A9A" w:rsidRDefault="000A68EF" w:rsidP="000A68EF">
      <w:pPr>
        <w:pStyle w:val="HTML-oblikovano"/>
        <w:jc w:val="both"/>
        <w:rPr>
          <w:rFonts w:asciiTheme="minorHAnsi" w:hAnsiTheme="minorHAnsi" w:cs="Arial"/>
          <w:b/>
          <w:i/>
          <w:sz w:val="22"/>
          <w:szCs w:val="22"/>
        </w:rPr>
      </w:pPr>
    </w:p>
    <w:p w:rsidR="000A68EF" w:rsidRPr="002B7A9A" w:rsidRDefault="000A68EF" w:rsidP="000A68EF">
      <w:pPr>
        <w:pStyle w:val="HTML-oblikovano"/>
        <w:jc w:val="both"/>
        <w:rPr>
          <w:rFonts w:asciiTheme="minorHAnsi" w:hAnsiTheme="minorHAnsi" w:cs="Arial"/>
          <w:i/>
          <w:sz w:val="22"/>
          <w:szCs w:val="22"/>
        </w:rPr>
      </w:pPr>
    </w:p>
    <w:tbl>
      <w:tblPr>
        <w:tblW w:w="0" w:type="auto"/>
        <w:tblLayout w:type="fixed"/>
        <w:tblLook w:val="0000" w:firstRow="0" w:lastRow="0" w:firstColumn="0" w:lastColumn="0" w:noHBand="0" w:noVBand="0"/>
      </w:tblPr>
      <w:tblGrid>
        <w:gridCol w:w="3936"/>
        <w:gridCol w:w="1128"/>
        <w:gridCol w:w="5532"/>
        <w:gridCol w:w="1128"/>
      </w:tblGrid>
      <w:tr w:rsidR="000A68EF" w:rsidRPr="002B7A9A" w:rsidTr="000A68EF">
        <w:trPr>
          <w:trHeight w:val="510"/>
        </w:trPr>
        <w:tc>
          <w:tcPr>
            <w:tcW w:w="5064" w:type="dxa"/>
            <w:gridSpan w:val="2"/>
            <w:shd w:val="clear" w:color="auto" w:fill="auto"/>
          </w:tcPr>
          <w:p w:rsidR="000A68EF" w:rsidRPr="002B7A9A" w:rsidRDefault="000A68EF" w:rsidP="000A68EF">
            <w:pPr>
              <w:pStyle w:val="HTML-oblikovano"/>
              <w:jc w:val="both"/>
              <w:rPr>
                <w:rFonts w:asciiTheme="minorHAnsi" w:hAnsiTheme="minorHAnsi" w:cs="Arial"/>
                <w:sz w:val="22"/>
                <w:szCs w:val="22"/>
              </w:rPr>
            </w:pPr>
            <w:r w:rsidRPr="002B7A9A">
              <w:rPr>
                <w:rFonts w:asciiTheme="minorHAnsi" w:hAnsiTheme="minorHAnsi" w:cs="Arial"/>
                <w:bCs/>
                <w:sz w:val="22"/>
                <w:szCs w:val="22"/>
              </w:rPr>
              <w:t>Naziv gospodarskega subjekta:</w:t>
            </w:r>
          </w:p>
        </w:tc>
        <w:tc>
          <w:tcPr>
            <w:tcW w:w="6660" w:type="dxa"/>
            <w:gridSpan w:val="2"/>
            <w:shd w:val="clear" w:color="auto" w:fill="auto"/>
          </w:tcPr>
          <w:p w:rsidR="000A68EF" w:rsidRPr="002B7A9A" w:rsidRDefault="000A68EF" w:rsidP="000A68EF">
            <w:pPr>
              <w:pStyle w:val="HTML-oblikovano"/>
              <w:jc w:val="both"/>
              <w:rPr>
                <w:rFonts w:asciiTheme="minorHAnsi" w:hAnsiTheme="minorHAnsi" w:cs="Arial"/>
                <w:sz w:val="22"/>
                <w:szCs w:val="22"/>
              </w:rPr>
            </w:pPr>
            <w:r w:rsidRPr="002B7A9A">
              <w:rPr>
                <w:rFonts w:asciiTheme="minorHAnsi" w:hAnsiTheme="minorHAnsi" w:cs="Arial"/>
                <w:b/>
                <w:sz w:val="22"/>
                <w:szCs w:val="22"/>
              </w:rPr>
              <w:t>_____________________________________</w:t>
            </w:r>
          </w:p>
        </w:tc>
      </w:tr>
      <w:tr w:rsidR="000A68EF" w:rsidRPr="002B7A9A" w:rsidTr="000A68EF">
        <w:tblPrEx>
          <w:tblCellMar>
            <w:left w:w="0" w:type="dxa"/>
            <w:right w:w="0" w:type="dxa"/>
          </w:tblCellMar>
        </w:tblPrEx>
        <w:trPr>
          <w:trHeight w:val="510"/>
        </w:trPr>
        <w:tc>
          <w:tcPr>
            <w:tcW w:w="3936" w:type="dxa"/>
            <w:shd w:val="clear" w:color="auto" w:fill="auto"/>
          </w:tcPr>
          <w:p w:rsidR="000A68EF" w:rsidRPr="002B7A9A" w:rsidRDefault="000A68EF" w:rsidP="000A68EF">
            <w:pPr>
              <w:pStyle w:val="HTML-oblikovano"/>
              <w:jc w:val="both"/>
              <w:rPr>
                <w:rFonts w:asciiTheme="minorHAnsi" w:hAnsiTheme="minorHAnsi" w:cs="Arial"/>
                <w:sz w:val="22"/>
                <w:szCs w:val="22"/>
              </w:rPr>
            </w:pPr>
            <w:r w:rsidRPr="002B7A9A">
              <w:rPr>
                <w:rFonts w:asciiTheme="minorHAnsi" w:hAnsiTheme="minorHAnsi" w:cs="Arial"/>
                <w:bCs/>
                <w:sz w:val="22"/>
                <w:szCs w:val="22"/>
              </w:rPr>
              <w:t>Sedež (naslov) gospodarskega subjekta:</w:t>
            </w:r>
          </w:p>
        </w:tc>
        <w:tc>
          <w:tcPr>
            <w:tcW w:w="6660" w:type="dxa"/>
            <w:gridSpan w:val="2"/>
            <w:shd w:val="clear" w:color="auto" w:fill="auto"/>
          </w:tcPr>
          <w:p w:rsidR="000A68EF" w:rsidRPr="002B7A9A" w:rsidRDefault="000A68EF" w:rsidP="000A68EF">
            <w:pPr>
              <w:pStyle w:val="HTML-oblikovano"/>
              <w:ind w:left="1173"/>
              <w:jc w:val="both"/>
              <w:rPr>
                <w:rFonts w:asciiTheme="minorHAnsi" w:hAnsiTheme="minorHAnsi" w:cs="Arial"/>
                <w:sz w:val="22"/>
                <w:szCs w:val="22"/>
              </w:rPr>
            </w:pPr>
            <w:r w:rsidRPr="002B7A9A">
              <w:rPr>
                <w:rFonts w:asciiTheme="minorHAnsi" w:hAnsiTheme="minorHAnsi" w:cs="Arial"/>
                <w:b/>
                <w:sz w:val="22"/>
                <w:szCs w:val="22"/>
              </w:rPr>
              <w:t>_____________________________________</w:t>
            </w:r>
          </w:p>
        </w:tc>
        <w:tc>
          <w:tcPr>
            <w:tcW w:w="1128" w:type="dxa"/>
            <w:shd w:val="clear" w:color="auto" w:fill="auto"/>
          </w:tcPr>
          <w:p w:rsidR="000A68EF" w:rsidRPr="002B7A9A" w:rsidRDefault="000A68EF" w:rsidP="000A68EF">
            <w:pPr>
              <w:snapToGrid w:val="0"/>
              <w:rPr>
                <w:rFonts w:asciiTheme="minorHAnsi" w:hAnsiTheme="minorHAnsi" w:cs="Arial"/>
                <w:b/>
                <w:sz w:val="22"/>
                <w:szCs w:val="22"/>
              </w:rPr>
            </w:pPr>
          </w:p>
        </w:tc>
      </w:tr>
    </w:tbl>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widowControl w:val="0"/>
        <w:autoSpaceDE w:val="0"/>
        <w:rPr>
          <w:rFonts w:asciiTheme="minorHAnsi" w:hAnsiTheme="minorHAnsi" w:cs="Arial"/>
          <w:sz w:val="22"/>
          <w:szCs w:val="22"/>
        </w:rPr>
      </w:pPr>
      <w:r w:rsidRPr="002B7A9A">
        <w:rPr>
          <w:rFonts w:asciiTheme="minorHAnsi" w:hAnsiTheme="minorHAnsi" w:cs="Arial"/>
          <w:sz w:val="22"/>
          <w:szCs w:val="22"/>
        </w:rPr>
        <w:t>S podpisom te izjave pod kazensko in materialno odgovornostjo izjavljamo, da:</w:t>
      </w:r>
    </w:p>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widowControl w:val="0"/>
        <w:autoSpaceDE w:val="0"/>
        <w:rPr>
          <w:rFonts w:asciiTheme="minorHAnsi" w:hAnsiTheme="minorHAnsi" w:cs="Arial"/>
          <w:b/>
          <w:iCs/>
          <w:sz w:val="22"/>
          <w:szCs w:val="22"/>
        </w:rPr>
      </w:pPr>
    </w:p>
    <w:p w:rsidR="000A68EF" w:rsidRPr="002B7A9A" w:rsidRDefault="000A68EF" w:rsidP="000A68EF">
      <w:pPr>
        <w:widowControl w:val="0"/>
        <w:numPr>
          <w:ilvl w:val="0"/>
          <w:numId w:val="6"/>
        </w:numPr>
        <w:suppressAutoHyphens/>
        <w:autoSpaceDE w:val="0"/>
        <w:spacing w:line="260" w:lineRule="atLeast"/>
        <w:jc w:val="both"/>
        <w:rPr>
          <w:rFonts w:asciiTheme="minorHAnsi" w:hAnsiTheme="minorHAnsi" w:cs="Arial"/>
          <w:sz w:val="22"/>
          <w:szCs w:val="22"/>
        </w:rPr>
      </w:pPr>
      <w:r w:rsidRPr="002B7A9A">
        <w:rPr>
          <w:rFonts w:asciiTheme="minorHAnsi" w:hAnsiTheme="minorHAnsi" w:cs="Arial"/>
          <w:sz w:val="22"/>
          <w:szCs w:val="22"/>
        </w:rPr>
        <w:t xml:space="preserve">Ponudnik priloži BON 2 ali S.BON-1/P (AJPES) ali potrdilo/a ponudnikove poslovne/ih bank/e (potrdila za vse odprte transakcijske račune), </w:t>
      </w:r>
      <w:r w:rsidRPr="002B7A9A">
        <w:rPr>
          <w:rFonts w:asciiTheme="minorHAnsi" w:hAnsiTheme="minorHAnsi" w:cs="Arial"/>
          <w:b/>
          <w:sz w:val="22"/>
          <w:szCs w:val="22"/>
        </w:rPr>
        <w:t>ki so/je izdan/i največ 30 dni</w:t>
      </w:r>
      <w:r w:rsidRPr="002B7A9A">
        <w:rPr>
          <w:rFonts w:asciiTheme="minorHAnsi" w:hAnsiTheme="minorHAnsi" w:cs="Arial"/>
          <w:sz w:val="22"/>
          <w:szCs w:val="22"/>
        </w:rPr>
        <w:t xml:space="preserve"> pred zaključkom razpisnega roka, to je dneva oddaje ponudb.</w:t>
      </w:r>
    </w:p>
    <w:p w:rsidR="000A68EF" w:rsidRPr="002B7A9A" w:rsidRDefault="000A68EF" w:rsidP="000A68EF">
      <w:pPr>
        <w:widowControl w:val="0"/>
        <w:autoSpaceDE w:val="0"/>
        <w:rPr>
          <w:rFonts w:asciiTheme="minorHAnsi" w:hAnsiTheme="minorHAnsi" w:cs="Arial"/>
          <w:iCs/>
          <w:sz w:val="22"/>
          <w:szCs w:val="22"/>
        </w:rPr>
      </w:pPr>
    </w:p>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0A68EF" w:rsidRPr="002B7A9A" w:rsidTr="000A68EF">
        <w:trPr>
          <w:trHeight w:val="241"/>
        </w:trPr>
        <w:tc>
          <w:tcPr>
            <w:tcW w:w="3348" w:type="dxa"/>
            <w:shd w:val="clear" w:color="auto" w:fill="auto"/>
          </w:tcPr>
          <w:p w:rsidR="000A68EF" w:rsidRPr="002B7A9A" w:rsidRDefault="000A68EF" w:rsidP="000A68EF">
            <w:pPr>
              <w:snapToGrid w:val="0"/>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Kraj: ___________________</w:t>
            </w:r>
          </w:p>
        </w:tc>
        <w:tc>
          <w:tcPr>
            <w:tcW w:w="1818" w:type="dxa"/>
            <w:shd w:val="clear" w:color="auto" w:fill="auto"/>
          </w:tcPr>
          <w:p w:rsidR="000A68EF" w:rsidRPr="002B7A9A" w:rsidRDefault="000A68EF" w:rsidP="000A68EF">
            <w:pPr>
              <w:snapToGrid w:val="0"/>
              <w:rPr>
                <w:rFonts w:asciiTheme="minorHAnsi" w:hAnsiTheme="minorHAnsi" w:cs="Arial"/>
                <w:sz w:val="22"/>
                <w:szCs w:val="22"/>
              </w:rPr>
            </w:pPr>
          </w:p>
        </w:tc>
        <w:tc>
          <w:tcPr>
            <w:tcW w:w="4324"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Ime in priimek odgovorne osebe:</w:t>
            </w: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________________________</w:t>
            </w:r>
          </w:p>
          <w:p w:rsidR="000A68EF" w:rsidRPr="002B7A9A" w:rsidRDefault="000A68EF" w:rsidP="000A68EF">
            <w:pPr>
              <w:rPr>
                <w:rFonts w:asciiTheme="minorHAnsi" w:hAnsiTheme="minorHAnsi" w:cs="Arial"/>
                <w:sz w:val="22"/>
                <w:szCs w:val="22"/>
              </w:rPr>
            </w:pPr>
          </w:p>
        </w:tc>
      </w:tr>
      <w:tr w:rsidR="000A68EF" w:rsidRPr="002B7A9A" w:rsidTr="000A68EF">
        <w:trPr>
          <w:trHeight w:val="483"/>
        </w:trPr>
        <w:tc>
          <w:tcPr>
            <w:tcW w:w="3348"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Datum</w:t>
            </w:r>
            <w:bookmarkStart w:id="1" w:name="__Fieldmark__41_917383507"/>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bookmarkEnd w:id="1"/>
            <w:r w:rsidRPr="002B7A9A">
              <w:rPr>
                <w:rFonts w:asciiTheme="minorHAnsi" w:hAnsiTheme="minorHAnsi" w:cs="Arial"/>
                <w:sz w:val="22"/>
                <w:szCs w:val="22"/>
              </w:rPr>
              <w:t>: _________________</w:t>
            </w:r>
          </w:p>
        </w:tc>
        <w:tc>
          <w:tcPr>
            <w:tcW w:w="1818"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________________________</w:t>
            </w: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Podpis odgovorne osebe</w:t>
            </w:r>
          </w:p>
        </w:tc>
      </w:tr>
    </w:tbl>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Pr="002B7A9A" w:rsidRDefault="00EF30D3" w:rsidP="000A68EF">
      <w:pPr>
        <w:rPr>
          <w:rFonts w:asciiTheme="minorHAnsi" w:hAnsiTheme="minorHAnsi" w:cs="Arial"/>
          <w:sz w:val="22"/>
          <w:szCs w:val="22"/>
        </w:rPr>
      </w:pPr>
    </w:p>
    <w:p w:rsidR="00EF30D3" w:rsidRDefault="00EF30D3" w:rsidP="000A68EF">
      <w:pPr>
        <w:rPr>
          <w:rFonts w:asciiTheme="minorHAnsi" w:hAnsiTheme="minorHAnsi" w:cs="Arial"/>
          <w:sz w:val="22"/>
          <w:szCs w:val="22"/>
        </w:rPr>
      </w:pPr>
    </w:p>
    <w:p w:rsidR="002B7A9A" w:rsidRDefault="002B7A9A" w:rsidP="000A68EF">
      <w:pPr>
        <w:rPr>
          <w:rFonts w:asciiTheme="minorHAnsi" w:hAnsiTheme="minorHAnsi" w:cs="Arial"/>
          <w:sz w:val="22"/>
          <w:szCs w:val="22"/>
        </w:rPr>
      </w:pPr>
    </w:p>
    <w:p w:rsidR="002B7A9A" w:rsidRDefault="002B7A9A" w:rsidP="000A68EF">
      <w:pPr>
        <w:rPr>
          <w:rFonts w:asciiTheme="minorHAnsi" w:hAnsiTheme="minorHAnsi" w:cs="Arial"/>
          <w:sz w:val="22"/>
          <w:szCs w:val="22"/>
        </w:rPr>
      </w:pPr>
    </w:p>
    <w:p w:rsidR="002B7A9A" w:rsidRPr="002B7A9A" w:rsidRDefault="002B7A9A" w:rsidP="000A68EF">
      <w:pPr>
        <w:rPr>
          <w:rFonts w:asciiTheme="minorHAnsi" w:hAnsiTheme="minorHAnsi" w:cs="Arial"/>
          <w:sz w:val="22"/>
          <w:szCs w:val="22"/>
        </w:rPr>
      </w:pPr>
    </w:p>
    <w:p w:rsidR="00420D0C" w:rsidRPr="002B7A9A" w:rsidRDefault="00420D0C" w:rsidP="000A68EF">
      <w:pPr>
        <w:rPr>
          <w:rFonts w:asciiTheme="minorHAnsi" w:hAnsiTheme="minorHAnsi" w:cs="Arial"/>
          <w:sz w:val="22"/>
          <w:szCs w:val="22"/>
        </w:rPr>
      </w:pPr>
    </w:p>
    <w:p w:rsidR="000A68EF" w:rsidRDefault="000A68EF" w:rsidP="000A68EF">
      <w:pPr>
        <w:rPr>
          <w:rFonts w:asciiTheme="minorHAnsi" w:hAnsiTheme="minorHAnsi" w:cs="Arial"/>
          <w:sz w:val="22"/>
          <w:szCs w:val="22"/>
        </w:rPr>
      </w:pPr>
    </w:p>
    <w:p w:rsidR="0081686D" w:rsidRPr="002B7A9A" w:rsidRDefault="0081686D" w:rsidP="000A68EF">
      <w:pPr>
        <w:rPr>
          <w:rFonts w:asciiTheme="minorHAnsi" w:hAnsiTheme="minorHAnsi" w:cs="Arial"/>
          <w:sz w:val="22"/>
          <w:szCs w:val="22"/>
        </w:rPr>
      </w:pPr>
    </w:p>
    <w:p w:rsidR="000A68EF" w:rsidRPr="002B7A9A" w:rsidRDefault="000A68EF" w:rsidP="000A68EF">
      <w:pPr>
        <w:pStyle w:val="HTML-oblikovano"/>
        <w:jc w:val="right"/>
        <w:rPr>
          <w:rFonts w:asciiTheme="minorHAnsi" w:hAnsiTheme="minorHAnsi" w:cs="Arial"/>
          <w:b/>
          <w:sz w:val="22"/>
          <w:szCs w:val="22"/>
          <w:u w:val="single"/>
        </w:rPr>
      </w:pPr>
    </w:p>
    <w:p w:rsidR="000A68EF" w:rsidRPr="002B7A9A" w:rsidRDefault="000A68EF" w:rsidP="000A68EF">
      <w:pPr>
        <w:pStyle w:val="HTML-oblikovano"/>
        <w:jc w:val="right"/>
        <w:rPr>
          <w:rFonts w:asciiTheme="minorHAnsi" w:hAnsiTheme="minorHAnsi" w:cs="Arial"/>
          <w:b/>
          <w:sz w:val="22"/>
          <w:szCs w:val="22"/>
          <w:u w:val="single"/>
        </w:rPr>
      </w:pPr>
      <w:r w:rsidRPr="002B7A9A">
        <w:rPr>
          <w:rFonts w:asciiTheme="minorHAnsi" w:hAnsiTheme="minorHAnsi" w:cs="Arial"/>
          <w:b/>
          <w:sz w:val="22"/>
          <w:szCs w:val="22"/>
          <w:u w:val="single"/>
        </w:rPr>
        <w:lastRenderedPageBreak/>
        <w:t xml:space="preserve">RAZPISNI OBRAZEC </w:t>
      </w:r>
      <w:r w:rsidR="000D14BB" w:rsidRPr="002B7A9A">
        <w:rPr>
          <w:rFonts w:asciiTheme="minorHAnsi" w:hAnsiTheme="minorHAnsi" w:cs="Arial"/>
          <w:b/>
          <w:sz w:val="22"/>
          <w:szCs w:val="22"/>
          <w:u w:val="single"/>
        </w:rPr>
        <w:t xml:space="preserve"> </w:t>
      </w:r>
      <w:r w:rsidRPr="002B7A9A">
        <w:rPr>
          <w:rFonts w:asciiTheme="minorHAnsi" w:hAnsiTheme="minorHAnsi" w:cs="Arial"/>
          <w:b/>
          <w:sz w:val="22"/>
          <w:szCs w:val="22"/>
          <w:u w:val="single"/>
        </w:rPr>
        <w:t>5</w:t>
      </w:r>
    </w:p>
    <w:p w:rsidR="00B45443" w:rsidRPr="002B7A9A" w:rsidRDefault="00B45443" w:rsidP="000A68EF">
      <w:pPr>
        <w:pStyle w:val="HTML-oblikovano"/>
        <w:jc w:val="right"/>
        <w:rPr>
          <w:rFonts w:asciiTheme="minorHAnsi" w:hAnsiTheme="minorHAnsi" w:cs="Arial"/>
          <w:sz w:val="22"/>
          <w:szCs w:val="22"/>
        </w:rPr>
      </w:pPr>
    </w:p>
    <w:p w:rsidR="000A68EF" w:rsidRPr="002B7A9A" w:rsidRDefault="000A68EF" w:rsidP="000A68EF">
      <w:pPr>
        <w:pStyle w:val="HTML-oblikovano"/>
        <w:jc w:val="center"/>
        <w:rPr>
          <w:rFonts w:asciiTheme="minorHAnsi" w:hAnsiTheme="minorHAnsi" w:cs="Arial"/>
          <w:b/>
          <w:sz w:val="22"/>
          <w:szCs w:val="22"/>
          <w:u w:val="single"/>
        </w:rPr>
      </w:pPr>
    </w:p>
    <w:p w:rsidR="000A68EF" w:rsidRPr="002B7A9A" w:rsidRDefault="000A68EF" w:rsidP="000A68EF">
      <w:pPr>
        <w:pStyle w:val="HTML-oblikovano"/>
        <w:jc w:val="center"/>
        <w:rPr>
          <w:rFonts w:asciiTheme="minorHAnsi" w:hAnsiTheme="minorHAnsi" w:cs="Arial"/>
          <w:b/>
          <w:sz w:val="22"/>
          <w:szCs w:val="22"/>
          <w:u w:val="single"/>
        </w:rPr>
      </w:pPr>
    </w:p>
    <w:p w:rsidR="00762CA7" w:rsidRPr="009B449F" w:rsidRDefault="005C2BCA" w:rsidP="00762CA7">
      <w:pPr>
        <w:pStyle w:val="HTML-oblikovano"/>
        <w:jc w:val="center"/>
        <w:rPr>
          <w:rFonts w:asciiTheme="minorHAnsi" w:hAnsiTheme="minorHAnsi" w:cs="Arial"/>
          <w:sz w:val="22"/>
          <w:szCs w:val="22"/>
        </w:rPr>
      </w:pPr>
      <w:r w:rsidRPr="009B449F">
        <w:rPr>
          <w:rFonts w:asciiTheme="minorHAnsi" w:hAnsiTheme="minorHAnsi" w:cs="Arial"/>
          <w:b/>
          <w:sz w:val="22"/>
          <w:szCs w:val="22"/>
        </w:rPr>
        <w:t>IZJAVA O USTREZNOSTI TEHNIČNE</w:t>
      </w:r>
      <w:r w:rsidR="00762CA7" w:rsidRPr="009B449F">
        <w:rPr>
          <w:rFonts w:asciiTheme="minorHAnsi" w:hAnsiTheme="minorHAnsi" w:cs="Arial"/>
          <w:b/>
          <w:sz w:val="22"/>
          <w:szCs w:val="22"/>
        </w:rPr>
        <w:t xml:space="preserve"> IN KADROVSKE ZMOGLJIVOSTI</w:t>
      </w:r>
    </w:p>
    <w:p w:rsidR="00762CA7" w:rsidRPr="002B7A9A" w:rsidRDefault="00762CA7" w:rsidP="00762CA7">
      <w:pPr>
        <w:pStyle w:val="HTML-oblikovano"/>
        <w:jc w:val="center"/>
        <w:rPr>
          <w:rFonts w:asciiTheme="minorHAnsi" w:hAnsiTheme="minorHAnsi" w:cs="Arial"/>
          <w:b/>
          <w:sz w:val="22"/>
          <w:szCs w:val="22"/>
          <w:u w:val="single"/>
        </w:rPr>
      </w:pPr>
    </w:p>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Ponudnik</w:t>
      </w:r>
      <w:r w:rsidRPr="002B7A9A">
        <w:rPr>
          <w:rFonts w:asciiTheme="minorHAnsi" w:hAnsiTheme="minorHAnsi" w:cs="Arial"/>
          <w:sz w:val="22"/>
          <w:szCs w:val="22"/>
        </w:rPr>
        <w:softHyphen/>
      </w:r>
      <w:r w:rsidRPr="002B7A9A">
        <w:rPr>
          <w:rFonts w:asciiTheme="minorHAnsi" w:hAnsiTheme="minorHAnsi" w:cs="Arial"/>
          <w:sz w:val="22"/>
          <w:szCs w:val="22"/>
        </w:rPr>
        <w:softHyphen/>
      </w:r>
      <w:r w:rsidRPr="002B7A9A">
        <w:rPr>
          <w:rFonts w:asciiTheme="minorHAnsi" w:hAnsiTheme="minorHAnsi" w:cs="Arial"/>
          <w:sz w:val="22"/>
          <w:szCs w:val="22"/>
        </w:rPr>
        <w:softHyphen/>
      </w:r>
      <w:r w:rsidRPr="002B7A9A">
        <w:rPr>
          <w:rFonts w:asciiTheme="minorHAnsi" w:hAnsiTheme="minorHAnsi" w:cs="Arial"/>
          <w:sz w:val="22"/>
          <w:szCs w:val="22"/>
        </w:rPr>
        <w:softHyphen/>
      </w:r>
      <w:r w:rsidRPr="002B7A9A">
        <w:rPr>
          <w:rFonts w:asciiTheme="minorHAnsi" w:hAnsiTheme="minorHAnsi" w:cs="Arial"/>
          <w:sz w:val="22"/>
          <w:szCs w:val="22"/>
        </w:rPr>
        <w:softHyphen/>
      </w:r>
      <w:r w:rsidRPr="002B7A9A">
        <w:rPr>
          <w:rFonts w:asciiTheme="minorHAnsi" w:hAnsiTheme="minorHAnsi" w:cs="Arial"/>
          <w:sz w:val="22"/>
          <w:szCs w:val="22"/>
        </w:rPr>
        <w:softHyphen/>
      </w:r>
      <w:r w:rsidRPr="002B7A9A">
        <w:rPr>
          <w:rFonts w:asciiTheme="minorHAnsi" w:hAnsiTheme="minorHAnsi" w:cs="Arial"/>
          <w:sz w:val="22"/>
          <w:szCs w:val="22"/>
        </w:rPr>
        <w:softHyphen/>
      </w:r>
      <w:r w:rsidRPr="002B7A9A">
        <w:rPr>
          <w:rFonts w:asciiTheme="minorHAnsi" w:hAnsiTheme="minorHAnsi" w:cs="Arial"/>
          <w:sz w:val="22"/>
          <w:szCs w:val="22"/>
        </w:rPr>
        <w:softHyphen/>
      </w:r>
      <w:r w:rsidRPr="002B7A9A">
        <w:rPr>
          <w:rFonts w:asciiTheme="minorHAnsi" w:hAnsiTheme="minorHAnsi" w:cs="Arial"/>
          <w:sz w:val="22"/>
          <w:szCs w:val="22"/>
        </w:rPr>
        <w:softHyphen/>
        <w:t xml:space="preserve"> _________________________________________________________________, </w:t>
      </w:r>
    </w:p>
    <w:p w:rsidR="00762CA7" w:rsidRPr="002B7A9A" w:rsidRDefault="00762CA7" w:rsidP="00762CA7">
      <w:pPr>
        <w:rPr>
          <w:rFonts w:asciiTheme="minorHAnsi" w:hAnsiTheme="minorHAnsi" w:cs="Arial"/>
          <w:sz w:val="22"/>
          <w:szCs w:val="22"/>
        </w:rPr>
      </w:pPr>
    </w:p>
    <w:p w:rsidR="00762CA7" w:rsidRPr="0081686D" w:rsidRDefault="00762CA7" w:rsidP="00762CA7">
      <w:pPr>
        <w:jc w:val="both"/>
        <w:rPr>
          <w:rFonts w:asciiTheme="minorHAnsi" w:hAnsiTheme="minorHAnsi" w:cs="Arial"/>
          <w:b/>
          <w:sz w:val="22"/>
          <w:szCs w:val="22"/>
        </w:rPr>
      </w:pPr>
      <w:r w:rsidRPr="0081686D">
        <w:rPr>
          <w:rFonts w:asciiTheme="minorHAnsi" w:hAnsiTheme="minorHAnsi" w:cs="Arial"/>
          <w:b/>
          <w:sz w:val="22"/>
          <w:szCs w:val="22"/>
        </w:rPr>
        <w:t xml:space="preserve">Tehnične zmogljivosti </w:t>
      </w:r>
    </w:p>
    <w:p w:rsidR="0081686D" w:rsidRDefault="0081686D" w:rsidP="00D101A3">
      <w:pPr>
        <w:jc w:val="center"/>
        <w:rPr>
          <w:rFonts w:asciiTheme="minorHAnsi" w:hAnsiTheme="minorHAnsi" w:cs="Arial"/>
          <w:sz w:val="22"/>
          <w:szCs w:val="22"/>
        </w:rPr>
      </w:pPr>
    </w:p>
    <w:p w:rsidR="00D101A3" w:rsidRDefault="00762CA7" w:rsidP="00D101A3">
      <w:pPr>
        <w:jc w:val="center"/>
        <w:rPr>
          <w:rFonts w:ascii="Calibri" w:hAnsi="Calibri"/>
          <w:b/>
        </w:rPr>
      </w:pPr>
      <w:r w:rsidRPr="002B7A9A">
        <w:rPr>
          <w:rFonts w:asciiTheme="minorHAnsi" w:hAnsiTheme="minorHAnsi" w:cs="Arial"/>
          <w:sz w:val="22"/>
          <w:szCs w:val="22"/>
        </w:rPr>
        <w:t>izjavljam</w:t>
      </w:r>
      <w:r w:rsidR="0081686D">
        <w:rPr>
          <w:rFonts w:asciiTheme="minorHAnsi" w:hAnsiTheme="minorHAnsi" w:cs="Arial"/>
          <w:sz w:val="22"/>
          <w:szCs w:val="22"/>
        </w:rPr>
        <w:t>o</w:t>
      </w:r>
      <w:r w:rsidRPr="002B7A9A">
        <w:rPr>
          <w:rFonts w:asciiTheme="minorHAnsi" w:hAnsiTheme="minorHAnsi" w:cs="Arial"/>
          <w:sz w:val="22"/>
          <w:szCs w:val="22"/>
        </w:rPr>
        <w:t>, da bom</w:t>
      </w:r>
      <w:r w:rsidR="0081686D">
        <w:rPr>
          <w:rFonts w:asciiTheme="minorHAnsi" w:hAnsiTheme="minorHAnsi" w:cs="Arial"/>
          <w:sz w:val="22"/>
          <w:szCs w:val="22"/>
        </w:rPr>
        <w:t>o</w:t>
      </w:r>
      <w:r w:rsidRPr="002B7A9A">
        <w:rPr>
          <w:rFonts w:asciiTheme="minorHAnsi" w:hAnsiTheme="minorHAnsi" w:cs="Arial"/>
          <w:sz w:val="22"/>
          <w:szCs w:val="22"/>
        </w:rPr>
        <w:t xml:space="preserve"> pri iz</w:t>
      </w:r>
      <w:r w:rsidR="009F0E37" w:rsidRPr="002B7A9A">
        <w:rPr>
          <w:rFonts w:asciiTheme="minorHAnsi" w:hAnsiTheme="minorHAnsi" w:cs="Arial"/>
          <w:sz w:val="22"/>
          <w:szCs w:val="22"/>
        </w:rPr>
        <w:t xml:space="preserve">vedbi predmeta javnega naročila </w:t>
      </w:r>
      <w:r w:rsidRPr="002B7A9A">
        <w:rPr>
          <w:rFonts w:asciiTheme="minorHAnsi" w:hAnsiTheme="minorHAnsi" w:cs="Arial"/>
          <w:sz w:val="22"/>
          <w:szCs w:val="22"/>
        </w:rPr>
        <w:t>»</w:t>
      </w:r>
      <w:r w:rsidR="00D101A3">
        <w:rPr>
          <w:rFonts w:ascii="Calibri" w:hAnsi="Calibri"/>
          <w:b/>
        </w:rPr>
        <w:t>Prevzem in obdelavo</w:t>
      </w:r>
      <w:r w:rsidR="00D101A3" w:rsidRPr="00175E5C">
        <w:rPr>
          <w:rFonts w:ascii="Calibri" w:hAnsi="Calibri"/>
          <w:b/>
        </w:rPr>
        <w:t xml:space="preserve"> mulja iz Čistilne </w:t>
      </w:r>
    </w:p>
    <w:p w:rsidR="00762CA7" w:rsidRPr="00D101A3" w:rsidRDefault="00D101A3" w:rsidP="00D101A3">
      <w:pPr>
        <w:rPr>
          <w:rFonts w:ascii="Calibri" w:hAnsi="Calibri"/>
          <w:b/>
        </w:rPr>
      </w:pPr>
      <w:r w:rsidRPr="00175E5C">
        <w:rPr>
          <w:rFonts w:ascii="Calibri" w:hAnsi="Calibri"/>
          <w:b/>
        </w:rPr>
        <w:t>naprave Hrastnik  vključno s</w:t>
      </w:r>
      <w:r>
        <w:rPr>
          <w:rFonts w:ascii="Calibri" w:hAnsi="Calibri"/>
          <w:b/>
        </w:rPr>
        <w:t xml:space="preserve"> p</w:t>
      </w:r>
      <w:r w:rsidRPr="00175E5C">
        <w:rPr>
          <w:rFonts w:ascii="Calibri" w:hAnsi="Calibri"/>
          <w:b/>
        </w:rPr>
        <w:t>revozom</w:t>
      </w:r>
      <w:r w:rsidR="00B949B6">
        <w:rPr>
          <w:rFonts w:ascii="Calibri" w:hAnsi="Calibri"/>
          <w:b/>
        </w:rPr>
        <w:t xml:space="preserve"> v obdobju od 1. 4. 2022 do 31. 3. 2023</w:t>
      </w:r>
      <w:r w:rsidR="009F0E37" w:rsidRPr="002B7A9A">
        <w:rPr>
          <w:rFonts w:asciiTheme="minorHAnsi" w:hAnsiTheme="minorHAnsi"/>
          <w:sz w:val="22"/>
          <w:szCs w:val="22"/>
        </w:rPr>
        <w:t>«</w:t>
      </w:r>
    </w:p>
    <w:p w:rsidR="00762CA7" w:rsidRPr="002B7A9A" w:rsidRDefault="00762CA7" w:rsidP="00762CA7">
      <w:pPr>
        <w:pStyle w:val="Telobesedila"/>
        <w:rPr>
          <w:rFonts w:asciiTheme="minorHAnsi" w:hAnsiTheme="minorHAnsi"/>
          <w:sz w:val="22"/>
          <w:szCs w:val="22"/>
          <w:lang w:val="sl-SI"/>
        </w:rPr>
      </w:pPr>
    </w:p>
    <w:p w:rsidR="00762CA7" w:rsidRPr="002B7A9A" w:rsidRDefault="00762CA7" w:rsidP="00762CA7">
      <w:pPr>
        <w:jc w:val="both"/>
        <w:rPr>
          <w:rFonts w:asciiTheme="minorHAnsi" w:hAnsiTheme="minorHAnsi" w:cs="Arial"/>
          <w:b/>
          <w:sz w:val="22"/>
          <w:szCs w:val="22"/>
        </w:rPr>
      </w:pPr>
      <w:r w:rsidRPr="002B7A9A">
        <w:rPr>
          <w:rFonts w:asciiTheme="minorHAnsi" w:hAnsiTheme="minorHAnsi" w:cs="Arial"/>
          <w:sz w:val="22"/>
          <w:szCs w:val="22"/>
        </w:rPr>
        <w:t>zagotovil</w:t>
      </w:r>
      <w:r w:rsidR="0081686D">
        <w:rPr>
          <w:rFonts w:asciiTheme="minorHAnsi" w:hAnsiTheme="minorHAnsi" w:cs="Arial"/>
          <w:sz w:val="22"/>
          <w:szCs w:val="22"/>
        </w:rPr>
        <w:t>i</w:t>
      </w:r>
      <w:r w:rsidRPr="002B7A9A">
        <w:rPr>
          <w:rFonts w:asciiTheme="minorHAnsi" w:hAnsiTheme="minorHAnsi" w:cs="Arial"/>
          <w:sz w:val="22"/>
          <w:szCs w:val="22"/>
        </w:rPr>
        <w:t xml:space="preserve"> ustrezne tehnične zmogljivosti za kvalitetno izvedbo celotnega naročila v predvidenem roku, skladno z zahtevami iz razpisne dokumentacije (tehnični del), pravili stroke ter določili predpisov in standardov s področja predmeta javnega naročila. </w:t>
      </w:r>
    </w:p>
    <w:p w:rsidR="00762CA7" w:rsidRPr="002B7A9A" w:rsidRDefault="00762CA7" w:rsidP="00762CA7">
      <w:pPr>
        <w:jc w:val="both"/>
        <w:rPr>
          <w:rFonts w:asciiTheme="minorHAnsi" w:hAnsiTheme="minorHAnsi" w:cs="Arial"/>
          <w:sz w:val="22"/>
          <w:szCs w:val="22"/>
        </w:rPr>
      </w:pPr>
    </w:p>
    <w:p w:rsidR="00762CA7" w:rsidRPr="002B7A9A" w:rsidRDefault="00762CA7" w:rsidP="00762CA7">
      <w:pPr>
        <w:jc w:val="both"/>
        <w:rPr>
          <w:rFonts w:asciiTheme="minorHAnsi" w:hAnsiTheme="minorHAnsi" w:cs="Arial"/>
          <w:sz w:val="22"/>
          <w:szCs w:val="22"/>
        </w:rPr>
      </w:pPr>
    </w:p>
    <w:p w:rsidR="00762CA7" w:rsidRPr="0081686D" w:rsidRDefault="00762CA7" w:rsidP="00762CA7">
      <w:pPr>
        <w:tabs>
          <w:tab w:val="right" w:leader="dot" w:pos="9355"/>
        </w:tabs>
        <w:jc w:val="both"/>
        <w:rPr>
          <w:rFonts w:asciiTheme="minorHAnsi" w:hAnsiTheme="minorHAnsi" w:cs="Arial"/>
          <w:b/>
          <w:sz w:val="22"/>
          <w:szCs w:val="22"/>
        </w:rPr>
      </w:pPr>
      <w:r w:rsidRPr="0081686D">
        <w:rPr>
          <w:rFonts w:asciiTheme="minorHAnsi" w:hAnsiTheme="minorHAnsi" w:cs="Arial"/>
          <w:b/>
          <w:sz w:val="22"/>
          <w:szCs w:val="22"/>
        </w:rPr>
        <w:t xml:space="preserve">Kadrovske zmogljivosti </w:t>
      </w:r>
    </w:p>
    <w:p w:rsidR="00762CA7" w:rsidRPr="002B7A9A" w:rsidRDefault="00762CA7" w:rsidP="00762CA7">
      <w:pPr>
        <w:jc w:val="both"/>
        <w:rPr>
          <w:rFonts w:asciiTheme="minorHAnsi" w:hAnsiTheme="minorHAnsi" w:cs="Arial"/>
          <w:sz w:val="22"/>
          <w:szCs w:val="22"/>
        </w:rPr>
      </w:pPr>
    </w:p>
    <w:p w:rsidR="00762CA7" w:rsidRPr="002B7A9A" w:rsidRDefault="00762CA7" w:rsidP="00762CA7">
      <w:pPr>
        <w:jc w:val="both"/>
        <w:rPr>
          <w:rFonts w:asciiTheme="minorHAnsi" w:hAnsiTheme="minorHAnsi" w:cs="Arial"/>
          <w:sz w:val="22"/>
          <w:szCs w:val="22"/>
        </w:rPr>
      </w:pPr>
      <w:r w:rsidRPr="0081686D">
        <w:rPr>
          <w:rFonts w:asciiTheme="minorHAnsi" w:hAnsiTheme="minorHAnsi" w:cs="Arial"/>
          <w:sz w:val="22"/>
          <w:szCs w:val="22"/>
        </w:rPr>
        <w:t>izjavljam</w:t>
      </w:r>
      <w:r w:rsidR="0081686D">
        <w:rPr>
          <w:rFonts w:asciiTheme="minorHAnsi" w:hAnsiTheme="minorHAnsi" w:cs="Arial"/>
          <w:sz w:val="22"/>
          <w:szCs w:val="22"/>
        </w:rPr>
        <w:t>o</w:t>
      </w:r>
      <w:r w:rsidRPr="0081686D">
        <w:rPr>
          <w:rFonts w:asciiTheme="minorHAnsi" w:hAnsiTheme="minorHAnsi" w:cs="Arial"/>
          <w:sz w:val="22"/>
          <w:szCs w:val="22"/>
        </w:rPr>
        <w:t>, da imamo zagotovljene potrebne kadrovske zmogljivosti za kvalitetno izvedbo celotnega</w:t>
      </w:r>
      <w:r w:rsidRPr="002B7A9A">
        <w:rPr>
          <w:rFonts w:asciiTheme="minorHAnsi" w:hAnsiTheme="minorHAnsi" w:cs="Arial"/>
          <w:sz w:val="22"/>
          <w:szCs w:val="22"/>
        </w:rPr>
        <w:t xml:space="preserve">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762CA7" w:rsidRPr="002B7A9A" w:rsidTr="00762CA7">
        <w:trPr>
          <w:trHeight w:val="241"/>
        </w:trPr>
        <w:tc>
          <w:tcPr>
            <w:tcW w:w="3348" w:type="dxa"/>
            <w:shd w:val="clear" w:color="auto" w:fill="auto"/>
          </w:tcPr>
          <w:p w:rsidR="00762CA7" w:rsidRPr="002B7A9A" w:rsidRDefault="00762CA7" w:rsidP="00762CA7">
            <w:pPr>
              <w:snapToGrid w:val="0"/>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Kraj: ___________________</w:t>
            </w:r>
          </w:p>
        </w:tc>
        <w:tc>
          <w:tcPr>
            <w:tcW w:w="1818" w:type="dxa"/>
            <w:shd w:val="clear" w:color="auto" w:fill="auto"/>
          </w:tcPr>
          <w:p w:rsidR="00762CA7" w:rsidRPr="002B7A9A" w:rsidRDefault="00762CA7" w:rsidP="00762CA7">
            <w:pPr>
              <w:snapToGrid w:val="0"/>
              <w:rPr>
                <w:rFonts w:asciiTheme="minorHAnsi" w:hAnsiTheme="minorHAnsi" w:cs="Arial"/>
                <w:sz w:val="22"/>
                <w:szCs w:val="22"/>
              </w:rPr>
            </w:pPr>
          </w:p>
        </w:tc>
        <w:tc>
          <w:tcPr>
            <w:tcW w:w="4324" w:type="dxa"/>
            <w:shd w:val="clear" w:color="auto" w:fill="auto"/>
          </w:tcPr>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Ime in priimek odgovorne osebe:</w:t>
            </w:r>
          </w:p>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________________________</w:t>
            </w:r>
          </w:p>
          <w:p w:rsidR="00762CA7" w:rsidRPr="002B7A9A" w:rsidRDefault="00762CA7" w:rsidP="00762CA7">
            <w:pPr>
              <w:rPr>
                <w:rFonts w:asciiTheme="minorHAnsi" w:hAnsiTheme="minorHAnsi" w:cs="Arial"/>
                <w:sz w:val="22"/>
                <w:szCs w:val="22"/>
              </w:rPr>
            </w:pPr>
          </w:p>
        </w:tc>
      </w:tr>
      <w:tr w:rsidR="00762CA7" w:rsidRPr="002B7A9A" w:rsidTr="00762CA7">
        <w:trPr>
          <w:trHeight w:val="483"/>
        </w:trPr>
        <w:tc>
          <w:tcPr>
            <w:tcW w:w="3348" w:type="dxa"/>
            <w:shd w:val="clear" w:color="auto" w:fill="auto"/>
          </w:tcPr>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Datum</w:t>
            </w:r>
            <w:bookmarkStart w:id="2" w:name="__Fieldmark__42_917383507"/>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bookmarkEnd w:id="2"/>
            <w:r w:rsidRPr="002B7A9A">
              <w:rPr>
                <w:rFonts w:asciiTheme="minorHAnsi" w:hAnsiTheme="minorHAnsi" w:cs="Arial"/>
                <w:sz w:val="22"/>
                <w:szCs w:val="22"/>
              </w:rPr>
              <w:t>: _________________</w:t>
            </w:r>
          </w:p>
        </w:tc>
        <w:tc>
          <w:tcPr>
            <w:tcW w:w="1818" w:type="dxa"/>
            <w:shd w:val="clear" w:color="auto" w:fill="auto"/>
          </w:tcPr>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________________________</w:t>
            </w:r>
          </w:p>
          <w:p w:rsidR="00762CA7" w:rsidRPr="002B7A9A" w:rsidRDefault="00762CA7" w:rsidP="00762CA7">
            <w:pPr>
              <w:rPr>
                <w:rFonts w:asciiTheme="minorHAnsi" w:hAnsiTheme="minorHAnsi" w:cs="Arial"/>
                <w:sz w:val="22"/>
                <w:szCs w:val="22"/>
              </w:rPr>
            </w:pPr>
            <w:r w:rsidRPr="002B7A9A">
              <w:rPr>
                <w:rFonts w:asciiTheme="minorHAnsi" w:hAnsiTheme="minorHAnsi" w:cs="Arial"/>
                <w:sz w:val="22"/>
                <w:szCs w:val="22"/>
              </w:rPr>
              <w:t>Podpis odgovorne osebe</w:t>
            </w:r>
          </w:p>
        </w:tc>
      </w:tr>
    </w:tbl>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p>
    <w:p w:rsidR="00762CA7" w:rsidRPr="002B7A9A" w:rsidRDefault="00762CA7" w:rsidP="00762CA7">
      <w:pPr>
        <w:rPr>
          <w:rFonts w:asciiTheme="minorHAnsi" w:hAnsiTheme="minorHAnsi" w:cs="Arial"/>
          <w:sz w:val="22"/>
          <w:szCs w:val="22"/>
        </w:rPr>
      </w:pPr>
    </w:p>
    <w:p w:rsidR="00EF30D3" w:rsidRPr="002B7A9A" w:rsidRDefault="00EF30D3" w:rsidP="000A68EF">
      <w:pPr>
        <w:rPr>
          <w:rFonts w:asciiTheme="minorHAnsi" w:hAnsiTheme="minorHAnsi" w:cs="Arial"/>
        </w:rPr>
      </w:pPr>
    </w:p>
    <w:p w:rsidR="00420D0C" w:rsidRPr="002B7A9A" w:rsidRDefault="00420D0C" w:rsidP="000A68EF">
      <w:pPr>
        <w:rPr>
          <w:rFonts w:asciiTheme="minorHAnsi" w:hAnsiTheme="minorHAnsi" w:cs="Arial"/>
        </w:rPr>
      </w:pPr>
    </w:p>
    <w:p w:rsidR="00EF30D3" w:rsidRPr="002B7A9A" w:rsidRDefault="00EF30D3" w:rsidP="000A68EF">
      <w:pPr>
        <w:rPr>
          <w:rFonts w:asciiTheme="minorHAnsi" w:hAnsiTheme="minorHAnsi" w:cs="Arial"/>
        </w:rPr>
      </w:pPr>
    </w:p>
    <w:p w:rsidR="00EF30D3" w:rsidRPr="002B7A9A" w:rsidRDefault="00EF30D3" w:rsidP="000A68EF">
      <w:pPr>
        <w:rPr>
          <w:rFonts w:asciiTheme="minorHAnsi" w:hAnsiTheme="minorHAnsi" w:cs="Arial"/>
        </w:rPr>
      </w:pPr>
    </w:p>
    <w:p w:rsidR="00EF30D3" w:rsidRDefault="00EF30D3" w:rsidP="00EF30D3">
      <w:pPr>
        <w:pStyle w:val="HTML-oblikovano"/>
        <w:jc w:val="center"/>
        <w:rPr>
          <w:rFonts w:asciiTheme="minorHAnsi" w:hAnsiTheme="minorHAnsi" w:cs="Arial"/>
          <w:b/>
          <w:sz w:val="22"/>
          <w:szCs w:val="22"/>
          <w:u w:val="single"/>
        </w:rPr>
      </w:pPr>
    </w:p>
    <w:p w:rsidR="00D101A3" w:rsidRDefault="00D101A3" w:rsidP="00EF30D3">
      <w:pPr>
        <w:pStyle w:val="HTML-oblikovano"/>
        <w:jc w:val="center"/>
        <w:rPr>
          <w:rFonts w:asciiTheme="minorHAnsi" w:hAnsiTheme="minorHAnsi" w:cs="Arial"/>
          <w:b/>
          <w:sz w:val="22"/>
          <w:szCs w:val="22"/>
          <w:u w:val="single"/>
        </w:rPr>
      </w:pPr>
    </w:p>
    <w:p w:rsidR="00D101A3" w:rsidRDefault="00D101A3" w:rsidP="00EF30D3">
      <w:pPr>
        <w:pStyle w:val="HTML-oblikovano"/>
        <w:jc w:val="center"/>
        <w:rPr>
          <w:rFonts w:asciiTheme="minorHAnsi" w:hAnsiTheme="minorHAnsi" w:cs="Arial"/>
          <w:b/>
          <w:sz w:val="22"/>
          <w:szCs w:val="22"/>
          <w:u w:val="single"/>
        </w:rPr>
      </w:pPr>
    </w:p>
    <w:p w:rsidR="00D101A3" w:rsidRDefault="00D101A3" w:rsidP="00EF30D3">
      <w:pPr>
        <w:pStyle w:val="HTML-oblikovano"/>
        <w:jc w:val="center"/>
        <w:rPr>
          <w:rFonts w:asciiTheme="minorHAnsi" w:hAnsiTheme="minorHAnsi" w:cs="Arial"/>
          <w:b/>
          <w:sz w:val="22"/>
          <w:szCs w:val="22"/>
          <w:u w:val="single"/>
        </w:rPr>
      </w:pPr>
    </w:p>
    <w:p w:rsidR="00D101A3" w:rsidRDefault="00D101A3" w:rsidP="00EF30D3">
      <w:pPr>
        <w:pStyle w:val="HTML-oblikovano"/>
        <w:jc w:val="center"/>
        <w:rPr>
          <w:rFonts w:asciiTheme="minorHAnsi" w:hAnsiTheme="minorHAnsi" w:cs="Arial"/>
          <w:b/>
          <w:sz w:val="22"/>
          <w:szCs w:val="22"/>
          <w:u w:val="single"/>
        </w:rPr>
      </w:pPr>
    </w:p>
    <w:p w:rsidR="00D101A3" w:rsidRPr="002B7A9A" w:rsidRDefault="00D101A3" w:rsidP="00EF30D3">
      <w:pPr>
        <w:pStyle w:val="HTML-oblikovano"/>
        <w:jc w:val="center"/>
        <w:rPr>
          <w:rFonts w:asciiTheme="minorHAnsi" w:hAnsiTheme="minorHAnsi" w:cs="Arial"/>
          <w:b/>
          <w:sz w:val="22"/>
          <w:szCs w:val="22"/>
          <w:u w:val="single"/>
        </w:rPr>
      </w:pPr>
    </w:p>
    <w:p w:rsidR="009F0E37" w:rsidRPr="002B7A9A" w:rsidRDefault="009F0E37" w:rsidP="00EF30D3">
      <w:pPr>
        <w:pStyle w:val="HTML-oblikovano"/>
        <w:jc w:val="center"/>
        <w:rPr>
          <w:rFonts w:asciiTheme="minorHAnsi" w:hAnsiTheme="minorHAnsi" w:cs="Arial"/>
          <w:b/>
          <w:sz w:val="22"/>
          <w:szCs w:val="22"/>
          <w:u w:val="single"/>
        </w:rPr>
      </w:pPr>
    </w:p>
    <w:p w:rsidR="009F0E37" w:rsidRPr="002B7A9A" w:rsidRDefault="009F0E37" w:rsidP="00EF30D3">
      <w:pPr>
        <w:pStyle w:val="HTML-oblikovano"/>
        <w:jc w:val="center"/>
        <w:rPr>
          <w:rFonts w:asciiTheme="minorHAnsi" w:hAnsiTheme="minorHAnsi" w:cs="Arial"/>
          <w:b/>
          <w:sz w:val="22"/>
          <w:szCs w:val="22"/>
          <w:u w:val="single"/>
        </w:rPr>
      </w:pPr>
    </w:p>
    <w:p w:rsidR="000A68EF" w:rsidRPr="002B7A9A" w:rsidRDefault="000A68EF" w:rsidP="00EF30D3">
      <w:pPr>
        <w:pStyle w:val="HTML-oblikovano"/>
        <w:jc w:val="right"/>
        <w:rPr>
          <w:rFonts w:asciiTheme="minorHAnsi" w:hAnsiTheme="minorHAnsi" w:cs="Arial"/>
          <w:b/>
          <w:sz w:val="22"/>
          <w:szCs w:val="22"/>
          <w:u w:val="single"/>
        </w:rPr>
      </w:pPr>
      <w:r w:rsidRPr="002B7A9A">
        <w:rPr>
          <w:rFonts w:asciiTheme="minorHAnsi" w:hAnsiTheme="minorHAnsi" w:cs="Arial"/>
          <w:b/>
          <w:sz w:val="22"/>
          <w:szCs w:val="22"/>
          <w:u w:val="single"/>
        </w:rPr>
        <w:lastRenderedPageBreak/>
        <w:t xml:space="preserve">RAZPISNI OBRAZEC </w:t>
      </w:r>
      <w:r w:rsidR="00EF30D3" w:rsidRPr="002B7A9A">
        <w:rPr>
          <w:rFonts w:asciiTheme="minorHAnsi" w:hAnsiTheme="minorHAnsi" w:cs="Arial"/>
          <w:b/>
          <w:sz w:val="22"/>
          <w:szCs w:val="22"/>
          <w:u w:val="single"/>
        </w:rPr>
        <w:t xml:space="preserve"> </w:t>
      </w:r>
      <w:r w:rsidR="00762CA7" w:rsidRPr="002B7A9A">
        <w:rPr>
          <w:rFonts w:asciiTheme="minorHAnsi" w:hAnsiTheme="minorHAnsi" w:cs="Arial"/>
          <w:b/>
          <w:sz w:val="22"/>
          <w:szCs w:val="22"/>
          <w:u w:val="single"/>
        </w:rPr>
        <w:t>6</w:t>
      </w:r>
    </w:p>
    <w:p w:rsidR="000D14BB" w:rsidRPr="002B7A9A" w:rsidRDefault="000D14BB" w:rsidP="000A68EF">
      <w:pPr>
        <w:pStyle w:val="HTML-oblikovano"/>
        <w:jc w:val="right"/>
        <w:rPr>
          <w:rFonts w:asciiTheme="minorHAnsi" w:hAnsiTheme="minorHAnsi" w:cs="Arial"/>
          <w:sz w:val="22"/>
          <w:szCs w:val="22"/>
        </w:rPr>
      </w:pPr>
    </w:p>
    <w:p w:rsidR="00EF30D3" w:rsidRPr="002B7A9A" w:rsidRDefault="00EF30D3" w:rsidP="000A68EF">
      <w:pPr>
        <w:pStyle w:val="HTML-oblikovano"/>
        <w:jc w:val="right"/>
        <w:rPr>
          <w:rFonts w:asciiTheme="minorHAnsi" w:hAnsiTheme="minorHAnsi" w:cs="Arial"/>
          <w:sz w:val="22"/>
          <w:szCs w:val="22"/>
        </w:rPr>
      </w:pPr>
    </w:p>
    <w:p w:rsidR="000A68EF" w:rsidRPr="005C2BCA" w:rsidRDefault="000A68EF" w:rsidP="000A68EF">
      <w:pPr>
        <w:pStyle w:val="HTML-oblikovano"/>
        <w:jc w:val="center"/>
        <w:rPr>
          <w:rFonts w:asciiTheme="minorHAnsi" w:hAnsiTheme="minorHAnsi" w:cs="Arial"/>
          <w:b/>
          <w:sz w:val="22"/>
          <w:szCs w:val="22"/>
        </w:rPr>
      </w:pPr>
    </w:p>
    <w:p w:rsidR="000A68EF" w:rsidRPr="005C2BCA" w:rsidRDefault="000A68EF" w:rsidP="000A68EF">
      <w:pPr>
        <w:pStyle w:val="HTML-oblikovano"/>
        <w:jc w:val="center"/>
        <w:rPr>
          <w:rFonts w:asciiTheme="minorHAnsi" w:hAnsiTheme="minorHAnsi" w:cs="Arial"/>
          <w:sz w:val="22"/>
          <w:szCs w:val="22"/>
        </w:rPr>
      </w:pPr>
      <w:r w:rsidRPr="005C2BCA">
        <w:rPr>
          <w:rFonts w:asciiTheme="minorHAnsi" w:hAnsiTheme="minorHAnsi" w:cs="Arial"/>
          <w:b/>
          <w:sz w:val="22"/>
          <w:szCs w:val="22"/>
        </w:rPr>
        <w:t xml:space="preserve">IZJAVA O IZPOLNJEVANJU POGOJEV GLEDE USTREZNOSTI </w:t>
      </w:r>
    </w:p>
    <w:p w:rsidR="000A68EF" w:rsidRPr="005C2BCA" w:rsidRDefault="000A68EF" w:rsidP="000A68EF">
      <w:pPr>
        <w:pStyle w:val="HTML-oblikovano"/>
        <w:jc w:val="center"/>
        <w:rPr>
          <w:rFonts w:asciiTheme="minorHAnsi" w:hAnsiTheme="minorHAnsi" w:cs="Arial"/>
          <w:sz w:val="22"/>
          <w:szCs w:val="22"/>
        </w:rPr>
      </w:pPr>
      <w:r w:rsidRPr="005C2BCA">
        <w:rPr>
          <w:rFonts w:asciiTheme="minorHAnsi" w:hAnsiTheme="minorHAnsi" w:cs="Arial"/>
          <w:b/>
          <w:sz w:val="22"/>
          <w:szCs w:val="22"/>
        </w:rPr>
        <w:t>ZA OPRAVLJANJE POKLICNE DEJAVNOSTI</w:t>
      </w:r>
    </w:p>
    <w:p w:rsidR="000A68EF" w:rsidRPr="002B7A9A" w:rsidRDefault="000A68EF" w:rsidP="000A68EF">
      <w:pPr>
        <w:pStyle w:val="HTML-oblikovano"/>
        <w:jc w:val="center"/>
        <w:rPr>
          <w:rFonts w:asciiTheme="minorHAnsi" w:hAnsiTheme="minorHAnsi" w:cs="Arial"/>
          <w:b/>
          <w:sz w:val="22"/>
          <w:szCs w:val="22"/>
          <w:u w:val="single"/>
        </w:rPr>
      </w:pPr>
    </w:p>
    <w:p w:rsidR="000A68EF" w:rsidRPr="002B7A9A" w:rsidRDefault="000A68EF" w:rsidP="000A68EF">
      <w:pPr>
        <w:pStyle w:val="HTML-oblikovano"/>
        <w:jc w:val="both"/>
        <w:rPr>
          <w:rFonts w:asciiTheme="minorHAnsi" w:hAnsiTheme="minorHAnsi" w:cs="Arial"/>
          <w:b/>
          <w:sz w:val="22"/>
          <w:szCs w:val="22"/>
        </w:rPr>
      </w:pPr>
    </w:p>
    <w:p w:rsidR="000A68EF" w:rsidRPr="002B7A9A" w:rsidRDefault="000A68EF" w:rsidP="000A68EF">
      <w:pPr>
        <w:pStyle w:val="HTML-oblikovano"/>
        <w:jc w:val="both"/>
        <w:rPr>
          <w:rFonts w:asciiTheme="minorHAnsi" w:hAnsiTheme="minorHAnsi" w:cs="Arial"/>
          <w:b/>
          <w:sz w:val="22"/>
          <w:szCs w:val="22"/>
        </w:rPr>
      </w:pPr>
    </w:p>
    <w:p w:rsidR="000A68EF" w:rsidRPr="002B7A9A" w:rsidRDefault="000A68EF" w:rsidP="000A68EF">
      <w:pPr>
        <w:pStyle w:val="HTML-oblikovano"/>
        <w:jc w:val="both"/>
        <w:rPr>
          <w:rFonts w:asciiTheme="minorHAnsi" w:hAnsiTheme="minorHAnsi" w:cs="Arial"/>
          <w:b/>
          <w:sz w:val="22"/>
          <w:szCs w:val="22"/>
        </w:rPr>
      </w:pPr>
    </w:p>
    <w:p w:rsidR="000A68EF" w:rsidRPr="002B7A9A" w:rsidRDefault="000A68EF" w:rsidP="000A68EF">
      <w:pPr>
        <w:pStyle w:val="HTML-oblikovano"/>
        <w:jc w:val="both"/>
        <w:rPr>
          <w:rFonts w:asciiTheme="minorHAnsi" w:hAnsiTheme="minorHAnsi" w:cs="Arial"/>
          <w:b/>
          <w:sz w:val="22"/>
          <w:szCs w:val="22"/>
        </w:rPr>
      </w:pPr>
    </w:p>
    <w:tbl>
      <w:tblPr>
        <w:tblW w:w="0" w:type="auto"/>
        <w:tblLayout w:type="fixed"/>
        <w:tblLook w:val="0000" w:firstRow="0" w:lastRow="0" w:firstColumn="0" w:lastColumn="0" w:noHBand="0" w:noVBand="0"/>
      </w:tblPr>
      <w:tblGrid>
        <w:gridCol w:w="3936"/>
        <w:gridCol w:w="1128"/>
        <w:gridCol w:w="5532"/>
        <w:gridCol w:w="1128"/>
      </w:tblGrid>
      <w:tr w:rsidR="000A68EF" w:rsidRPr="002B7A9A" w:rsidTr="000A68EF">
        <w:trPr>
          <w:trHeight w:val="510"/>
        </w:trPr>
        <w:tc>
          <w:tcPr>
            <w:tcW w:w="5064" w:type="dxa"/>
            <w:gridSpan w:val="2"/>
            <w:shd w:val="clear" w:color="auto" w:fill="auto"/>
          </w:tcPr>
          <w:p w:rsidR="000A68EF" w:rsidRPr="002B7A9A" w:rsidRDefault="000A68EF" w:rsidP="000A68EF">
            <w:pPr>
              <w:pStyle w:val="HTML-oblikovano"/>
              <w:jc w:val="both"/>
              <w:rPr>
                <w:rFonts w:asciiTheme="minorHAnsi" w:hAnsiTheme="minorHAnsi" w:cs="Arial"/>
                <w:sz w:val="22"/>
                <w:szCs w:val="22"/>
              </w:rPr>
            </w:pPr>
            <w:r w:rsidRPr="002B7A9A">
              <w:rPr>
                <w:rFonts w:asciiTheme="minorHAnsi" w:hAnsiTheme="minorHAnsi" w:cs="Arial"/>
                <w:bCs/>
                <w:sz w:val="22"/>
                <w:szCs w:val="22"/>
              </w:rPr>
              <w:t>Naziv gospodarskega subjekta:</w:t>
            </w:r>
          </w:p>
        </w:tc>
        <w:tc>
          <w:tcPr>
            <w:tcW w:w="6660" w:type="dxa"/>
            <w:gridSpan w:val="2"/>
            <w:shd w:val="clear" w:color="auto" w:fill="auto"/>
          </w:tcPr>
          <w:p w:rsidR="000A68EF" w:rsidRPr="002B7A9A" w:rsidRDefault="000A68EF" w:rsidP="000A68EF">
            <w:pPr>
              <w:pStyle w:val="HTML-oblikovano"/>
              <w:jc w:val="both"/>
              <w:rPr>
                <w:rFonts w:asciiTheme="minorHAnsi" w:hAnsiTheme="minorHAnsi" w:cs="Arial"/>
                <w:sz w:val="22"/>
                <w:szCs w:val="22"/>
              </w:rPr>
            </w:pPr>
            <w:r w:rsidRPr="002B7A9A">
              <w:rPr>
                <w:rFonts w:asciiTheme="minorHAnsi" w:hAnsiTheme="minorHAnsi" w:cs="Arial"/>
                <w:b/>
                <w:sz w:val="22"/>
                <w:szCs w:val="22"/>
              </w:rPr>
              <w:t>_______________________________________</w:t>
            </w:r>
          </w:p>
        </w:tc>
      </w:tr>
      <w:tr w:rsidR="000A68EF" w:rsidRPr="002B7A9A" w:rsidTr="000A68EF">
        <w:tblPrEx>
          <w:tblCellMar>
            <w:left w:w="0" w:type="dxa"/>
            <w:right w:w="0" w:type="dxa"/>
          </w:tblCellMar>
        </w:tblPrEx>
        <w:trPr>
          <w:trHeight w:val="510"/>
        </w:trPr>
        <w:tc>
          <w:tcPr>
            <w:tcW w:w="3936" w:type="dxa"/>
            <w:shd w:val="clear" w:color="auto" w:fill="auto"/>
          </w:tcPr>
          <w:p w:rsidR="006877E9" w:rsidRPr="002B7A9A" w:rsidRDefault="000A68EF" w:rsidP="000A68EF">
            <w:pPr>
              <w:pStyle w:val="HTML-oblikovano"/>
              <w:jc w:val="both"/>
              <w:rPr>
                <w:rFonts w:asciiTheme="minorHAnsi" w:hAnsiTheme="minorHAnsi" w:cs="Arial"/>
                <w:bCs/>
                <w:sz w:val="22"/>
                <w:szCs w:val="22"/>
              </w:rPr>
            </w:pPr>
            <w:r w:rsidRPr="002B7A9A">
              <w:rPr>
                <w:rFonts w:asciiTheme="minorHAnsi" w:hAnsiTheme="minorHAnsi" w:cs="Arial"/>
                <w:bCs/>
                <w:sz w:val="22"/>
                <w:szCs w:val="22"/>
              </w:rPr>
              <w:t xml:space="preserve">  Sedež (naslov) gospodarskega </w:t>
            </w:r>
            <w:r w:rsidR="006877E9" w:rsidRPr="002B7A9A">
              <w:rPr>
                <w:rFonts w:asciiTheme="minorHAnsi" w:hAnsiTheme="minorHAnsi" w:cs="Arial"/>
                <w:bCs/>
                <w:sz w:val="22"/>
                <w:szCs w:val="22"/>
              </w:rPr>
              <w:t xml:space="preserve">  </w:t>
            </w:r>
          </w:p>
          <w:p w:rsidR="000A68EF" w:rsidRPr="002B7A9A" w:rsidRDefault="006877E9" w:rsidP="000A68EF">
            <w:pPr>
              <w:pStyle w:val="HTML-oblikovano"/>
              <w:jc w:val="both"/>
              <w:rPr>
                <w:rFonts w:asciiTheme="minorHAnsi" w:hAnsiTheme="minorHAnsi" w:cs="Arial"/>
                <w:sz w:val="22"/>
                <w:szCs w:val="22"/>
              </w:rPr>
            </w:pPr>
            <w:r w:rsidRPr="002B7A9A">
              <w:rPr>
                <w:rFonts w:asciiTheme="minorHAnsi" w:hAnsiTheme="minorHAnsi" w:cs="Arial"/>
                <w:bCs/>
                <w:sz w:val="22"/>
                <w:szCs w:val="22"/>
              </w:rPr>
              <w:t xml:space="preserve">  </w:t>
            </w:r>
            <w:r w:rsidR="000A68EF" w:rsidRPr="002B7A9A">
              <w:rPr>
                <w:rFonts w:asciiTheme="minorHAnsi" w:hAnsiTheme="minorHAnsi" w:cs="Arial"/>
                <w:bCs/>
                <w:sz w:val="22"/>
                <w:szCs w:val="22"/>
              </w:rPr>
              <w:t>subjekta:</w:t>
            </w:r>
          </w:p>
        </w:tc>
        <w:tc>
          <w:tcPr>
            <w:tcW w:w="6660" w:type="dxa"/>
            <w:gridSpan w:val="2"/>
            <w:shd w:val="clear" w:color="auto" w:fill="auto"/>
          </w:tcPr>
          <w:p w:rsidR="000A68EF" w:rsidRPr="002B7A9A" w:rsidRDefault="000A68EF" w:rsidP="000A68EF">
            <w:pPr>
              <w:pStyle w:val="HTML-oblikovano"/>
              <w:ind w:left="1173"/>
              <w:jc w:val="both"/>
              <w:rPr>
                <w:rFonts w:asciiTheme="minorHAnsi" w:hAnsiTheme="minorHAnsi" w:cs="Arial"/>
                <w:sz w:val="22"/>
                <w:szCs w:val="22"/>
              </w:rPr>
            </w:pPr>
            <w:r w:rsidRPr="002B7A9A">
              <w:rPr>
                <w:rFonts w:asciiTheme="minorHAnsi" w:hAnsiTheme="minorHAnsi" w:cs="Arial"/>
                <w:b/>
                <w:sz w:val="22"/>
                <w:szCs w:val="22"/>
              </w:rPr>
              <w:t>_______________________________________</w:t>
            </w:r>
          </w:p>
        </w:tc>
        <w:tc>
          <w:tcPr>
            <w:tcW w:w="1128" w:type="dxa"/>
            <w:shd w:val="clear" w:color="auto" w:fill="auto"/>
          </w:tcPr>
          <w:p w:rsidR="000A68EF" w:rsidRPr="002B7A9A" w:rsidRDefault="000A68EF" w:rsidP="000A68EF">
            <w:pPr>
              <w:snapToGrid w:val="0"/>
              <w:rPr>
                <w:rFonts w:asciiTheme="minorHAnsi" w:hAnsiTheme="minorHAnsi" w:cs="Arial"/>
                <w:b/>
                <w:sz w:val="22"/>
                <w:szCs w:val="22"/>
              </w:rPr>
            </w:pPr>
          </w:p>
        </w:tc>
      </w:tr>
    </w:tbl>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widowControl w:val="0"/>
        <w:autoSpaceDE w:val="0"/>
        <w:rPr>
          <w:rFonts w:asciiTheme="minorHAnsi" w:hAnsiTheme="minorHAnsi" w:cs="Arial"/>
          <w:sz w:val="22"/>
          <w:szCs w:val="22"/>
        </w:rPr>
      </w:pPr>
      <w:r w:rsidRPr="002B7A9A">
        <w:rPr>
          <w:rFonts w:asciiTheme="minorHAnsi" w:hAnsiTheme="minorHAnsi" w:cs="Arial"/>
          <w:sz w:val="22"/>
          <w:szCs w:val="22"/>
        </w:rPr>
        <w:t>S podpisom te izjave pod kazensko in materialno odgovornostjo izjavljamo, da:</w:t>
      </w:r>
    </w:p>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widowControl w:val="0"/>
        <w:autoSpaceDE w:val="0"/>
        <w:rPr>
          <w:rFonts w:asciiTheme="minorHAnsi" w:hAnsiTheme="minorHAnsi" w:cs="Arial"/>
          <w:sz w:val="22"/>
          <w:szCs w:val="22"/>
        </w:rPr>
      </w:pPr>
    </w:p>
    <w:p w:rsidR="000A68EF" w:rsidRPr="002B7A9A" w:rsidRDefault="000A68EF" w:rsidP="000A68EF">
      <w:pPr>
        <w:numPr>
          <w:ilvl w:val="0"/>
          <w:numId w:val="7"/>
        </w:numPr>
        <w:suppressAutoHyphens/>
        <w:spacing w:line="260" w:lineRule="atLeast"/>
        <w:jc w:val="both"/>
        <w:rPr>
          <w:rFonts w:asciiTheme="minorHAnsi" w:hAnsiTheme="minorHAnsi" w:cs="Arial"/>
          <w:sz w:val="22"/>
          <w:szCs w:val="22"/>
        </w:rPr>
      </w:pPr>
      <w:r w:rsidRPr="002B7A9A">
        <w:rPr>
          <w:rFonts w:asciiTheme="minorHAnsi" w:hAnsiTheme="minorHAnsi" w:cs="Arial"/>
          <w:sz w:val="22"/>
          <w:szCs w:val="22"/>
        </w:rPr>
        <w:t xml:space="preserve">smo vpisani v enega od </w:t>
      </w:r>
    </w:p>
    <w:p w:rsidR="000A68EF" w:rsidRPr="002B7A9A" w:rsidRDefault="000A68EF" w:rsidP="000A68EF">
      <w:pPr>
        <w:ind w:left="720"/>
        <w:rPr>
          <w:rFonts w:asciiTheme="minorHAnsi" w:hAnsiTheme="minorHAnsi" w:cs="Arial"/>
          <w:sz w:val="22"/>
          <w:szCs w:val="22"/>
        </w:rPr>
      </w:pPr>
      <w:r w:rsidRPr="002B7A9A">
        <w:rPr>
          <w:rFonts w:asciiTheme="minorHAnsi" w:hAnsiTheme="minorHAnsi" w:cs="Arial"/>
          <w:sz w:val="22"/>
          <w:szCs w:val="22"/>
        </w:rPr>
        <w:t>poklicnih registrov (navedite ustrezen register:</w:t>
      </w:r>
      <w:r w:rsidRPr="002B7A9A">
        <w:rPr>
          <w:rFonts w:asciiTheme="minorHAnsi" w:hAnsiTheme="minorHAnsi" w:cs="Arial"/>
          <w:b/>
          <w:sz w:val="22"/>
          <w:szCs w:val="22"/>
        </w:rPr>
        <w:t xml:space="preserve"> </w:t>
      </w:r>
      <w:r w:rsidRPr="002B7A9A">
        <w:rPr>
          <w:rFonts w:asciiTheme="minorHAnsi" w:hAnsiTheme="minorHAnsi" w:cs="Arial"/>
          <w:sz w:val="22"/>
          <w:szCs w:val="22"/>
        </w:rPr>
        <w:t>_______________)</w:t>
      </w:r>
    </w:p>
    <w:p w:rsidR="000A68EF" w:rsidRPr="002B7A9A" w:rsidRDefault="000A68EF" w:rsidP="000A68EF">
      <w:pPr>
        <w:ind w:left="720"/>
        <w:rPr>
          <w:rFonts w:asciiTheme="minorHAnsi" w:hAnsiTheme="minorHAnsi" w:cs="Arial"/>
          <w:sz w:val="22"/>
          <w:szCs w:val="22"/>
        </w:rPr>
      </w:pPr>
    </w:p>
    <w:p w:rsidR="000A68EF" w:rsidRPr="002B7A9A" w:rsidRDefault="000A68EF" w:rsidP="00EF30D3">
      <w:pPr>
        <w:pStyle w:val="Odstavekseznama"/>
        <w:numPr>
          <w:ilvl w:val="0"/>
          <w:numId w:val="13"/>
        </w:numPr>
        <w:rPr>
          <w:rFonts w:asciiTheme="minorHAnsi" w:hAnsiTheme="minorHAnsi" w:cs="Arial"/>
          <w:sz w:val="22"/>
          <w:szCs w:val="22"/>
        </w:rPr>
      </w:pPr>
      <w:r w:rsidRPr="002B7A9A">
        <w:rPr>
          <w:rFonts w:asciiTheme="minorHAnsi" w:hAnsiTheme="minorHAnsi" w:cs="Arial"/>
          <w:i w:val="0"/>
          <w:sz w:val="22"/>
          <w:szCs w:val="22"/>
        </w:rPr>
        <w:t>poslovnih registrov (navedite ustrezen register</w:t>
      </w:r>
      <w:r w:rsidRPr="002B7A9A">
        <w:rPr>
          <w:rFonts w:asciiTheme="minorHAnsi" w:hAnsiTheme="minorHAnsi" w:cs="Arial"/>
          <w:sz w:val="22"/>
          <w:szCs w:val="22"/>
        </w:rPr>
        <w:t xml:space="preserve">: _______________), </w:t>
      </w:r>
    </w:p>
    <w:p w:rsidR="000A68EF" w:rsidRPr="002B7A9A" w:rsidRDefault="000A68EF" w:rsidP="000A68EF">
      <w:pPr>
        <w:ind w:left="720"/>
        <w:rPr>
          <w:rFonts w:asciiTheme="minorHAnsi" w:hAnsiTheme="minorHAnsi" w:cs="Arial"/>
          <w:sz w:val="22"/>
          <w:szCs w:val="22"/>
        </w:rPr>
      </w:pPr>
      <w:r w:rsidRPr="002B7A9A">
        <w:rPr>
          <w:rFonts w:asciiTheme="minorHAnsi" w:hAnsiTheme="minorHAnsi" w:cs="Arial"/>
          <w:sz w:val="22"/>
          <w:szCs w:val="22"/>
        </w:rPr>
        <w:t>ki se vodijo v državi članici, v kateri imamo sedež,</w:t>
      </w:r>
    </w:p>
    <w:p w:rsidR="000A68EF" w:rsidRPr="002B7A9A" w:rsidRDefault="000A68EF" w:rsidP="00EF30D3">
      <w:pPr>
        <w:pStyle w:val="Odstavekseznama"/>
        <w:ind w:left="720"/>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0A68EF" w:rsidRPr="002B7A9A" w:rsidTr="000A68EF">
        <w:trPr>
          <w:trHeight w:val="241"/>
        </w:trPr>
        <w:tc>
          <w:tcPr>
            <w:tcW w:w="3348" w:type="dxa"/>
            <w:shd w:val="clear" w:color="auto" w:fill="auto"/>
          </w:tcPr>
          <w:p w:rsidR="000A68EF" w:rsidRPr="002B7A9A" w:rsidRDefault="000A68EF" w:rsidP="000A68EF">
            <w:pPr>
              <w:snapToGrid w:val="0"/>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Kraj: _____________________</w:t>
            </w:r>
          </w:p>
        </w:tc>
        <w:tc>
          <w:tcPr>
            <w:tcW w:w="1818" w:type="dxa"/>
            <w:shd w:val="clear" w:color="auto" w:fill="auto"/>
          </w:tcPr>
          <w:p w:rsidR="000A68EF" w:rsidRPr="002B7A9A" w:rsidRDefault="000A68EF" w:rsidP="000A68EF">
            <w:pPr>
              <w:snapToGrid w:val="0"/>
              <w:rPr>
                <w:rFonts w:asciiTheme="minorHAnsi" w:hAnsiTheme="minorHAnsi" w:cs="Arial"/>
                <w:sz w:val="22"/>
                <w:szCs w:val="22"/>
              </w:rPr>
            </w:pPr>
          </w:p>
        </w:tc>
        <w:tc>
          <w:tcPr>
            <w:tcW w:w="4324"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Ime in priimek odgovorne osebe:</w:t>
            </w: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________________________</w:t>
            </w:r>
          </w:p>
          <w:p w:rsidR="000A68EF" w:rsidRPr="002B7A9A" w:rsidRDefault="000A68EF" w:rsidP="000A68EF">
            <w:pPr>
              <w:rPr>
                <w:rFonts w:asciiTheme="minorHAnsi" w:hAnsiTheme="minorHAnsi" w:cs="Arial"/>
                <w:sz w:val="22"/>
                <w:szCs w:val="22"/>
              </w:rPr>
            </w:pPr>
          </w:p>
        </w:tc>
      </w:tr>
      <w:tr w:rsidR="000A68EF" w:rsidRPr="002B7A9A" w:rsidTr="000A68EF">
        <w:trPr>
          <w:trHeight w:val="483"/>
        </w:trPr>
        <w:tc>
          <w:tcPr>
            <w:tcW w:w="3348"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Datum</w:t>
            </w:r>
            <w:bookmarkStart w:id="3" w:name="__Fieldmark__45_917383507"/>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bookmarkEnd w:id="3"/>
            <w:r w:rsidRPr="002B7A9A">
              <w:rPr>
                <w:rFonts w:asciiTheme="minorHAnsi" w:hAnsiTheme="minorHAnsi" w:cs="Arial"/>
                <w:sz w:val="22"/>
                <w:szCs w:val="22"/>
              </w:rPr>
              <w:t>: ____________________</w:t>
            </w:r>
          </w:p>
        </w:tc>
        <w:tc>
          <w:tcPr>
            <w:tcW w:w="1818"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________________________</w:t>
            </w:r>
          </w:p>
          <w:p w:rsidR="000A68EF" w:rsidRPr="002B7A9A" w:rsidRDefault="000A68EF" w:rsidP="000A68EF">
            <w:pPr>
              <w:rPr>
                <w:rFonts w:asciiTheme="minorHAnsi" w:hAnsiTheme="minorHAnsi" w:cs="Arial"/>
                <w:sz w:val="22"/>
                <w:szCs w:val="22"/>
              </w:rPr>
            </w:pPr>
            <w:r w:rsidRPr="002B7A9A">
              <w:rPr>
                <w:rFonts w:asciiTheme="minorHAnsi" w:hAnsiTheme="minorHAnsi" w:cs="Arial"/>
                <w:sz w:val="22"/>
                <w:szCs w:val="22"/>
              </w:rPr>
              <w:t>Podpis odgovorne osebe</w:t>
            </w:r>
          </w:p>
        </w:tc>
      </w:tr>
    </w:tbl>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A68EF" w:rsidRDefault="000A68EF" w:rsidP="000A68EF">
      <w:pPr>
        <w:rPr>
          <w:rFonts w:asciiTheme="minorHAnsi" w:hAnsiTheme="minorHAnsi" w:cs="Arial"/>
          <w:sz w:val="22"/>
          <w:szCs w:val="22"/>
        </w:rPr>
      </w:pPr>
    </w:p>
    <w:p w:rsidR="00D101A3" w:rsidRDefault="00D101A3" w:rsidP="000A68EF">
      <w:pPr>
        <w:rPr>
          <w:rFonts w:asciiTheme="minorHAnsi" w:hAnsiTheme="minorHAnsi" w:cs="Arial"/>
          <w:sz w:val="22"/>
          <w:szCs w:val="22"/>
        </w:rPr>
      </w:pPr>
    </w:p>
    <w:p w:rsidR="00D101A3" w:rsidRDefault="00D101A3" w:rsidP="000A68EF">
      <w:pPr>
        <w:rPr>
          <w:rFonts w:asciiTheme="minorHAnsi" w:hAnsiTheme="minorHAnsi" w:cs="Arial"/>
          <w:sz w:val="22"/>
          <w:szCs w:val="22"/>
        </w:rPr>
      </w:pPr>
    </w:p>
    <w:p w:rsidR="00D101A3" w:rsidRDefault="00D101A3" w:rsidP="000A68EF">
      <w:pPr>
        <w:rPr>
          <w:rFonts w:asciiTheme="minorHAnsi" w:hAnsiTheme="minorHAnsi" w:cs="Arial"/>
          <w:sz w:val="22"/>
          <w:szCs w:val="22"/>
        </w:rPr>
      </w:pPr>
    </w:p>
    <w:p w:rsidR="00D101A3" w:rsidRPr="002B7A9A" w:rsidRDefault="00D101A3" w:rsidP="000A68EF">
      <w:pPr>
        <w:rPr>
          <w:rFonts w:asciiTheme="minorHAnsi" w:hAnsiTheme="minorHAnsi" w:cs="Arial"/>
          <w:sz w:val="22"/>
          <w:szCs w:val="22"/>
        </w:rPr>
      </w:pPr>
    </w:p>
    <w:p w:rsidR="000A68EF" w:rsidRPr="002B7A9A" w:rsidRDefault="000A68EF" w:rsidP="000A68EF">
      <w:pPr>
        <w:rPr>
          <w:rFonts w:asciiTheme="minorHAnsi" w:hAnsiTheme="minorHAnsi" w:cs="Arial"/>
          <w:sz w:val="22"/>
          <w:szCs w:val="22"/>
        </w:rPr>
      </w:pPr>
    </w:p>
    <w:p w:rsidR="000D14BB" w:rsidRPr="002B7A9A" w:rsidRDefault="000D14BB" w:rsidP="000A68EF">
      <w:pPr>
        <w:rPr>
          <w:rFonts w:asciiTheme="minorHAnsi" w:hAnsiTheme="minorHAnsi" w:cs="Arial"/>
          <w:sz w:val="20"/>
          <w:szCs w:val="20"/>
        </w:rPr>
      </w:pPr>
    </w:p>
    <w:p w:rsidR="00CE0EB7" w:rsidRPr="002B7A9A" w:rsidRDefault="00CE0EB7" w:rsidP="00CE0EB7">
      <w:pPr>
        <w:rPr>
          <w:rFonts w:asciiTheme="minorHAnsi" w:hAnsiTheme="minorHAnsi" w:cs="Arial"/>
          <w:sz w:val="20"/>
          <w:szCs w:val="20"/>
        </w:rPr>
      </w:pPr>
    </w:p>
    <w:p w:rsidR="002A731F" w:rsidRPr="002B7A9A" w:rsidRDefault="002A731F" w:rsidP="00CE0EB7">
      <w:pPr>
        <w:rPr>
          <w:rFonts w:asciiTheme="minorHAnsi" w:hAnsiTheme="minorHAnsi" w:cs="Arial"/>
          <w:sz w:val="20"/>
          <w:szCs w:val="20"/>
        </w:rPr>
      </w:pPr>
    </w:p>
    <w:p w:rsidR="00762CA7" w:rsidRPr="002B7A9A" w:rsidRDefault="00762CA7" w:rsidP="00A2568E">
      <w:pPr>
        <w:jc w:val="right"/>
        <w:rPr>
          <w:rFonts w:asciiTheme="minorHAnsi" w:hAnsiTheme="minorHAnsi" w:cs="Arial"/>
          <w:b/>
          <w:u w:val="single"/>
        </w:rPr>
      </w:pPr>
    </w:p>
    <w:p w:rsidR="009061A3" w:rsidRPr="002B7A9A" w:rsidRDefault="009061A3" w:rsidP="00A2568E">
      <w:pPr>
        <w:jc w:val="right"/>
        <w:rPr>
          <w:rFonts w:asciiTheme="minorHAnsi" w:hAnsiTheme="minorHAnsi" w:cs="Arial"/>
          <w:b/>
          <w:u w:val="single"/>
        </w:rPr>
      </w:pPr>
    </w:p>
    <w:p w:rsidR="00A2568E" w:rsidRPr="005C2BCA" w:rsidRDefault="00A2568E" w:rsidP="00A2568E">
      <w:pPr>
        <w:jc w:val="right"/>
        <w:rPr>
          <w:rFonts w:asciiTheme="minorHAnsi" w:hAnsiTheme="minorHAnsi" w:cs="Arial"/>
          <w:sz w:val="22"/>
          <w:szCs w:val="22"/>
          <w:u w:val="single"/>
        </w:rPr>
      </w:pPr>
      <w:r w:rsidRPr="005C2BCA">
        <w:rPr>
          <w:rFonts w:asciiTheme="minorHAnsi" w:hAnsiTheme="minorHAnsi" w:cs="Arial"/>
          <w:b/>
          <w:sz w:val="22"/>
          <w:szCs w:val="22"/>
          <w:u w:val="single"/>
        </w:rPr>
        <w:lastRenderedPageBreak/>
        <w:t>RAZPISNI OBRAZEC</w:t>
      </w:r>
      <w:r w:rsidR="00716B1B" w:rsidRPr="005C2BCA">
        <w:rPr>
          <w:rFonts w:asciiTheme="minorHAnsi" w:hAnsiTheme="minorHAnsi" w:cs="Arial"/>
          <w:b/>
          <w:sz w:val="22"/>
          <w:szCs w:val="22"/>
          <w:u w:val="single"/>
        </w:rPr>
        <w:t xml:space="preserve"> </w:t>
      </w:r>
      <w:r w:rsidRPr="005C2BCA">
        <w:rPr>
          <w:rFonts w:asciiTheme="minorHAnsi" w:hAnsiTheme="minorHAnsi" w:cs="Arial"/>
          <w:b/>
          <w:sz w:val="22"/>
          <w:szCs w:val="22"/>
          <w:u w:val="single"/>
        </w:rPr>
        <w:t xml:space="preserve"> </w:t>
      </w:r>
      <w:r w:rsidR="00762CA7" w:rsidRPr="005C2BCA">
        <w:rPr>
          <w:rFonts w:asciiTheme="minorHAnsi" w:hAnsiTheme="minorHAnsi" w:cs="Arial"/>
          <w:b/>
          <w:sz w:val="22"/>
          <w:szCs w:val="22"/>
          <w:u w:val="single"/>
        </w:rPr>
        <w:t>7</w:t>
      </w:r>
    </w:p>
    <w:p w:rsidR="00A2568E" w:rsidRPr="005C2BCA" w:rsidRDefault="00A2568E" w:rsidP="00A2568E">
      <w:pPr>
        <w:rPr>
          <w:rFonts w:asciiTheme="minorHAnsi" w:hAnsiTheme="minorHAnsi" w:cs="Arial"/>
          <w:sz w:val="22"/>
          <w:szCs w:val="22"/>
        </w:rPr>
      </w:pPr>
    </w:p>
    <w:p w:rsidR="00A2568E" w:rsidRPr="005C2BCA" w:rsidRDefault="00A2568E" w:rsidP="00A2568E">
      <w:pPr>
        <w:jc w:val="center"/>
        <w:rPr>
          <w:rFonts w:asciiTheme="minorHAnsi" w:hAnsiTheme="minorHAnsi" w:cs="Arial"/>
          <w:b/>
          <w:sz w:val="22"/>
          <w:szCs w:val="22"/>
        </w:rPr>
      </w:pPr>
      <w:r w:rsidRPr="005C2BCA">
        <w:rPr>
          <w:rFonts w:asciiTheme="minorHAnsi" w:hAnsiTheme="minorHAnsi" w:cs="Arial"/>
          <w:b/>
          <w:sz w:val="22"/>
          <w:szCs w:val="22"/>
        </w:rPr>
        <w:t>REFERENCE PONUDNIKA</w:t>
      </w:r>
    </w:p>
    <w:p w:rsidR="00A2568E" w:rsidRPr="005C2BCA" w:rsidRDefault="00A2568E" w:rsidP="00A2568E">
      <w:pPr>
        <w:autoSpaceDE w:val="0"/>
        <w:autoSpaceDN w:val="0"/>
        <w:adjustRightInd w:val="0"/>
        <w:rPr>
          <w:rFonts w:asciiTheme="minorHAnsi" w:hAnsiTheme="minorHAnsi" w:cs="Arial"/>
          <w:b/>
          <w:bCs/>
          <w:sz w:val="22"/>
          <w:szCs w:val="22"/>
          <w:lang w:val="en-US"/>
        </w:rPr>
      </w:pPr>
    </w:p>
    <w:p w:rsidR="00A2568E" w:rsidRPr="005C2BCA" w:rsidRDefault="00A2568E" w:rsidP="00A2568E">
      <w:pPr>
        <w:autoSpaceDE w:val="0"/>
        <w:autoSpaceDN w:val="0"/>
        <w:adjustRightInd w:val="0"/>
        <w:rPr>
          <w:rFonts w:asciiTheme="minorHAnsi" w:hAnsiTheme="minorHAnsi" w:cs="Arial"/>
          <w:sz w:val="22"/>
          <w:szCs w:val="22"/>
        </w:rPr>
      </w:pPr>
      <w:r w:rsidRPr="005C2BCA">
        <w:rPr>
          <w:rFonts w:asciiTheme="minorHAnsi" w:hAnsiTheme="minorHAnsi" w:cs="Arial"/>
          <w:sz w:val="22"/>
          <w:szCs w:val="22"/>
        </w:rPr>
        <w:t>Navodilo:</w:t>
      </w:r>
    </w:p>
    <w:p w:rsidR="00A2568E" w:rsidRPr="005C2BCA" w:rsidRDefault="00A2568E" w:rsidP="00A2568E">
      <w:pPr>
        <w:autoSpaceDE w:val="0"/>
        <w:autoSpaceDN w:val="0"/>
        <w:adjustRightInd w:val="0"/>
        <w:rPr>
          <w:rFonts w:asciiTheme="minorHAnsi" w:hAnsiTheme="minorHAnsi" w:cs="Arial"/>
          <w:sz w:val="22"/>
          <w:szCs w:val="22"/>
        </w:rPr>
      </w:pPr>
    </w:p>
    <w:p w:rsidR="00A2568E" w:rsidRPr="005C2BCA" w:rsidRDefault="00A2568E" w:rsidP="00A2568E">
      <w:pPr>
        <w:autoSpaceDE w:val="0"/>
        <w:autoSpaceDN w:val="0"/>
        <w:adjustRightInd w:val="0"/>
        <w:rPr>
          <w:rFonts w:asciiTheme="minorHAnsi" w:hAnsiTheme="minorHAnsi" w:cs="Arial"/>
          <w:b/>
          <w:bCs/>
          <w:sz w:val="22"/>
          <w:szCs w:val="22"/>
        </w:rPr>
      </w:pPr>
      <w:r w:rsidRPr="005C2BCA">
        <w:rPr>
          <w:rFonts w:asciiTheme="minorHAnsi" w:hAnsiTheme="minorHAnsi" w:cs="Arial"/>
          <w:b/>
          <w:bCs/>
          <w:sz w:val="22"/>
          <w:szCs w:val="22"/>
        </w:rPr>
        <w:t>Ponudnik mora svoji ponudbi priložiti vsaj tri (3) re</w:t>
      </w:r>
      <w:r w:rsidR="00B949B6" w:rsidRPr="005C2BCA">
        <w:rPr>
          <w:rFonts w:asciiTheme="minorHAnsi" w:hAnsiTheme="minorHAnsi" w:cs="Arial"/>
          <w:b/>
          <w:bCs/>
          <w:sz w:val="22"/>
          <w:szCs w:val="22"/>
        </w:rPr>
        <w:t>ference za obdobje od 01.01.2019</w:t>
      </w:r>
      <w:r w:rsidRPr="005C2BCA">
        <w:rPr>
          <w:rFonts w:asciiTheme="minorHAnsi" w:hAnsiTheme="minorHAnsi" w:cs="Arial"/>
          <w:b/>
          <w:bCs/>
          <w:sz w:val="22"/>
          <w:szCs w:val="22"/>
        </w:rPr>
        <w:t xml:space="preserve"> do dneva javnega odpiranja ponudb, ki se nanašajo na predmet javnega naročila. </w:t>
      </w:r>
    </w:p>
    <w:p w:rsidR="00A2568E" w:rsidRPr="005C2BCA" w:rsidRDefault="00A2568E" w:rsidP="00A2568E">
      <w:pPr>
        <w:autoSpaceDE w:val="0"/>
        <w:autoSpaceDN w:val="0"/>
        <w:adjustRightInd w:val="0"/>
        <w:rPr>
          <w:rFonts w:asciiTheme="minorHAnsi" w:hAnsiTheme="minorHAnsi" w:cs="Arial"/>
          <w:b/>
          <w:bCs/>
          <w:color w:val="000000"/>
          <w:sz w:val="22"/>
          <w:szCs w:val="22"/>
        </w:rPr>
      </w:pPr>
      <w:r w:rsidRPr="005C2BCA">
        <w:rPr>
          <w:rFonts w:asciiTheme="minorHAnsi" w:hAnsiTheme="minorHAnsi" w:cs="Arial"/>
          <w:b/>
          <w:bCs/>
          <w:color w:val="000000"/>
          <w:sz w:val="22"/>
          <w:szCs w:val="22"/>
        </w:rPr>
        <w:t xml:space="preserve">Upoštevajo se reference za letno količino prevzetega blata iz čiščenja komunalnih odpadnih voda (klas. št. odpadka 19 08 05) najmanj </w:t>
      </w:r>
      <w:r w:rsidR="00D85ABE" w:rsidRPr="005C2BCA">
        <w:rPr>
          <w:rFonts w:asciiTheme="minorHAnsi" w:hAnsiTheme="minorHAnsi" w:cs="Arial"/>
          <w:b/>
          <w:bCs/>
          <w:color w:val="000000"/>
          <w:sz w:val="22"/>
          <w:szCs w:val="22"/>
        </w:rPr>
        <w:t>350</w:t>
      </w:r>
      <w:r w:rsidRPr="005C2BCA">
        <w:rPr>
          <w:rFonts w:asciiTheme="minorHAnsi" w:hAnsiTheme="minorHAnsi" w:cs="Arial"/>
          <w:b/>
          <w:bCs/>
          <w:color w:val="000000"/>
          <w:sz w:val="22"/>
          <w:szCs w:val="22"/>
        </w:rPr>
        <w:t xml:space="preserve"> ton.</w:t>
      </w:r>
    </w:p>
    <w:p w:rsidR="00A2568E" w:rsidRPr="005C2BCA" w:rsidRDefault="00A2568E" w:rsidP="00A2568E">
      <w:pPr>
        <w:autoSpaceDE w:val="0"/>
        <w:autoSpaceDN w:val="0"/>
        <w:adjustRightInd w:val="0"/>
        <w:rPr>
          <w:rFonts w:asciiTheme="minorHAnsi" w:hAnsiTheme="minorHAnsi" w:cs="Arial"/>
          <w:b/>
          <w:bCs/>
          <w:color w:val="000000"/>
          <w:sz w:val="22"/>
          <w:szCs w:val="22"/>
        </w:rPr>
      </w:pPr>
    </w:p>
    <w:p w:rsidR="00A2568E" w:rsidRPr="005C2BCA" w:rsidRDefault="00A2568E" w:rsidP="00A2568E">
      <w:pPr>
        <w:autoSpaceDE w:val="0"/>
        <w:autoSpaceDN w:val="0"/>
        <w:adjustRightInd w:val="0"/>
        <w:rPr>
          <w:rFonts w:asciiTheme="minorHAnsi" w:hAnsiTheme="minorHAnsi" w:cs="Arial"/>
          <w:sz w:val="22"/>
          <w:szCs w:val="22"/>
        </w:rPr>
      </w:pPr>
      <w:r w:rsidRPr="005C2BCA">
        <w:rPr>
          <w:rFonts w:asciiTheme="minorHAnsi" w:hAnsiTheme="minorHAnsi" w:cs="Arial"/>
          <w:sz w:val="22"/>
          <w:szCs w:val="22"/>
        </w:rPr>
        <w:t xml:space="preserve">Naročnik si pridržuje pravico preveriti trenutno veljavne cene pri naročnikih ponudnika, ki jih je ponudnik navedel kot reference, zaradi verodostojnosti podatka. </w:t>
      </w:r>
    </w:p>
    <w:p w:rsidR="00A2568E" w:rsidRPr="005C2BCA" w:rsidRDefault="00A2568E" w:rsidP="00A2568E">
      <w:pPr>
        <w:autoSpaceDE w:val="0"/>
        <w:autoSpaceDN w:val="0"/>
        <w:adjustRightInd w:val="0"/>
        <w:rPr>
          <w:rFonts w:asciiTheme="minorHAnsi" w:hAnsiTheme="minorHAnsi" w:cs="Arial"/>
          <w:sz w:val="22"/>
          <w:szCs w:val="22"/>
        </w:rPr>
      </w:pPr>
    </w:p>
    <w:p w:rsidR="00A2568E" w:rsidRPr="005C2BCA" w:rsidRDefault="00A2568E" w:rsidP="00A2568E">
      <w:pPr>
        <w:autoSpaceDE w:val="0"/>
        <w:autoSpaceDN w:val="0"/>
        <w:adjustRightInd w:val="0"/>
        <w:rPr>
          <w:rFonts w:asciiTheme="minorHAnsi" w:hAnsiTheme="minorHAnsi" w:cs="Arial"/>
          <w:sz w:val="22"/>
          <w:szCs w:val="22"/>
        </w:rPr>
      </w:pPr>
    </w:p>
    <w:tbl>
      <w:tblPr>
        <w:tblW w:w="9287" w:type="dxa"/>
        <w:tblInd w:w="108" w:type="dxa"/>
        <w:tblLayout w:type="fixed"/>
        <w:tblLook w:val="0000" w:firstRow="0" w:lastRow="0" w:firstColumn="0" w:lastColumn="0" w:noHBand="0" w:noVBand="0"/>
      </w:tblPr>
      <w:tblGrid>
        <w:gridCol w:w="792"/>
        <w:gridCol w:w="3630"/>
        <w:gridCol w:w="2382"/>
        <w:gridCol w:w="2483"/>
      </w:tblGrid>
      <w:tr w:rsidR="00A2568E" w:rsidRPr="005C2BCA" w:rsidTr="00424E7D">
        <w:trPr>
          <w:trHeight w:val="1"/>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roofErr w:type="spellStart"/>
            <w:r w:rsidRPr="005C2BCA">
              <w:rPr>
                <w:rFonts w:asciiTheme="minorHAnsi" w:hAnsiTheme="minorHAnsi" w:cs="Arial"/>
                <w:b/>
                <w:bCs/>
                <w:sz w:val="22"/>
                <w:szCs w:val="22"/>
              </w:rPr>
              <w:t>Zap</w:t>
            </w:r>
            <w:proofErr w:type="spellEnd"/>
            <w:r w:rsidRPr="005C2BCA">
              <w:rPr>
                <w:rFonts w:asciiTheme="minorHAnsi" w:hAnsiTheme="minorHAnsi" w:cs="Arial"/>
                <w:b/>
                <w:bCs/>
                <w:sz w:val="22"/>
                <w:szCs w:val="22"/>
              </w:rPr>
              <w:t>. št.</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b/>
                <w:bCs/>
                <w:sz w:val="22"/>
                <w:szCs w:val="22"/>
              </w:rPr>
              <w:t>NAZIV REFERENČNEGA NAROČNIK in SEDEŽ</w:t>
            </w: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b/>
                <w:bCs/>
                <w:sz w:val="22"/>
                <w:szCs w:val="22"/>
              </w:rPr>
              <w:t>IME IN PRIIMEK KONTAKTNE OSEBE</w:t>
            </w: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b/>
                <w:bCs/>
                <w:sz w:val="22"/>
                <w:szCs w:val="22"/>
              </w:rPr>
              <w:t>TELEFONSKA ŠTEVILKA IN E-POŠTA</w:t>
            </w: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1.</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2.</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3.</w:t>
            </w: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r w:rsidR="00A2568E" w:rsidRPr="005C2BCA" w:rsidTr="00424E7D">
        <w:trPr>
          <w:trHeight w:val="580"/>
        </w:trPr>
        <w:tc>
          <w:tcPr>
            <w:tcW w:w="79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630"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c>
          <w:tcPr>
            <w:tcW w:w="2483" w:type="dxa"/>
            <w:tcBorders>
              <w:top w:val="single" w:sz="4" w:space="0" w:color="auto"/>
              <w:left w:val="single" w:sz="4" w:space="0" w:color="auto"/>
              <w:bottom w:val="single" w:sz="4" w:space="0" w:color="auto"/>
              <w:right w:val="single" w:sz="4" w:space="0" w:color="auto"/>
            </w:tcBorders>
            <w:shd w:val="clear" w:color="000000" w:fill="FFFFFF"/>
          </w:tcPr>
          <w:p w:rsidR="00A2568E" w:rsidRPr="005C2BCA" w:rsidRDefault="00A2568E" w:rsidP="00242CCD">
            <w:pPr>
              <w:autoSpaceDE w:val="0"/>
              <w:autoSpaceDN w:val="0"/>
              <w:adjustRightInd w:val="0"/>
              <w:rPr>
                <w:rFonts w:asciiTheme="minorHAnsi" w:hAnsiTheme="minorHAnsi" w:cs="Arial"/>
                <w:sz w:val="22"/>
                <w:szCs w:val="22"/>
              </w:rPr>
            </w:pPr>
          </w:p>
        </w:tc>
      </w:tr>
    </w:tbl>
    <w:p w:rsidR="00A2568E" w:rsidRPr="005C2BCA" w:rsidRDefault="00A2568E" w:rsidP="00A2568E">
      <w:pPr>
        <w:autoSpaceDE w:val="0"/>
        <w:autoSpaceDN w:val="0"/>
        <w:adjustRightInd w:val="0"/>
        <w:rPr>
          <w:rFonts w:asciiTheme="minorHAnsi" w:hAnsiTheme="minorHAnsi" w:cs="Arial"/>
          <w:sz w:val="22"/>
          <w:szCs w:val="22"/>
        </w:rPr>
      </w:pPr>
    </w:p>
    <w:p w:rsidR="00424E7D" w:rsidRPr="005C2BCA" w:rsidRDefault="00424E7D" w:rsidP="00A2568E">
      <w:pPr>
        <w:autoSpaceDE w:val="0"/>
        <w:autoSpaceDN w:val="0"/>
        <w:adjustRightInd w:val="0"/>
        <w:rPr>
          <w:rFonts w:asciiTheme="minorHAnsi" w:hAnsiTheme="minorHAnsi" w:cs="Arial"/>
          <w:sz w:val="22"/>
          <w:szCs w:val="22"/>
        </w:rPr>
      </w:pPr>
    </w:p>
    <w:p w:rsidR="00424E7D" w:rsidRPr="005C2BCA" w:rsidRDefault="00424E7D" w:rsidP="00A2568E">
      <w:pPr>
        <w:autoSpaceDE w:val="0"/>
        <w:autoSpaceDN w:val="0"/>
        <w:adjustRightInd w:val="0"/>
        <w:rPr>
          <w:rFonts w:asciiTheme="minorHAnsi" w:hAnsiTheme="minorHAnsi" w:cs="Arial"/>
          <w:sz w:val="22"/>
          <w:szCs w:val="22"/>
        </w:rPr>
      </w:pPr>
    </w:p>
    <w:p w:rsidR="00424E7D" w:rsidRPr="005C2BCA" w:rsidRDefault="00424E7D" w:rsidP="00A2568E">
      <w:pPr>
        <w:autoSpaceDE w:val="0"/>
        <w:autoSpaceDN w:val="0"/>
        <w:adjustRightInd w:val="0"/>
        <w:rPr>
          <w:rFonts w:asciiTheme="minorHAnsi" w:hAnsiTheme="minorHAnsi" w:cs="Arial"/>
          <w:sz w:val="22"/>
          <w:szCs w:val="22"/>
        </w:rPr>
      </w:pPr>
    </w:p>
    <w:p w:rsidR="00424E7D" w:rsidRPr="005C2BCA" w:rsidRDefault="00424E7D" w:rsidP="00A2568E">
      <w:pPr>
        <w:autoSpaceDE w:val="0"/>
        <w:autoSpaceDN w:val="0"/>
        <w:adjustRightInd w:val="0"/>
        <w:rPr>
          <w:rFonts w:asciiTheme="minorHAnsi" w:hAnsiTheme="minorHAnsi" w:cs="Arial"/>
          <w:sz w:val="22"/>
          <w:szCs w:val="22"/>
        </w:rPr>
      </w:pPr>
    </w:p>
    <w:p w:rsidR="00424E7D" w:rsidRPr="005C2BCA" w:rsidRDefault="00424E7D" w:rsidP="00A2568E">
      <w:pPr>
        <w:autoSpaceDE w:val="0"/>
        <w:autoSpaceDN w:val="0"/>
        <w:adjustRightInd w:val="0"/>
        <w:rPr>
          <w:rFonts w:asciiTheme="minorHAnsi" w:hAnsiTheme="minorHAnsi" w:cs="Arial"/>
          <w:sz w:val="22"/>
          <w:szCs w:val="22"/>
        </w:rPr>
      </w:pPr>
    </w:p>
    <w:p w:rsidR="00424E7D" w:rsidRPr="005C2BCA" w:rsidRDefault="00424E7D" w:rsidP="00A2568E">
      <w:pPr>
        <w:autoSpaceDE w:val="0"/>
        <w:autoSpaceDN w:val="0"/>
        <w:adjustRightInd w:val="0"/>
        <w:rPr>
          <w:rFonts w:asciiTheme="minorHAnsi" w:hAnsiTheme="minorHAnsi" w:cs="Arial"/>
          <w:sz w:val="22"/>
          <w:szCs w:val="22"/>
        </w:rPr>
      </w:pPr>
    </w:p>
    <w:p w:rsidR="00424E7D" w:rsidRPr="005C2BCA" w:rsidRDefault="00424E7D" w:rsidP="00A2568E">
      <w:pPr>
        <w:autoSpaceDE w:val="0"/>
        <w:autoSpaceDN w:val="0"/>
        <w:adjustRightInd w:val="0"/>
        <w:rPr>
          <w:rFonts w:asciiTheme="minorHAnsi" w:hAnsiTheme="minorHAnsi" w:cs="Arial"/>
          <w:sz w:val="22"/>
          <w:szCs w:val="22"/>
        </w:rPr>
      </w:pPr>
    </w:p>
    <w:tbl>
      <w:tblPr>
        <w:tblW w:w="0" w:type="auto"/>
        <w:tblInd w:w="108" w:type="dxa"/>
        <w:tblLayout w:type="fixed"/>
        <w:tblLook w:val="0000" w:firstRow="0" w:lastRow="0" w:firstColumn="0" w:lastColumn="0" w:noHBand="0" w:noVBand="0"/>
      </w:tblPr>
      <w:tblGrid>
        <w:gridCol w:w="3095"/>
        <w:gridCol w:w="3095"/>
        <w:gridCol w:w="3097"/>
      </w:tblGrid>
      <w:tr w:rsidR="00A2568E" w:rsidRPr="005C2BCA" w:rsidTr="00242CCD">
        <w:trPr>
          <w:trHeight w:val="1"/>
        </w:trPr>
        <w:tc>
          <w:tcPr>
            <w:tcW w:w="3095"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Datum</w:t>
            </w:r>
          </w:p>
        </w:tc>
        <w:tc>
          <w:tcPr>
            <w:tcW w:w="3095"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Žig</w:t>
            </w:r>
          </w:p>
        </w:tc>
        <w:tc>
          <w:tcPr>
            <w:tcW w:w="3097"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 xml:space="preserve">Podpis </w:t>
            </w:r>
          </w:p>
        </w:tc>
      </w:tr>
      <w:tr w:rsidR="00A2568E" w:rsidRPr="005C2BCA" w:rsidTr="00242CCD">
        <w:trPr>
          <w:trHeight w:val="1"/>
        </w:trPr>
        <w:tc>
          <w:tcPr>
            <w:tcW w:w="3095"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095"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097"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r>
      <w:tr w:rsidR="00A2568E" w:rsidRPr="005C2BCA" w:rsidTr="00242CCD">
        <w:trPr>
          <w:trHeight w:val="1"/>
        </w:trPr>
        <w:tc>
          <w:tcPr>
            <w:tcW w:w="3095"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________________</w:t>
            </w:r>
          </w:p>
        </w:tc>
        <w:tc>
          <w:tcPr>
            <w:tcW w:w="3095"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p>
        </w:tc>
        <w:tc>
          <w:tcPr>
            <w:tcW w:w="3097" w:type="dxa"/>
            <w:tcBorders>
              <w:top w:val="nil"/>
              <w:left w:val="nil"/>
              <w:bottom w:val="nil"/>
              <w:right w:val="nil"/>
            </w:tcBorders>
            <w:shd w:val="clear" w:color="000000" w:fill="FFFFFF"/>
          </w:tcPr>
          <w:p w:rsidR="00A2568E" w:rsidRPr="005C2BCA" w:rsidRDefault="00A2568E" w:rsidP="00242CCD">
            <w:pPr>
              <w:autoSpaceDE w:val="0"/>
              <w:autoSpaceDN w:val="0"/>
              <w:adjustRightInd w:val="0"/>
              <w:jc w:val="center"/>
              <w:rPr>
                <w:rFonts w:asciiTheme="minorHAnsi" w:hAnsiTheme="minorHAnsi" w:cs="Arial"/>
                <w:sz w:val="22"/>
                <w:szCs w:val="22"/>
              </w:rPr>
            </w:pPr>
            <w:r w:rsidRPr="005C2BCA">
              <w:rPr>
                <w:rFonts w:asciiTheme="minorHAnsi" w:hAnsiTheme="minorHAnsi" w:cs="Arial"/>
                <w:sz w:val="22"/>
                <w:szCs w:val="22"/>
              </w:rPr>
              <w:t>________________</w:t>
            </w:r>
          </w:p>
        </w:tc>
      </w:tr>
    </w:tbl>
    <w:p w:rsidR="00A2568E" w:rsidRPr="005C2BCA" w:rsidRDefault="00A2568E" w:rsidP="00A2568E">
      <w:pPr>
        <w:rPr>
          <w:rFonts w:asciiTheme="minorHAnsi" w:hAnsiTheme="minorHAnsi" w:cs="Arial"/>
          <w:b/>
          <w:sz w:val="22"/>
          <w:szCs w:val="22"/>
          <w:u w:val="single"/>
        </w:rPr>
      </w:pPr>
    </w:p>
    <w:p w:rsidR="00D101A3" w:rsidRDefault="00D101A3" w:rsidP="00A2568E">
      <w:pPr>
        <w:jc w:val="right"/>
        <w:rPr>
          <w:rFonts w:asciiTheme="minorHAnsi" w:hAnsiTheme="minorHAnsi" w:cs="Arial"/>
          <w:b/>
          <w:sz w:val="22"/>
          <w:szCs w:val="22"/>
          <w:u w:val="single"/>
        </w:rPr>
      </w:pPr>
    </w:p>
    <w:p w:rsidR="005C2BCA" w:rsidRDefault="005C2BCA" w:rsidP="00A2568E">
      <w:pPr>
        <w:jc w:val="right"/>
        <w:rPr>
          <w:rFonts w:asciiTheme="minorHAnsi" w:hAnsiTheme="minorHAnsi" w:cs="Arial"/>
          <w:b/>
          <w:sz w:val="22"/>
          <w:szCs w:val="22"/>
          <w:u w:val="single"/>
        </w:rPr>
      </w:pPr>
    </w:p>
    <w:p w:rsidR="005C2BCA" w:rsidRPr="005C2BCA" w:rsidRDefault="005C2BCA" w:rsidP="00A2568E">
      <w:pPr>
        <w:jc w:val="right"/>
        <w:rPr>
          <w:rFonts w:asciiTheme="minorHAnsi" w:hAnsiTheme="minorHAnsi" w:cs="Arial"/>
          <w:b/>
          <w:sz w:val="22"/>
          <w:szCs w:val="22"/>
          <w:u w:val="single"/>
        </w:rPr>
      </w:pPr>
    </w:p>
    <w:p w:rsidR="00D101A3" w:rsidRPr="005C2BCA" w:rsidRDefault="00D101A3" w:rsidP="00A2568E">
      <w:pPr>
        <w:jc w:val="right"/>
        <w:rPr>
          <w:rFonts w:asciiTheme="minorHAnsi" w:hAnsiTheme="minorHAnsi" w:cs="Arial"/>
          <w:b/>
          <w:sz w:val="22"/>
          <w:szCs w:val="22"/>
          <w:u w:val="single"/>
        </w:rPr>
      </w:pPr>
    </w:p>
    <w:p w:rsidR="00D101A3" w:rsidRPr="005C2BCA" w:rsidRDefault="00D101A3" w:rsidP="00A2568E">
      <w:pPr>
        <w:jc w:val="right"/>
        <w:rPr>
          <w:rFonts w:asciiTheme="minorHAnsi" w:hAnsiTheme="minorHAnsi" w:cs="Arial"/>
          <w:b/>
          <w:sz w:val="22"/>
          <w:szCs w:val="22"/>
          <w:u w:val="single"/>
        </w:rPr>
      </w:pPr>
    </w:p>
    <w:p w:rsidR="00A2568E" w:rsidRPr="005C2BCA" w:rsidRDefault="00A2568E" w:rsidP="00A2568E">
      <w:pPr>
        <w:jc w:val="right"/>
        <w:rPr>
          <w:rFonts w:asciiTheme="minorHAnsi" w:hAnsiTheme="minorHAnsi" w:cs="Arial"/>
          <w:b/>
          <w:sz w:val="22"/>
          <w:szCs w:val="22"/>
          <w:u w:val="single"/>
        </w:rPr>
      </w:pPr>
      <w:r w:rsidRPr="005C2BCA">
        <w:rPr>
          <w:rFonts w:asciiTheme="minorHAnsi" w:hAnsiTheme="minorHAnsi" w:cs="Arial"/>
          <w:b/>
          <w:sz w:val="22"/>
          <w:szCs w:val="22"/>
          <w:u w:val="single"/>
        </w:rPr>
        <w:lastRenderedPageBreak/>
        <w:t xml:space="preserve">RAZPISNI OBRAZEC </w:t>
      </w:r>
      <w:r w:rsidR="00762CA7" w:rsidRPr="005C2BCA">
        <w:rPr>
          <w:rFonts w:asciiTheme="minorHAnsi" w:hAnsiTheme="minorHAnsi" w:cs="Arial"/>
          <w:b/>
          <w:sz w:val="22"/>
          <w:szCs w:val="22"/>
          <w:u w:val="single"/>
        </w:rPr>
        <w:t>8</w:t>
      </w:r>
    </w:p>
    <w:p w:rsidR="00A2568E" w:rsidRPr="005C2BCA" w:rsidRDefault="00A2568E" w:rsidP="00A2568E">
      <w:pPr>
        <w:jc w:val="center"/>
        <w:rPr>
          <w:rFonts w:asciiTheme="minorHAnsi" w:hAnsiTheme="minorHAnsi" w:cs="Arial"/>
          <w:b/>
          <w:sz w:val="22"/>
          <w:szCs w:val="22"/>
          <w:u w:val="single"/>
        </w:rPr>
      </w:pPr>
    </w:p>
    <w:p w:rsidR="00A2568E" w:rsidRPr="005C2BCA" w:rsidRDefault="00A2568E" w:rsidP="00A2568E">
      <w:pPr>
        <w:jc w:val="center"/>
        <w:rPr>
          <w:rFonts w:asciiTheme="minorHAnsi" w:hAnsiTheme="minorHAnsi" w:cs="Arial"/>
          <w:b/>
          <w:sz w:val="22"/>
          <w:szCs w:val="22"/>
          <w:u w:val="single"/>
        </w:rPr>
      </w:pPr>
    </w:p>
    <w:p w:rsidR="00A2568E" w:rsidRPr="005C2BCA" w:rsidRDefault="00A2568E" w:rsidP="00A2568E">
      <w:pPr>
        <w:jc w:val="center"/>
        <w:rPr>
          <w:rFonts w:asciiTheme="minorHAnsi" w:hAnsiTheme="minorHAnsi" w:cs="Arial"/>
          <w:b/>
          <w:sz w:val="22"/>
          <w:szCs w:val="22"/>
        </w:rPr>
      </w:pPr>
      <w:r w:rsidRPr="005C2BCA">
        <w:rPr>
          <w:rFonts w:asciiTheme="minorHAnsi" w:hAnsiTheme="minorHAnsi" w:cs="Arial"/>
          <w:b/>
          <w:sz w:val="22"/>
          <w:szCs w:val="22"/>
        </w:rPr>
        <w:t>REFERENČNO POTRDILO ZA GOSPODARSKI SUBJEKT</w:t>
      </w:r>
    </w:p>
    <w:p w:rsidR="00A2568E" w:rsidRPr="005C2BCA" w:rsidRDefault="00A2568E" w:rsidP="00A2568E">
      <w:pPr>
        <w:jc w:val="center"/>
        <w:rPr>
          <w:rFonts w:asciiTheme="minorHAnsi" w:hAnsiTheme="minorHAnsi" w:cs="Arial"/>
          <w:sz w:val="22"/>
          <w:szCs w:val="22"/>
        </w:rPr>
      </w:pPr>
    </w:p>
    <w:p w:rsidR="00A2568E" w:rsidRPr="005C2BCA" w:rsidRDefault="00A2568E" w:rsidP="00A2568E">
      <w:pPr>
        <w:rPr>
          <w:rFonts w:asciiTheme="minorHAnsi" w:hAnsiTheme="minorHAnsi" w:cs="Arial"/>
          <w:sz w:val="22"/>
          <w:szCs w:val="22"/>
        </w:rPr>
      </w:pPr>
    </w:p>
    <w:p w:rsidR="00A2568E" w:rsidRPr="005C2BCA" w:rsidRDefault="00A2568E" w:rsidP="00A2568E">
      <w:pPr>
        <w:jc w:val="both"/>
        <w:rPr>
          <w:rFonts w:asciiTheme="minorHAnsi" w:hAnsiTheme="minorHAnsi" w:cs="Arial"/>
          <w:sz w:val="22"/>
          <w:szCs w:val="22"/>
        </w:rPr>
      </w:pPr>
      <w:r w:rsidRPr="005C2BCA">
        <w:rPr>
          <w:rFonts w:asciiTheme="minorHAnsi" w:hAnsiTheme="minorHAnsi" w:cs="Arial"/>
          <w:sz w:val="22"/>
          <w:szCs w:val="22"/>
        </w:rPr>
        <w:t xml:space="preserve">Gospodarski subjekt izpolni in predloži ta obrazec tolikokrat, kolikor referenc uveljavlja, da izpolni pogoje iz </w:t>
      </w:r>
      <w:r w:rsidR="0078083F" w:rsidRPr="005C2BCA">
        <w:rPr>
          <w:rFonts w:asciiTheme="minorHAnsi" w:hAnsiTheme="minorHAnsi" w:cs="Arial"/>
          <w:sz w:val="22"/>
          <w:szCs w:val="22"/>
        </w:rPr>
        <w:t>točke 5.6.2.</w:t>
      </w:r>
      <w:r w:rsidRPr="005C2BCA">
        <w:rPr>
          <w:rFonts w:asciiTheme="minorHAnsi" w:hAnsiTheme="minorHAnsi" w:cs="Arial"/>
          <w:sz w:val="22"/>
          <w:szCs w:val="22"/>
        </w:rPr>
        <w:t xml:space="preserve"> navodil ponudnikom za pripravo ponudbe. </w:t>
      </w:r>
    </w:p>
    <w:p w:rsidR="00A2568E" w:rsidRPr="005C2BCA" w:rsidRDefault="00A2568E" w:rsidP="00A2568E">
      <w:pPr>
        <w:jc w:val="center"/>
        <w:rPr>
          <w:rFonts w:asciiTheme="minorHAnsi" w:hAnsiTheme="minorHAnsi" w:cs="Arial"/>
          <w:sz w:val="22"/>
          <w:szCs w:val="22"/>
        </w:rPr>
      </w:pPr>
    </w:p>
    <w:p w:rsidR="00A2568E" w:rsidRPr="005C2BCA" w:rsidRDefault="00A2568E" w:rsidP="00A2568E">
      <w:pPr>
        <w:rPr>
          <w:rFonts w:asciiTheme="minorHAnsi" w:hAnsiTheme="minorHAnsi" w:cs="Arial"/>
          <w:sz w:val="22"/>
          <w:szCs w:val="22"/>
        </w:rPr>
      </w:pPr>
      <w:r w:rsidRPr="005C2BCA">
        <w:rPr>
          <w:rFonts w:asciiTheme="minorHAnsi" w:hAnsiTheme="minorHAnsi" w:cs="Arial"/>
          <w:sz w:val="22"/>
          <w:szCs w:val="22"/>
        </w:rPr>
        <w:t xml:space="preserve">Pogodbena stranka ponudnika …………………………………………………………………………………………………. </w:t>
      </w:r>
    </w:p>
    <w:p w:rsidR="00A2568E" w:rsidRPr="005C2BCA" w:rsidRDefault="00A2568E" w:rsidP="00A2568E">
      <w:pPr>
        <w:rPr>
          <w:rFonts w:asciiTheme="minorHAnsi" w:hAnsiTheme="minorHAnsi" w:cs="Arial"/>
          <w:sz w:val="22"/>
          <w:szCs w:val="22"/>
        </w:rPr>
      </w:pPr>
      <w:r w:rsidRPr="005C2BCA">
        <w:rPr>
          <w:rFonts w:asciiTheme="minorHAnsi" w:hAnsiTheme="minorHAnsi" w:cs="Arial"/>
          <w:sz w:val="22"/>
          <w:szCs w:val="22"/>
        </w:rPr>
        <w:t>………………………………………………………………………………………………….</w:t>
      </w:r>
    </w:p>
    <w:p w:rsidR="00A2568E" w:rsidRPr="005C2BCA" w:rsidRDefault="00A2568E" w:rsidP="00A2568E">
      <w:pPr>
        <w:rPr>
          <w:rFonts w:asciiTheme="minorHAnsi" w:hAnsiTheme="minorHAnsi" w:cs="Arial"/>
          <w:sz w:val="22"/>
          <w:szCs w:val="22"/>
        </w:rPr>
      </w:pPr>
      <w:r w:rsidRPr="005C2BCA">
        <w:rPr>
          <w:rFonts w:asciiTheme="minorHAnsi" w:hAnsiTheme="minorHAnsi" w:cs="Arial"/>
          <w:sz w:val="22"/>
          <w:szCs w:val="22"/>
        </w:rPr>
        <w:t xml:space="preserve">(referenčni naročnik, navesti točen naziv, naslov in ID št. za DDV) izjavljamo, da je ponudnik </w:t>
      </w:r>
    </w:p>
    <w:p w:rsidR="00A2568E" w:rsidRPr="005C2BCA" w:rsidRDefault="00A2568E" w:rsidP="00A2568E">
      <w:pPr>
        <w:spacing w:line="480" w:lineRule="auto"/>
        <w:rPr>
          <w:rFonts w:asciiTheme="minorHAnsi" w:hAnsiTheme="minorHAnsi" w:cs="Arial"/>
          <w:sz w:val="22"/>
          <w:szCs w:val="22"/>
        </w:rPr>
      </w:pPr>
      <w:r w:rsidRPr="005C2BCA">
        <w:rPr>
          <w:rFonts w:asciiTheme="minorHAnsi" w:hAnsiTheme="minorHAnsi" w:cs="Arial"/>
          <w:sz w:val="22"/>
          <w:szCs w:val="22"/>
        </w:rPr>
        <w:t>……………………………………………………………………………………………..……</w:t>
      </w:r>
    </w:p>
    <w:p w:rsidR="007C52D7" w:rsidRPr="005C2BCA" w:rsidRDefault="00A2568E" w:rsidP="007C52D7">
      <w:pPr>
        <w:spacing w:line="360" w:lineRule="auto"/>
        <w:jc w:val="center"/>
        <w:rPr>
          <w:rFonts w:ascii="Calibri" w:hAnsi="Calibri"/>
          <w:sz w:val="22"/>
          <w:szCs w:val="22"/>
        </w:rPr>
      </w:pPr>
      <w:r w:rsidRPr="005C2BCA">
        <w:rPr>
          <w:rFonts w:asciiTheme="minorHAnsi" w:hAnsiTheme="minorHAnsi" w:cs="Arial"/>
          <w:sz w:val="22"/>
          <w:szCs w:val="22"/>
        </w:rPr>
        <w:t>………………………………………………………………………… (navesti točen naziv, naslov in ID št. za DDV), ki kandidira za oddajo javnega naročila male vrednosti »</w:t>
      </w:r>
      <w:r w:rsidR="007C52D7" w:rsidRPr="005C2BCA">
        <w:rPr>
          <w:rFonts w:ascii="Calibri" w:hAnsi="Calibri"/>
          <w:sz w:val="22"/>
          <w:szCs w:val="22"/>
        </w:rPr>
        <w:t xml:space="preserve">Prevzem in obdelavo mulja iz </w:t>
      </w:r>
    </w:p>
    <w:p w:rsidR="00A2568E" w:rsidRPr="005C2BCA" w:rsidRDefault="007C52D7" w:rsidP="007C52D7">
      <w:pPr>
        <w:spacing w:line="360" w:lineRule="auto"/>
        <w:rPr>
          <w:rFonts w:ascii="Calibri" w:hAnsi="Calibri"/>
          <w:sz w:val="22"/>
          <w:szCs w:val="22"/>
        </w:rPr>
      </w:pPr>
      <w:r w:rsidRPr="005C2BCA">
        <w:rPr>
          <w:rFonts w:ascii="Calibri" w:hAnsi="Calibri"/>
          <w:sz w:val="22"/>
          <w:szCs w:val="22"/>
        </w:rPr>
        <w:t xml:space="preserve">Čistilne naprave Hrastnik  vključno s </w:t>
      </w:r>
      <w:r w:rsidR="00B949B6" w:rsidRPr="005C2BCA">
        <w:rPr>
          <w:rFonts w:ascii="Calibri" w:hAnsi="Calibri"/>
          <w:sz w:val="22"/>
          <w:szCs w:val="22"/>
        </w:rPr>
        <w:t>prevozom v obdobju od 1. 4. 2022 do 31. 3. 2023</w:t>
      </w:r>
      <w:r w:rsidR="00A2568E" w:rsidRPr="005C2BCA">
        <w:rPr>
          <w:rFonts w:asciiTheme="minorHAnsi" w:hAnsiTheme="minorHAnsi" w:cs="Arial"/>
          <w:sz w:val="22"/>
          <w:szCs w:val="22"/>
        </w:rPr>
        <w:t xml:space="preserve">:  </w:t>
      </w:r>
    </w:p>
    <w:p w:rsidR="00A2568E" w:rsidRPr="005C2BCA" w:rsidRDefault="00A2568E" w:rsidP="007C52D7">
      <w:pPr>
        <w:spacing w:line="360" w:lineRule="auto"/>
        <w:rPr>
          <w:rFonts w:asciiTheme="minorHAnsi" w:hAnsiTheme="minorHAnsi" w:cs="Arial"/>
          <w:sz w:val="22"/>
          <w:szCs w:val="22"/>
        </w:rPr>
      </w:pPr>
      <w:r w:rsidRPr="005C2BCA">
        <w:rPr>
          <w:rFonts w:asciiTheme="minorHAnsi" w:hAnsiTheme="minorHAnsi" w:cs="Arial"/>
          <w:sz w:val="22"/>
          <w:szCs w:val="22"/>
        </w:rPr>
        <w:t>prevzel v obdobju od…………………do……………….…količino…………………ton  blata iz čiščenja komunalnih odpadnih voda (klas. št. odpadka 19 08 05 (</w:t>
      </w:r>
      <w:r w:rsidR="00D85ABE" w:rsidRPr="005C2BCA">
        <w:rPr>
          <w:rFonts w:asciiTheme="minorHAnsi" w:hAnsiTheme="minorHAnsi" w:cs="Arial"/>
          <w:sz w:val="22"/>
          <w:szCs w:val="22"/>
        </w:rPr>
        <w:t>min 350</w:t>
      </w:r>
      <w:r w:rsidRPr="005C2BCA">
        <w:rPr>
          <w:rFonts w:asciiTheme="minorHAnsi" w:hAnsiTheme="minorHAnsi" w:cs="Arial"/>
          <w:sz w:val="22"/>
          <w:szCs w:val="22"/>
        </w:rPr>
        <w:t xml:space="preserve"> ton letno)</w:t>
      </w:r>
      <w:r w:rsidRPr="005C2BCA">
        <w:rPr>
          <w:rFonts w:asciiTheme="minorHAnsi" w:hAnsiTheme="minorHAnsi" w:cs="Arial"/>
          <w:bCs/>
          <w:color w:val="000000"/>
          <w:sz w:val="22"/>
          <w:szCs w:val="22"/>
          <w:lang w:val="en-US"/>
        </w:rPr>
        <w:t>.</w:t>
      </w:r>
    </w:p>
    <w:p w:rsidR="00A2568E" w:rsidRPr="005C2BCA" w:rsidRDefault="00A2568E" w:rsidP="007C52D7">
      <w:pPr>
        <w:spacing w:line="360" w:lineRule="auto"/>
        <w:rPr>
          <w:rFonts w:asciiTheme="minorHAnsi" w:hAnsiTheme="minorHAnsi" w:cs="Arial"/>
          <w:sz w:val="22"/>
          <w:szCs w:val="22"/>
        </w:rPr>
      </w:pPr>
      <w:r w:rsidRPr="005C2BCA">
        <w:rPr>
          <w:rFonts w:asciiTheme="minorHAnsi" w:hAnsiTheme="minorHAnsi" w:cs="Arial"/>
          <w:sz w:val="22"/>
          <w:szCs w:val="22"/>
        </w:rPr>
        <w:t>Prevzem blata je bil opravljena v skladu s pogodbenimi določili in v določenih rokih.</w:t>
      </w:r>
    </w:p>
    <w:p w:rsidR="00A2568E" w:rsidRPr="005C2BCA" w:rsidRDefault="00A2568E" w:rsidP="007C52D7">
      <w:pPr>
        <w:spacing w:line="360" w:lineRule="auto"/>
        <w:jc w:val="center"/>
        <w:rPr>
          <w:rFonts w:asciiTheme="minorHAnsi" w:hAnsiTheme="minorHAnsi" w:cs="Arial"/>
          <w:b/>
          <w:sz w:val="22"/>
          <w:szCs w:val="22"/>
        </w:rPr>
      </w:pPr>
    </w:p>
    <w:p w:rsidR="00A2568E" w:rsidRPr="005C2BCA" w:rsidRDefault="00A2568E" w:rsidP="00A2568E">
      <w:pPr>
        <w:jc w:val="center"/>
        <w:rPr>
          <w:rFonts w:asciiTheme="minorHAnsi" w:hAnsiTheme="minorHAnsi" w:cs="Arial"/>
          <w:b/>
          <w:sz w:val="22"/>
          <w:szCs w:val="22"/>
        </w:rPr>
      </w:pPr>
      <w:r w:rsidRPr="005C2BCA">
        <w:rPr>
          <w:rFonts w:asciiTheme="minorHAnsi" w:hAnsiTheme="minorHAnsi" w:cs="Arial"/>
          <w:b/>
          <w:sz w:val="22"/>
          <w:szCs w:val="22"/>
        </w:rPr>
        <w:t>DA                        NE</w:t>
      </w:r>
    </w:p>
    <w:p w:rsidR="00A2568E" w:rsidRPr="005C2BCA" w:rsidRDefault="00A2568E" w:rsidP="00A2568E">
      <w:pPr>
        <w:rPr>
          <w:rFonts w:asciiTheme="minorHAnsi" w:hAnsiTheme="minorHAnsi" w:cs="Arial"/>
          <w:sz w:val="22"/>
          <w:szCs w:val="22"/>
        </w:rPr>
      </w:pPr>
    </w:p>
    <w:p w:rsidR="00A2568E" w:rsidRPr="005C2BCA" w:rsidRDefault="00A2568E" w:rsidP="00A2568E">
      <w:pPr>
        <w:rPr>
          <w:rFonts w:asciiTheme="minorHAnsi" w:hAnsiTheme="minorHAnsi" w:cs="Arial"/>
          <w:sz w:val="22"/>
          <w:szCs w:val="22"/>
        </w:rPr>
      </w:pPr>
      <w:r w:rsidRPr="005C2BCA">
        <w:rPr>
          <w:rFonts w:asciiTheme="minorHAnsi" w:hAnsiTheme="minorHAnsi" w:cs="Arial"/>
          <w:sz w:val="22"/>
          <w:szCs w:val="22"/>
        </w:rPr>
        <w:t xml:space="preserve">V/na _______________, dne _____________ </w:t>
      </w:r>
    </w:p>
    <w:p w:rsidR="00A2568E" w:rsidRPr="005C2BCA" w:rsidRDefault="00A2568E" w:rsidP="00A2568E">
      <w:pPr>
        <w:rPr>
          <w:rFonts w:asciiTheme="minorHAnsi" w:hAnsiTheme="minorHAnsi" w:cs="Arial"/>
          <w:sz w:val="22"/>
          <w:szCs w:val="22"/>
        </w:rPr>
      </w:pPr>
    </w:p>
    <w:p w:rsidR="00A2568E" w:rsidRPr="005C2BCA" w:rsidRDefault="00A2568E" w:rsidP="00A2568E">
      <w:pPr>
        <w:jc w:val="both"/>
        <w:rPr>
          <w:rFonts w:asciiTheme="minorHAnsi" w:hAnsiTheme="minorHAnsi" w:cs="Arial"/>
          <w:sz w:val="22"/>
          <w:szCs w:val="22"/>
        </w:rPr>
      </w:pPr>
    </w:p>
    <w:p w:rsidR="00A2568E" w:rsidRPr="005C2BCA" w:rsidRDefault="00A2568E" w:rsidP="00A2568E">
      <w:pPr>
        <w:jc w:val="right"/>
        <w:rPr>
          <w:rFonts w:asciiTheme="minorHAnsi" w:hAnsiTheme="minorHAnsi" w:cs="Arial"/>
          <w:sz w:val="22"/>
          <w:szCs w:val="22"/>
        </w:rPr>
      </w:pPr>
      <w:r w:rsidRPr="005C2BCA">
        <w:rPr>
          <w:rFonts w:asciiTheme="minorHAnsi" w:hAnsiTheme="minorHAnsi" w:cs="Arial"/>
          <w:sz w:val="22"/>
          <w:szCs w:val="22"/>
        </w:rPr>
        <w:t>Oseba, pristojna za potrditev reference:</w:t>
      </w:r>
    </w:p>
    <w:p w:rsidR="00A2568E" w:rsidRPr="005C2BCA" w:rsidRDefault="00A2568E" w:rsidP="00A2568E">
      <w:pPr>
        <w:jc w:val="right"/>
        <w:rPr>
          <w:rFonts w:asciiTheme="minorHAnsi" w:hAnsiTheme="minorHAnsi" w:cs="Arial"/>
          <w:sz w:val="22"/>
          <w:szCs w:val="22"/>
        </w:rPr>
      </w:pPr>
    </w:p>
    <w:p w:rsidR="00A2568E" w:rsidRPr="005C2BCA" w:rsidRDefault="00A2568E" w:rsidP="00A2568E">
      <w:pPr>
        <w:jc w:val="right"/>
        <w:rPr>
          <w:rFonts w:asciiTheme="minorHAnsi" w:hAnsiTheme="minorHAnsi" w:cs="Arial"/>
          <w:sz w:val="22"/>
          <w:szCs w:val="22"/>
        </w:rPr>
      </w:pPr>
      <w:r w:rsidRPr="005C2BCA">
        <w:rPr>
          <w:rFonts w:asciiTheme="minorHAnsi" w:hAnsiTheme="minorHAnsi" w:cs="Arial"/>
          <w:sz w:val="22"/>
          <w:szCs w:val="22"/>
        </w:rPr>
        <w:t xml:space="preserve">Ime in priimek (čitljivo): ___________________ </w:t>
      </w:r>
    </w:p>
    <w:p w:rsidR="00A2568E" w:rsidRPr="005C2BCA" w:rsidRDefault="00A2568E" w:rsidP="00A2568E">
      <w:pPr>
        <w:jc w:val="right"/>
        <w:rPr>
          <w:rFonts w:asciiTheme="minorHAnsi" w:hAnsiTheme="minorHAnsi" w:cs="Arial"/>
          <w:sz w:val="22"/>
          <w:szCs w:val="22"/>
        </w:rPr>
      </w:pPr>
    </w:p>
    <w:p w:rsidR="00A2568E" w:rsidRPr="005C2BCA" w:rsidRDefault="00A2568E" w:rsidP="00A2568E">
      <w:pPr>
        <w:jc w:val="right"/>
        <w:rPr>
          <w:rFonts w:asciiTheme="minorHAnsi" w:hAnsiTheme="minorHAnsi" w:cs="Arial"/>
          <w:sz w:val="22"/>
          <w:szCs w:val="22"/>
        </w:rPr>
      </w:pPr>
      <w:r w:rsidRPr="005C2BCA">
        <w:rPr>
          <w:rFonts w:asciiTheme="minorHAnsi" w:hAnsiTheme="minorHAnsi" w:cs="Arial"/>
          <w:sz w:val="22"/>
          <w:szCs w:val="22"/>
        </w:rPr>
        <w:t>Tel. št.: ___________________</w:t>
      </w:r>
    </w:p>
    <w:p w:rsidR="00A2568E" w:rsidRPr="005C2BCA" w:rsidRDefault="00A2568E" w:rsidP="00A2568E">
      <w:pPr>
        <w:jc w:val="right"/>
        <w:rPr>
          <w:rFonts w:asciiTheme="minorHAnsi" w:hAnsiTheme="minorHAnsi" w:cs="Arial"/>
          <w:sz w:val="22"/>
          <w:szCs w:val="22"/>
        </w:rPr>
      </w:pPr>
    </w:p>
    <w:p w:rsidR="00A2568E" w:rsidRPr="005C2BCA" w:rsidRDefault="00A2568E" w:rsidP="00A2568E">
      <w:pPr>
        <w:jc w:val="right"/>
        <w:rPr>
          <w:rFonts w:asciiTheme="minorHAnsi" w:hAnsiTheme="minorHAnsi" w:cs="Arial"/>
          <w:sz w:val="22"/>
          <w:szCs w:val="22"/>
        </w:rPr>
      </w:pPr>
      <w:r w:rsidRPr="005C2BCA">
        <w:rPr>
          <w:rFonts w:asciiTheme="minorHAnsi" w:hAnsiTheme="minorHAnsi" w:cs="Arial"/>
          <w:sz w:val="22"/>
          <w:szCs w:val="22"/>
        </w:rPr>
        <w:t>Elektronski naslov: ___________________</w:t>
      </w:r>
    </w:p>
    <w:p w:rsidR="00A2568E" w:rsidRPr="005C2BCA" w:rsidRDefault="00A2568E" w:rsidP="00A2568E">
      <w:pPr>
        <w:jc w:val="right"/>
        <w:rPr>
          <w:rFonts w:asciiTheme="minorHAnsi" w:hAnsiTheme="minorHAnsi" w:cs="Arial"/>
          <w:sz w:val="22"/>
          <w:szCs w:val="22"/>
        </w:rPr>
      </w:pPr>
      <w:r w:rsidRPr="005C2BCA">
        <w:rPr>
          <w:rFonts w:asciiTheme="minorHAnsi" w:hAnsiTheme="minorHAnsi" w:cs="Arial"/>
          <w:sz w:val="22"/>
          <w:szCs w:val="22"/>
        </w:rPr>
        <w:t xml:space="preserve">___________________ </w:t>
      </w:r>
    </w:p>
    <w:p w:rsidR="00A2568E" w:rsidRPr="005C2BCA" w:rsidRDefault="00A2568E" w:rsidP="00A2568E">
      <w:pPr>
        <w:jc w:val="right"/>
        <w:rPr>
          <w:rFonts w:asciiTheme="minorHAnsi" w:hAnsiTheme="minorHAnsi" w:cs="Arial"/>
          <w:sz w:val="22"/>
          <w:szCs w:val="22"/>
        </w:rPr>
      </w:pPr>
      <w:r w:rsidRPr="005C2BCA">
        <w:rPr>
          <w:rFonts w:asciiTheme="minorHAnsi" w:hAnsiTheme="minorHAnsi" w:cs="Arial"/>
          <w:sz w:val="22"/>
          <w:szCs w:val="22"/>
        </w:rPr>
        <w:t>(podpis)</w:t>
      </w:r>
    </w:p>
    <w:p w:rsidR="00A2568E" w:rsidRPr="005C2BCA" w:rsidRDefault="00A2568E" w:rsidP="00A2568E">
      <w:pPr>
        <w:widowControl w:val="0"/>
        <w:spacing w:before="60"/>
        <w:jc w:val="both"/>
        <w:rPr>
          <w:rFonts w:asciiTheme="minorHAnsi" w:hAnsiTheme="minorHAnsi" w:cs="Arial"/>
          <w:b/>
          <w:sz w:val="22"/>
          <w:szCs w:val="22"/>
          <w:u w:val="single"/>
        </w:rPr>
      </w:pPr>
    </w:p>
    <w:p w:rsidR="00420D0C" w:rsidRPr="005C2BCA" w:rsidRDefault="00420D0C" w:rsidP="00A2568E">
      <w:pPr>
        <w:widowControl w:val="0"/>
        <w:spacing w:before="60"/>
        <w:jc w:val="both"/>
        <w:rPr>
          <w:rFonts w:asciiTheme="minorHAnsi" w:hAnsiTheme="minorHAnsi" w:cs="Arial"/>
          <w:b/>
          <w:sz w:val="22"/>
          <w:szCs w:val="22"/>
          <w:u w:val="single"/>
        </w:rPr>
      </w:pPr>
    </w:p>
    <w:p w:rsidR="00420D0C" w:rsidRPr="005C2BCA" w:rsidRDefault="00420D0C" w:rsidP="00A2568E">
      <w:pPr>
        <w:widowControl w:val="0"/>
        <w:spacing w:before="60"/>
        <w:jc w:val="both"/>
        <w:rPr>
          <w:rFonts w:asciiTheme="minorHAnsi" w:hAnsiTheme="minorHAnsi" w:cs="Arial"/>
          <w:b/>
          <w:sz w:val="22"/>
          <w:szCs w:val="22"/>
          <w:u w:val="single"/>
        </w:rPr>
      </w:pPr>
    </w:p>
    <w:p w:rsidR="00D101A3" w:rsidRDefault="00D101A3" w:rsidP="00A2568E">
      <w:pPr>
        <w:widowControl w:val="0"/>
        <w:spacing w:before="60"/>
        <w:jc w:val="both"/>
        <w:rPr>
          <w:rFonts w:asciiTheme="minorHAnsi" w:hAnsiTheme="minorHAnsi" w:cs="Arial"/>
          <w:b/>
          <w:sz w:val="22"/>
          <w:szCs w:val="22"/>
          <w:u w:val="single"/>
        </w:rPr>
      </w:pPr>
    </w:p>
    <w:p w:rsidR="005C2BCA" w:rsidRDefault="005C2BCA" w:rsidP="00A2568E">
      <w:pPr>
        <w:widowControl w:val="0"/>
        <w:spacing w:before="60"/>
        <w:jc w:val="both"/>
        <w:rPr>
          <w:rFonts w:asciiTheme="minorHAnsi" w:hAnsiTheme="minorHAnsi" w:cs="Arial"/>
          <w:b/>
          <w:sz w:val="22"/>
          <w:szCs w:val="22"/>
          <w:u w:val="single"/>
        </w:rPr>
      </w:pPr>
    </w:p>
    <w:p w:rsidR="005C2BCA" w:rsidRDefault="005C2BCA" w:rsidP="00A2568E">
      <w:pPr>
        <w:widowControl w:val="0"/>
        <w:spacing w:before="60"/>
        <w:jc w:val="both"/>
        <w:rPr>
          <w:rFonts w:asciiTheme="minorHAnsi" w:hAnsiTheme="minorHAnsi" w:cs="Arial"/>
          <w:b/>
          <w:sz w:val="22"/>
          <w:szCs w:val="22"/>
          <w:u w:val="single"/>
        </w:rPr>
      </w:pPr>
    </w:p>
    <w:p w:rsidR="005C2BCA" w:rsidRDefault="005C2BCA" w:rsidP="00A2568E">
      <w:pPr>
        <w:widowControl w:val="0"/>
        <w:spacing w:before="60"/>
        <w:jc w:val="both"/>
        <w:rPr>
          <w:rFonts w:asciiTheme="minorHAnsi" w:hAnsiTheme="minorHAnsi" w:cs="Arial"/>
          <w:b/>
          <w:sz w:val="22"/>
          <w:szCs w:val="22"/>
          <w:u w:val="single"/>
        </w:rPr>
      </w:pPr>
    </w:p>
    <w:p w:rsidR="005C2BCA" w:rsidRPr="005C2BCA" w:rsidRDefault="005C2BCA" w:rsidP="00A2568E">
      <w:pPr>
        <w:widowControl w:val="0"/>
        <w:spacing w:before="60"/>
        <w:jc w:val="both"/>
        <w:rPr>
          <w:rFonts w:asciiTheme="minorHAnsi" w:hAnsiTheme="minorHAnsi" w:cs="Arial"/>
          <w:b/>
          <w:sz w:val="22"/>
          <w:szCs w:val="22"/>
          <w:u w:val="single"/>
        </w:rPr>
      </w:pPr>
    </w:p>
    <w:p w:rsidR="007C52D7" w:rsidRPr="005C2BCA" w:rsidRDefault="007C52D7" w:rsidP="00A2568E">
      <w:pPr>
        <w:widowControl w:val="0"/>
        <w:spacing w:before="60"/>
        <w:jc w:val="both"/>
        <w:rPr>
          <w:rFonts w:asciiTheme="minorHAnsi" w:hAnsiTheme="minorHAnsi" w:cs="Arial"/>
          <w:b/>
          <w:sz w:val="22"/>
          <w:szCs w:val="22"/>
          <w:u w:val="single"/>
        </w:rPr>
      </w:pPr>
    </w:p>
    <w:p w:rsidR="00D101A3" w:rsidRPr="005C2BCA" w:rsidRDefault="00D101A3" w:rsidP="00A2568E">
      <w:pPr>
        <w:widowControl w:val="0"/>
        <w:spacing w:before="60"/>
        <w:jc w:val="both"/>
        <w:rPr>
          <w:rFonts w:asciiTheme="minorHAnsi" w:hAnsiTheme="minorHAnsi" w:cs="Arial"/>
          <w:b/>
          <w:sz w:val="22"/>
          <w:szCs w:val="22"/>
          <w:u w:val="single"/>
        </w:rPr>
      </w:pPr>
    </w:p>
    <w:p w:rsidR="00CE0EB7" w:rsidRPr="005C2BCA" w:rsidRDefault="00CE0EB7" w:rsidP="00CE0EB7">
      <w:pPr>
        <w:rPr>
          <w:rFonts w:asciiTheme="minorHAnsi" w:hAnsiTheme="minorHAnsi" w:cs="Arial"/>
          <w:sz w:val="22"/>
          <w:szCs w:val="22"/>
        </w:rPr>
      </w:pPr>
    </w:p>
    <w:p w:rsidR="00CE0EB7" w:rsidRPr="002B7A9A" w:rsidRDefault="00CE0EB7" w:rsidP="00CE0EB7">
      <w:pPr>
        <w:jc w:val="right"/>
        <w:rPr>
          <w:rFonts w:asciiTheme="minorHAnsi" w:hAnsiTheme="minorHAnsi" w:cs="Arial"/>
          <w:sz w:val="22"/>
          <w:szCs w:val="22"/>
        </w:rPr>
      </w:pPr>
      <w:r w:rsidRPr="002B7A9A">
        <w:rPr>
          <w:rFonts w:asciiTheme="minorHAnsi" w:hAnsiTheme="minorHAnsi" w:cs="Arial"/>
          <w:b/>
          <w:sz w:val="22"/>
          <w:szCs w:val="22"/>
          <w:u w:val="single"/>
        </w:rPr>
        <w:lastRenderedPageBreak/>
        <w:t xml:space="preserve">RAZPISNI OBRAZEC </w:t>
      </w:r>
      <w:r w:rsidR="00762CA7" w:rsidRPr="002B7A9A">
        <w:rPr>
          <w:rFonts w:asciiTheme="minorHAnsi" w:hAnsiTheme="minorHAnsi" w:cs="Arial"/>
          <w:b/>
          <w:sz w:val="22"/>
          <w:szCs w:val="22"/>
          <w:u w:val="single"/>
        </w:rPr>
        <w:t xml:space="preserve"> 9</w:t>
      </w:r>
    </w:p>
    <w:p w:rsidR="00CE0EB7" w:rsidRPr="002B7A9A" w:rsidRDefault="00CE0EB7" w:rsidP="00CE0EB7">
      <w:pPr>
        <w:spacing w:line="360" w:lineRule="auto"/>
        <w:rPr>
          <w:rFonts w:asciiTheme="minorHAnsi" w:hAnsiTheme="minorHAnsi" w:cs="Arial"/>
          <w:b/>
          <w:sz w:val="22"/>
          <w:szCs w:val="22"/>
          <w:u w:val="single"/>
        </w:rPr>
      </w:pPr>
    </w:p>
    <w:p w:rsidR="00CE0EB7" w:rsidRPr="002B7A9A" w:rsidRDefault="00CE0EB7" w:rsidP="0081686D">
      <w:pPr>
        <w:jc w:val="center"/>
        <w:rPr>
          <w:rFonts w:asciiTheme="minorHAnsi" w:hAnsiTheme="minorHAnsi" w:cs="Arial"/>
          <w:b/>
          <w:sz w:val="22"/>
          <w:szCs w:val="22"/>
        </w:rPr>
      </w:pPr>
      <w:r w:rsidRPr="002B7A9A">
        <w:rPr>
          <w:rFonts w:asciiTheme="minorHAnsi" w:hAnsiTheme="minorHAnsi" w:cs="Arial"/>
          <w:b/>
          <w:sz w:val="22"/>
          <w:szCs w:val="22"/>
        </w:rPr>
        <w:t>IZJAVA O SPREJEMANJU POGOJEV RAZPISNE DOKUMENTACIJE, O SPREJEMANJU MERIL ZA IZBOR IN PLAČILNIH POGOJIH</w:t>
      </w:r>
    </w:p>
    <w:p w:rsidR="00CE0EB7" w:rsidRPr="002B7A9A" w:rsidRDefault="00CE0EB7" w:rsidP="00CE0EB7">
      <w:pPr>
        <w:rPr>
          <w:rFonts w:asciiTheme="minorHAnsi" w:hAnsiTheme="minorHAnsi" w:cs="Arial"/>
          <w:b/>
          <w:sz w:val="22"/>
          <w:szCs w:val="22"/>
        </w:rPr>
      </w:pPr>
    </w:p>
    <w:p w:rsidR="00CE0EB7" w:rsidRPr="002B7A9A" w:rsidRDefault="00CE0EB7" w:rsidP="00CE0EB7">
      <w:pPr>
        <w:rPr>
          <w:rFonts w:asciiTheme="minorHAnsi" w:hAnsiTheme="minorHAnsi" w:cs="Arial"/>
          <w:b/>
          <w:sz w:val="22"/>
          <w:szCs w:val="22"/>
        </w:rPr>
      </w:pPr>
    </w:p>
    <w:p w:rsidR="00CE0EB7" w:rsidRPr="002B7A9A" w:rsidRDefault="00CE0EB7" w:rsidP="00CE0EB7">
      <w:pPr>
        <w:rPr>
          <w:rFonts w:asciiTheme="minorHAnsi" w:hAnsiTheme="minorHAnsi" w:cs="Arial"/>
          <w:b/>
          <w:sz w:val="22"/>
          <w:szCs w:val="22"/>
        </w:rPr>
      </w:pPr>
    </w:p>
    <w:p w:rsidR="00CE0EB7" w:rsidRPr="002B7A9A" w:rsidRDefault="00CE0EB7" w:rsidP="00CE0EB7">
      <w:pPr>
        <w:rPr>
          <w:rFonts w:asciiTheme="minorHAnsi" w:hAnsiTheme="minorHAnsi" w:cs="Arial"/>
          <w:sz w:val="22"/>
          <w:szCs w:val="22"/>
        </w:rPr>
      </w:pPr>
      <w:r w:rsidRPr="002B7A9A">
        <w:rPr>
          <w:rFonts w:asciiTheme="minorHAnsi" w:hAnsiTheme="minorHAnsi" w:cs="Arial"/>
          <w:sz w:val="22"/>
          <w:szCs w:val="22"/>
        </w:rPr>
        <w:t xml:space="preserve">Ponudnik _________________________________________________________ z žigom in podpisom potrjujem to izjavo, in sicer izjavljam: </w:t>
      </w:r>
    </w:p>
    <w:p w:rsidR="00CE0EB7" w:rsidRPr="002B7A9A" w:rsidRDefault="00CE0EB7" w:rsidP="00CE0EB7">
      <w:pPr>
        <w:rPr>
          <w:rFonts w:asciiTheme="minorHAnsi" w:hAnsiTheme="minorHAnsi" w:cs="Arial"/>
          <w:b/>
          <w:sz w:val="22"/>
          <w:szCs w:val="22"/>
        </w:rPr>
      </w:pPr>
    </w:p>
    <w:p w:rsidR="00CE0EB7" w:rsidRPr="002B7A9A" w:rsidRDefault="00CE0EB7" w:rsidP="00CE0EB7">
      <w:pPr>
        <w:pStyle w:val="Odstavekseznama1"/>
        <w:numPr>
          <w:ilvl w:val="0"/>
          <w:numId w:val="4"/>
        </w:numPr>
        <w:jc w:val="both"/>
        <w:rPr>
          <w:rFonts w:asciiTheme="minorHAnsi" w:hAnsiTheme="minorHAnsi" w:cs="Arial"/>
          <w:sz w:val="22"/>
          <w:szCs w:val="22"/>
        </w:rPr>
      </w:pPr>
      <w:r w:rsidRPr="002B7A9A">
        <w:rPr>
          <w:rFonts w:asciiTheme="minorHAnsi" w:hAnsiTheme="minorHAnsi" w:cs="Arial"/>
          <w:sz w:val="22"/>
          <w:szCs w:val="22"/>
        </w:rPr>
        <w:t xml:space="preserve">da sem seznanjen z merili za dodelitev naročila v postopku oddaje tega javnega naročila, in sicer </w:t>
      </w:r>
      <w:r w:rsidR="00755231">
        <w:rPr>
          <w:rFonts w:asciiTheme="minorHAnsi" w:hAnsiTheme="minorHAnsi" w:cs="Arial"/>
          <w:sz w:val="22"/>
          <w:szCs w:val="22"/>
        </w:rPr>
        <w:t>je merilo ekonomsko najugodnejša ponudba;</w:t>
      </w:r>
    </w:p>
    <w:p w:rsidR="007C52D7" w:rsidRPr="007C52D7" w:rsidRDefault="00CE0EB7" w:rsidP="007C52D7">
      <w:pPr>
        <w:pStyle w:val="Odstavekseznama"/>
        <w:numPr>
          <w:ilvl w:val="0"/>
          <w:numId w:val="4"/>
        </w:numPr>
        <w:jc w:val="center"/>
        <w:rPr>
          <w:rFonts w:ascii="Calibri" w:hAnsi="Calibri"/>
          <w:b/>
        </w:rPr>
      </w:pPr>
      <w:r w:rsidRPr="007C52D7">
        <w:rPr>
          <w:rFonts w:asciiTheme="minorHAnsi" w:hAnsiTheme="minorHAnsi" w:cs="Arial"/>
          <w:sz w:val="22"/>
          <w:szCs w:val="22"/>
        </w:rPr>
        <w:t xml:space="preserve">da sprejemam vse pogoje razpisne dokumentacije za javno </w:t>
      </w:r>
      <w:r w:rsidR="007C52D7">
        <w:rPr>
          <w:rFonts w:asciiTheme="minorHAnsi" w:hAnsiTheme="minorHAnsi" w:cs="Arial"/>
          <w:sz w:val="22"/>
          <w:szCs w:val="22"/>
        </w:rPr>
        <w:t xml:space="preserve">naročilo za izbiro izvajalca za </w:t>
      </w:r>
    </w:p>
    <w:p w:rsidR="00CE0EB7" w:rsidRPr="007C52D7" w:rsidRDefault="00CE0EB7" w:rsidP="007C52D7">
      <w:pPr>
        <w:pStyle w:val="Odstavekseznama"/>
        <w:ind w:left="720"/>
        <w:rPr>
          <w:rFonts w:ascii="Calibri" w:hAnsi="Calibri"/>
        </w:rPr>
      </w:pPr>
      <w:r w:rsidRPr="007C52D7">
        <w:rPr>
          <w:rFonts w:asciiTheme="minorHAnsi" w:hAnsiTheme="minorHAnsi" w:cs="Arial"/>
          <w:sz w:val="22"/>
          <w:szCs w:val="22"/>
        </w:rPr>
        <w:t>»</w:t>
      </w:r>
      <w:r w:rsidR="007C52D7" w:rsidRPr="007C52D7">
        <w:rPr>
          <w:rFonts w:ascii="Calibri" w:hAnsi="Calibri"/>
        </w:rPr>
        <w:t xml:space="preserve">Prevzem in obdelavo mulja iz Čistilne naprave Hrastnik  vključno s </w:t>
      </w:r>
      <w:r w:rsidR="00B949B6">
        <w:rPr>
          <w:rFonts w:ascii="Calibri" w:hAnsi="Calibri"/>
        </w:rPr>
        <w:t>prevozom v obdobju od 1. 4. 2022 do 31. 3. 2023</w:t>
      </w:r>
      <w:r w:rsidRPr="007C52D7">
        <w:rPr>
          <w:rFonts w:asciiTheme="minorHAnsi" w:hAnsiTheme="minorHAnsi" w:cs="Arial"/>
          <w:sz w:val="22"/>
          <w:szCs w:val="22"/>
        </w:rPr>
        <w:t xml:space="preserve">«, </w:t>
      </w:r>
    </w:p>
    <w:p w:rsidR="00CE0EB7" w:rsidRPr="002B7A9A" w:rsidRDefault="00CE0EB7" w:rsidP="00CE0EB7">
      <w:pPr>
        <w:pStyle w:val="Odstavekseznama1"/>
        <w:numPr>
          <w:ilvl w:val="0"/>
          <w:numId w:val="4"/>
        </w:numPr>
        <w:jc w:val="both"/>
        <w:rPr>
          <w:rFonts w:asciiTheme="minorHAnsi" w:hAnsiTheme="minorHAnsi" w:cs="Arial"/>
          <w:sz w:val="22"/>
          <w:szCs w:val="22"/>
        </w:rPr>
      </w:pPr>
      <w:r w:rsidRPr="002B7A9A">
        <w:rPr>
          <w:rFonts w:asciiTheme="minorHAnsi" w:hAnsiTheme="minorHAnsi" w:cs="Arial"/>
          <w:sz w:val="22"/>
          <w:szCs w:val="22"/>
        </w:rPr>
        <w:t xml:space="preserve">pod kazensko in materialno odgovornostjo izjavljam, da vse navedbe, priloge in dokazi, zahtevani v razpisni dokumentaciji, ki smo jih podali v ponudbi, ustrezajo dejanskemu stanju in da jih lahko naročnik preveri, </w:t>
      </w:r>
    </w:p>
    <w:p w:rsidR="00CE0EB7" w:rsidRPr="002B7A9A" w:rsidRDefault="00CE0EB7" w:rsidP="00CE0EB7">
      <w:pPr>
        <w:pStyle w:val="Odstavekseznama1"/>
        <w:numPr>
          <w:ilvl w:val="0"/>
          <w:numId w:val="4"/>
        </w:numPr>
        <w:jc w:val="both"/>
        <w:rPr>
          <w:rFonts w:asciiTheme="minorHAnsi" w:hAnsiTheme="minorHAnsi" w:cs="Arial"/>
          <w:sz w:val="22"/>
          <w:szCs w:val="22"/>
        </w:rPr>
      </w:pPr>
      <w:r w:rsidRPr="002B7A9A">
        <w:rPr>
          <w:rFonts w:asciiTheme="minorHAnsi" w:hAnsiTheme="minorHAnsi" w:cs="Arial"/>
          <w:sz w:val="22"/>
          <w:szCs w:val="22"/>
        </w:rPr>
        <w:t xml:space="preserve">pod kazensko in materialno odgovornostjo izjavljam, da bomo dela izvedli po cenah, v rokih in na način, ki smo jih ponudili in navedli v ponudbi, </w:t>
      </w:r>
    </w:p>
    <w:p w:rsidR="00CE0EB7" w:rsidRPr="002B7A9A" w:rsidRDefault="00CE0EB7" w:rsidP="00CE0EB7">
      <w:pPr>
        <w:pStyle w:val="Odstavekseznama1"/>
        <w:numPr>
          <w:ilvl w:val="0"/>
          <w:numId w:val="4"/>
        </w:numPr>
        <w:jc w:val="both"/>
        <w:rPr>
          <w:rFonts w:asciiTheme="minorHAnsi" w:hAnsiTheme="minorHAnsi" w:cs="Arial"/>
          <w:sz w:val="22"/>
          <w:szCs w:val="22"/>
        </w:rPr>
      </w:pPr>
      <w:r w:rsidRPr="002B7A9A">
        <w:rPr>
          <w:rFonts w:asciiTheme="minorHAnsi" w:hAnsiTheme="minorHAnsi" w:cs="Arial"/>
          <w:sz w:val="22"/>
          <w:szCs w:val="22"/>
        </w:rPr>
        <w:t xml:space="preserve">da podajamo plačilni rok </w:t>
      </w:r>
      <w:r w:rsidRPr="002B7A9A">
        <w:rPr>
          <w:rFonts w:asciiTheme="minorHAnsi" w:hAnsiTheme="minorHAnsi" w:cs="Arial"/>
          <w:sz w:val="22"/>
          <w:szCs w:val="22"/>
          <w:bdr w:val="single" w:sz="4" w:space="0" w:color="auto"/>
        </w:rPr>
        <w:t>_____</w:t>
      </w:r>
      <w:r w:rsidRPr="002B7A9A">
        <w:rPr>
          <w:rFonts w:asciiTheme="minorHAnsi" w:hAnsiTheme="minorHAnsi" w:cs="Arial"/>
          <w:sz w:val="22"/>
          <w:szCs w:val="22"/>
        </w:rPr>
        <w:t xml:space="preserve"> dni (</w:t>
      </w:r>
      <w:r w:rsidR="009041B2" w:rsidRPr="002B7A9A">
        <w:rPr>
          <w:rFonts w:asciiTheme="minorHAnsi" w:hAnsiTheme="minorHAnsi" w:cs="Arial"/>
          <w:b/>
          <w:sz w:val="22"/>
          <w:szCs w:val="22"/>
          <w:u w:val="single"/>
        </w:rPr>
        <w:t xml:space="preserve">pogoj: </w:t>
      </w:r>
      <w:r w:rsidR="00B949B6">
        <w:rPr>
          <w:rFonts w:asciiTheme="minorHAnsi" w:hAnsiTheme="minorHAnsi" w:cs="Arial"/>
          <w:b/>
          <w:sz w:val="22"/>
          <w:szCs w:val="22"/>
          <w:u w:val="single"/>
        </w:rPr>
        <w:t xml:space="preserve">najmanj </w:t>
      </w:r>
      <w:r w:rsidR="009041B2" w:rsidRPr="002B7A9A">
        <w:rPr>
          <w:rFonts w:asciiTheme="minorHAnsi" w:hAnsiTheme="minorHAnsi" w:cs="Arial"/>
          <w:b/>
          <w:sz w:val="22"/>
          <w:szCs w:val="22"/>
          <w:u w:val="single"/>
        </w:rPr>
        <w:t xml:space="preserve">30 dni po prejemu </w:t>
      </w:r>
      <w:r w:rsidRPr="002B7A9A">
        <w:rPr>
          <w:rFonts w:asciiTheme="minorHAnsi" w:hAnsiTheme="minorHAnsi" w:cs="Arial"/>
          <w:b/>
          <w:sz w:val="22"/>
          <w:szCs w:val="22"/>
          <w:u w:val="single"/>
        </w:rPr>
        <w:t>računa);</w:t>
      </w:r>
    </w:p>
    <w:p w:rsidR="00CE0EB7" w:rsidRPr="002B7A9A" w:rsidRDefault="00CE0EB7" w:rsidP="00CE0EB7">
      <w:pPr>
        <w:rPr>
          <w:rFonts w:asciiTheme="minorHAnsi" w:hAnsiTheme="minorHAnsi" w:cs="Arial"/>
          <w:sz w:val="22"/>
          <w:szCs w:val="22"/>
        </w:rPr>
      </w:pPr>
      <w:r w:rsidRPr="002B7A9A">
        <w:rPr>
          <w:rFonts w:asciiTheme="minorHAnsi" w:hAnsiTheme="minorHAnsi" w:cs="Arial"/>
          <w:sz w:val="22"/>
          <w:szCs w:val="22"/>
        </w:rPr>
        <w:t>Naročnik bo ovrednotil ponudbe ponudnikov v skladu z naslednjimi merili:</w:t>
      </w:r>
    </w:p>
    <w:p w:rsidR="00CE0EB7" w:rsidRDefault="00CE0EB7" w:rsidP="00CE0EB7">
      <w:pPr>
        <w:spacing w:line="360" w:lineRule="auto"/>
        <w:rPr>
          <w:rFonts w:asciiTheme="minorHAnsi" w:hAnsiTheme="minorHAnsi" w:cs="Arial"/>
          <w:b/>
          <w:sz w:val="22"/>
          <w:szCs w:val="22"/>
          <w:u w:val="single"/>
        </w:rPr>
      </w:pPr>
    </w:p>
    <w:p w:rsidR="00755231" w:rsidRDefault="00755231" w:rsidP="00CE0EB7">
      <w:pPr>
        <w:spacing w:line="360" w:lineRule="auto"/>
        <w:rPr>
          <w:rFonts w:asciiTheme="minorHAnsi" w:hAnsiTheme="minorHAnsi" w:cs="Arial"/>
          <w:b/>
          <w:sz w:val="22"/>
          <w:szCs w:val="22"/>
          <w:u w:val="single"/>
        </w:rPr>
      </w:pPr>
    </w:p>
    <w:p w:rsidR="00755231" w:rsidRDefault="00755231" w:rsidP="00CE0EB7">
      <w:pPr>
        <w:spacing w:line="360" w:lineRule="auto"/>
        <w:rPr>
          <w:rFonts w:asciiTheme="minorHAnsi" w:hAnsiTheme="minorHAnsi" w:cs="Arial"/>
          <w:b/>
          <w:sz w:val="22"/>
          <w:szCs w:val="22"/>
          <w:u w:val="single"/>
        </w:rPr>
      </w:pPr>
    </w:p>
    <w:p w:rsidR="00755231" w:rsidRPr="002B7A9A" w:rsidRDefault="00755231" w:rsidP="00CE0EB7">
      <w:pPr>
        <w:spacing w:line="360" w:lineRule="auto"/>
        <w:rPr>
          <w:rFonts w:asciiTheme="minorHAnsi" w:hAnsiTheme="minorHAnsi" w:cs="Arial"/>
          <w:b/>
          <w:sz w:val="22"/>
          <w:szCs w:val="22"/>
          <w:u w:val="single"/>
        </w:rPr>
      </w:pPr>
    </w:p>
    <w:p w:rsidR="00CE0EB7" w:rsidRPr="002B7A9A" w:rsidRDefault="00CE0EB7" w:rsidP="00CE0EB7">
      <w:pPr>
        <w:spacing w:line="360" w:lineRule="auto"/>
        <w:rPr>
          <w:rFonts w:asciiTheme="minorHAnsi" w:hAnsiTheme="minorHAnsi" w:cs="Arial"/>
          <w:b/>
          <w:sz w:val="22"/>
          <w:szCs w:val="22"/>
          <w:u w:val="single"/>
        </w:rPr>
      </w:pPr>
    </w:p>
    <w:p w:rsidR="00CE0EB7" w:rsidRPr="002B7A9A" w:rsidRDefault="00CE0EB7" w:rsidP="00CE0EB7">
      <w:pPr>
        <w:spacing w:line="360" w:lineRule="auto"/>
        <w:rPr>
          <w:rFonts w:asciiTheme="minorHAnsi" w:hAnsiTheme="minorHAnsi" w:cs="Arial"/>
          <w:b/>
          <w:sz w:val="22"/>
          <w:szCs w:val="22"/>
          <w:u w:val="single"/>
        </w:rPr>
      </w:pPr>
    </w:p>
    <w:tbl>
      <w:tblPr>
        <w:tblW w:w="9490" w:type="dxa"/>
        <w:tblLayout w:type="fixed"/>
        <w:tblLook w:val="0000" w:firstRow="0" w:lastRow="0" w:firstColumn="0" w:lastColumn="0" w:noHBand="0" w:noVBand="0"/>
      </w:tblPr>
      <w:tblGrid>
        <w:gridCol w:w="3348"/>
        <w:gridCol w:w="1818"/>
        <w:gridCol w:w="4324"/>
      </w:tblGrid>
      <w:tr w:rsidR="00CE0EB7" w:rsidRPr="002B7A9A" w:rsidTr="003117D3">
        <w:trPr>
          <w:trHeight w:val="241"/>
        </w:trPr>
        <w:tc>
          <w:tcPr>
            <w:tcW w:w="3348" w:type="dxa"/>
            <w:shd w:val="clear" w:color="auto" w:fill="auto"/>
          </w:tcPr>
          <w:p w:rsidR="00CE0EB7" w:rsidRPr="002B7A9A" w:rsidRDefault="00CE0EB7" w:rsidP="003117D3">
            <w:pPr>
              <w:snapToGrid w:val="0"/>
              <w:rPr>
                <w:rFonts w:asciiTheme="minorHAnsi" w:hAnsiTheme="minorHAnsi" w:cs="Arial"/>
                <w:sz w:val="22"/>
                <w:szCs w:val="22"/>
              </w:rPr>
            </w:pPr>
          </w:p>
          <w:p w:rsidR="00CE0EB7" w:rsidRPr="002B7A9A" w:rsidRDefault="00CE0EB7" w:rsidP="003117D3">
            <w:pPr>
              <w:rPr>
                <w:rFonts w:asciiTheme="minorHAnsi" w:hAnsiTheme="minorHAnsi" w:cs="Arial"/>
                <w:sz w:val="22"/>
                <w:szCs w:val="22"/>
              </w:rPr>
            </w:pPr>
            <w:r w:rsidRPr="002B7A9A">
              <w:rPr>
                <w:rFonts w:asciiTheme="minorHAnsi" w:hAnsiTheme="minorHAnsi" w:cs="Arial"/>
                <w:sz w:val="22"/>
                <w:szCs w:val="22"/>
              </w:rPr>
              <w:t>Kraj: ___________________</w:t>
            </w:r>
          </w:p>
        </w:tc>
        <w:tc>
          <w:tcPr>
            <w:tcW w:w="1818" w:type="dxa"/>
            <w:shd w:val="clear" w:color="auto" w:fill="auto"/>
          </w:tcPr>
          <w:p w:rsidR="00CE0EB7" w:rsidRPr="002B7A9A" w:rsidRDefault="00CE0EB7" w:rsidP="003117D3">
            <w:pPr>
              <w:snapToGrid w:val="0"/>
              <w:rPr>
                <w:rFonts w:asciiTheme="minorHAnsi" w:hAnsiTheme="minorHAnsi" w:cs="Arial"/>
                <w:sz w:val="22"/>
                <w:szCs w:val="22"/>
              </w:rPr>
            </w:pPr>
          </w:p>
        </w:tc>
        <w:tc>
          <w:tcPr>
            <w:tcW w:w="4324" w:type="dxa"/>
            <w:shd w:val="clear" w:color="auto" w:fill="auto"/>
          </w:tcPr>
          <w:p w:rsidR="00CE0EB7" w:rsidRPr="002B7A9A" w:rsidRDefault="00CE0EB7" w:rsidP="003117D3">
            <w:pPr>
              <w:rPr>
                <w:rFonts w:asciiTheme="minorHAnsi" w:hAnsiTheme="minorHAnsi" w:cs="Arial"/>
                <w:sz w:val="22"/>
                <w:szCs w:val="22"/>
              </w:rPr>
            </w:pPr>
            <w:r w:rsidRPr="002B7A9A">
              <w:rPr>
                <w:rFonts w:asciiTheme="minorHAnsi" w:hAnsiTheme="minorHAnsi" w:cs="Arial"/>
                <w:sz w:val="22"/>
                <w:szCs w:val="22"/>
              </w:rPr>
              <w:t>Ime in priimek odgovorne osebe:</w:t>
            </w:r>
          </w:p>
          <w:p w:rsidR="00CE0EB7" w:rsidRPr="002B7A9A" w:rsidRDefault="00CE0EB7" w:rsidP="003117D3">
            <w:pPr>
              <w:rPr>
                <w:rFonts w:asciiTheme="minorHAnsi" w:hAnsiTheme="minorHAnsi" w:cs="Arial"/>
                <w:sz w:val="22"/>
                <w:szCs w:val="22"/>
              </w:rPr>
            </w:pPr>
          </w:p>
          <w:p w:rsidR="00CE0EB7" w:rsidRPr="002B7A9A" w:rsidRDefault="00CE0EB7" w:rsidP="003117D3">
            <w:pPr>
              <w:rPr>
                <w:rFonts w:asciiTheme="minorHAnsi" w:hAnsiTheme="minorHAnsi" w:cs="Arial"/>
                <w:sz w:val="22"/>
                <w:szCs w:val="22"/>
              </w:rPr>
            </w:pPr>
            <w:r w:rsidRPr="002B7A9A">
              <w:rPr>
                <w:rFonts w:asciiTheme="minorHAnsi" w:hAnsiTheme="minorHAnsi" w:cs="Arial"/>
                <w:sz w:val="22"/>
                <w:szCs w:val="22"/>
              </w:rPr>
              <w:t>________________________</w:t>
            </w:r>
          </w:p>
          <w:p w:rsidR="00CE0EB7" w:rsidRPr="002B7A9A" w:rsidRDefault="00CE0EB7" w:rsidP="003117D3">
            <w:pPr>
              <w:rPr>
                <w:rFonts w:asciiTheme="minorHAnsi" w:hAnsiTheme="minorHAnsi" w:cs="Arial"/>
                <w:sz w:val="22"/>
                <w:szCs w:val="22"/>
              </w:rPr>
            </w:pPr>
          </w:p>
        </w:tc>
      </w:tr>
      <w:tr w:rsidR="00CE0EB7" w:rsidRPr="002B7A9A" w:rsidTr="003117D3">
        <w:trPr>
          <w:trHeight w:val="483"/>
        </w:trPr>
        <w:tc>
          <w:tcPr>
            <w:tcW w:w="3348" w:type="dxa"/>
            <w:shd w:val="clear" w:color="auto" w:fill="auto"/>
          </w:tcPr>
          <w:p w:rsidR="00CE0EB7" w:rsidRPr="002B7A9A" w:rsidRDefault="00CE0EB7" w:rsidP="003117D3">
            <w:pPr>
              <w:rPr>
                <w:rFonts w:asciiTheme="minorHAnsi" w:hAnsiTheme="minorHAnsi" w:cs="Arial"/>
                <w:sz w:val="22"/>
                <w:szCs w:val="22"/>
              </w:rPr>
            </w:pPr>
            <w:r w:rsidRPr="002B7A9A">
              <w:rPr>
                <w:rFonts w:asciiTheme="minorHAnsi" w:hAnsiTheme="minorHAnsi" w:cs="Arial"/>
                <w:sz w:val="22"/>
                <w:szCs w:val="22"/>
              </w:rPr>
              <w:t>Datum</w:t>
            </w:r>
            <w:bookmarkStart w:id="4" w:name="__Fieldmark__46_917383507"/>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bookmarkEnd w:id="4"/>
            <w:r w:rsidRPr="002B7A9A">
              <w:rPr>
                <w:rFonts w:asciiTheme="minorHAnsi" w:hAnsiTheme="minorHAnsi" w:cs="Arial"/>
                <w:sz w:val="22"/>
                <w:szCs w:val="22"/>
              </w:rPr>
              <w:t>: _________________</w:t>
            </w:r>
          </w:p>
        </w:tc>
        <w:tc>
          <w:tcPr>
            <w:tcW w:w="1818" w:type="dxa"/>
            <w:shd w:val="clear" w:color="auto" w:fill="auto"/>
          </w:tcPr>
          <w:p w:rsidR="00CE0EB7" w:rsidRPr="002B7A9A" w:rsidRDefault="00CE0EB7" w:rsidP="003117D3">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CE0EB7" w:rsidRPr="002B7A9A" w:rsidRDefault="00CE0EB7" w:rsidP="003117D3">
            <w:pPr>
              <w:rPr>
                <w:rFonts w:asciiTheme="minorHAnsi" w:hAnsiTheme="minorHAnsi" w:cs="Arial"/>
                <w:sz w:val="22"/>
                <w:szCs w:val="22"/>
              </w:rPr>
            </w:pPr>
            <w:r w:rsidRPr="002B7A9A">
              <w:rPr>
                <w:rFonts w:asciiTheme="minorHAnsi" w:hAnsiTheme="minorHAnsi" w:cs="Arial"/>
                <w:sz w:val="22"/>
                <w:szCs w:val="22"/>
              </w:rPr>
              <w:t>________________________</w:t>
            </w:r>
          </w:p>
          <w:p w:rsidR="00CE0EB7" w:rsidRPr="002B7A9A" w:rsidRDefault="00CE0EB7" w:rsidP="003117D3">
            <w:pPr>
              <w:rPr>
                <w:rFonts w:asciiTheme="minorHAnsi" w:hAnsiTheme="minorHAnsi" w:cs="Arial"/>
                <w:sz w:val="22"/>
                <w:szCs w:val="22"/>
              </w:rPr>
            </w:pPr>
            <w:r w:rsidRPr="002B7A9A">
              <w:rPr>
                <w:rFonts w:asciiTheme="minorHAnsi" w:hAnsiTheme="minorHAnsi" w:cs="Arial"/>
                <w:sz w:val="22"/>
                <w:szCs w:val="22"/>
              </w:rPr>
              <w:t>Podpis odgovorne osebe</w:t>
            </w:r>
          </w:p>
        </w:tc>
      </w:tr>
    </w:tbl>
    <w:p w:rsidR="00CE0EB7" w:rsidRPr="002B7A9A" w:rsidRDefault="00CE0EB7" w:rsidP="00CE0EB7">
      <w:pPr>
        <w:rPr>
          <w:rFonts w:asciiTheme="minorHAnsi" w:hAnsiTheme="minorHAnsi" w:cs="Arial"/>
          <w:sz w:val="22"/>
          <w:szCs w:val="22"/>
        </w:rPr>
      </w:pPr>
    </w:p>
    <w:p w:rsidR="00CE0EB7" w:rsidRPr="002B7A9A" w:rsidRDefault="00CE0EB7" w:rsidP="00CE0EB7">
      <w:pPr>
        <w:rPr>
          <w:rFonts w:asciiTheme="minorHAnsi" w:hAnsiTheme="minorHAnsi" w:cs="Arial"/>
          <w:sz w:val="22"/>
          <w:szCs w:val="22"/>
        </w:rPr>
      </w:pPr>
    </w:p>
    <w:p w:rsidR="00CE0EB7" w:rsidRPr="002B7A9A" w:rsidRDefault="00CE0EB7" w:rsidP="00CE0EB7">
      <w:pPr>
        <w:rPr>
          <w:rFonts w:asciiTheme="minorHAnsi" w:hAnsiTheme="minorHAnsi" w:cs="Arial"/>
          <w:sz w:val="20"/>
          <w:szCs w:val="20"/>
        </w:rPr>
      </w:pPr>
    </w:p>
    <w:p w:rsidR="00CE0EB7" w:rsidRPr="002B7A9A" w:rsidRDefault="00CE0EB7" w:rsidP="00CE0EB7">
      <w:pPr>
        <w:rPr>
          <w:rFonts w:asciiTheme="minorHAnsi" w:hAnsiTheme="minorHAnsi" w:cs="Arial"/>
          <w:sz w:val="20"/>
          <w:szCs w:val="20"/>
        </w:rPr>
      </w:pPr>
    </w:p>
    <w:p w:rsidR="00CE0EB7" w:rsidRDefault="00CE0EB7" w:rsidP="00CE0EB7">
      <w:pPr>
        <w:rPr>
          <w:rFonts w:asciiTheme="minorHAnsi" w:hAnsiTheme="minorHAnsi" w:cs="Arial"/>
          <w:sz w:val="20"/>
          <w:szCs w:val="20"/>
        </w:rPr>
      </w:pPr>
    </w:p>
    <w:p w:rsidR="0081686D" w:rsidRDefault="0081686D" w:rsidP="00CE0EB7">
      <w:pPr>
        <w:rPr>
          <w:rFonts w:asciiTheme="minorHAnsi" w:hAnsiTheme="minorHAnsi" w:cs="Arial"/>
          <w:sz w:val="20"/>
          <w:szCs w:val="20"/>
        </w:rPr>
      </w:pPr>
    </w:p>
    <w:p w:rsidR="0081686D" w:rsidRDefault="0081686D" w:rsidP="00CE0EB7">
      <w:pPr>
        <w:rPr>
          <w:rFonts w:asciiTheme="minorHAnsi" w:hAnsiTheme="minorHAnsi" w:cs="Arial"/>
          <w:sz w:val="20"/>
          <w:szCs w:val="20"/>
        </w:rPr>
      </w:pPr>
    </w:p>
    <w:p w:rsidR="00D101A3" w:rsidRDefault="00D101A3" w:rsidP="00CE0EB7">
      <w:pPr>
        <w:rPr>
          <w:rFonts w:asciiTheme="minorHAnsi" w:hAnsiTheme="minorHAnsi" w:cs="Arial"/>
          <w:sz w:val="20"/>
          <w:szCs w:val="20"/>
        </w:rPr>
      </w:pPr>
    </w:p>
    <w:p w:rsidR="00D101A3" w:rsidRDefault="00D101A3" w:rsidP="00CE0EB7">
      <w:pPr>
        <w:rPr>
          <w:rFonts w:asciiTheme="minorHAnsi" w:hAnsiTheme="minorHAnsi" w:cs="Arial"/>
          <w:sz w:val="20"/>
          <w:szCs w:val="20"/>
        </w:rPr>
      </w:pPr>
    </w:p>
    <w:p w:rsidR="00D101A3" w:rsidRDefault="00D101A3" w:rsidP="00CE0EB7">
      <w:pPr>
        <w:rPr>
          <w:rFonts w:asciiTheme="minorHAnsi" w:hAnsiTheme="minorHAnsi" w:cs="Arial"/>
          <w:sz w:val="20"/>
          <w:szCs w:val="20"/>
        </w:rPr>
      </w:pPr>
    </w:p>
    <w:p w:rsidR="00D101A3" w:rsidRDefault="00D101A3" w:rsidP="00CE0EB7">
      <w:pPr>
        <w:rPr>
          <w:rFonts w:asciiTheme="minorHAnsi" w:hAnsiTheme="minorHAnsi" w:cs="Arial"/>
          <w:sz w:val="20"/>
          <w:szCs w:val="20"/>
        </w:rPr>
      </w:pPr>
    </w:p>
    <w:p w:rsidR="00D101A3" w:rsidRPr="002B7A9A" w:rsidRDefault="00D101A3" w:rsidP="00CE0EB7">
      <w:pPr>
        <w:rPr>
          <w:rFonts w:asciiTheme="minorHAnsi" w:hAnsiTheme="minorHAnsi" w:cs="Arial"/>
          <w:sz w:val="20"/>
          <w:szCs w:val="20"/>
        </w:rPr>
      </w:pPr>
    </w:p>
    <w:p w:rsidR="00CE0EB7" w:rsidRPr="002B7A9A" w:rsidRDefault="00CE0EB7" w:rsidP="00CE0EB7">
      <w:pPr>
        <w:rPr>
          <w:rFonts w:asciiTheme="minorHAnsi" w:hAnsiTheme="minorHAnsi" w:cs="Arial"/>
          <w:sz w:val="20"/>
          <w:szCs w:val="20"/>
        </w:rPr>
      </w:pPr>
    </w:p>
    <w:p w:rsidR="00B23F13" w:rsidRPr="002B7A9A" w:rsidRDefault="00B23F13" w:rsidP="000A68EF">
      <w:pPr>
        <w:rPr>
          <w:rFonts w:asciiTheme="minorHAnsi" w:hAnsiTheme="minorHAnsi" w:cs="Arial"/>
          <w:sz w:val="20"/>
          <w:szCs w:val="20"/>
        </w:rPr>
      </w:pPr>
    </w:p>
    <w:p w:rsidR="00B23F13" w:rsidRPr="002B7A9A" w:rsidRDefault="00B23F13" w:rsidP="000A68EF">
      <w:pPr>
        <w:rPr>
          <w:rFonts w:asciiTheme="minorHAnsi" w:hAnsiTheme="minorHAnsi" w:cs="Arial"/>
          <w:sz w:val="20"/>
          <w:szCs w:val="20"/>
        </w:rPr>
      </w:pPr>
    </w:p>
    <w:p w:rsidR="00762CA7" w:rsidRPr="002B7A9A" w:rsidRDefault="00762CA7" w:rsidP="00762CA7">
      <w:pPr>
        <w:jc w:val="right"/>
        <w:rPr>
          <w:rFonts w:asciiTheme="minorHAnsi" w:hAnsiTheme="minorHAnsi" w:cs="Arial"/>
          <w:sz w:val="20"/>
          <w:szCs w:val="20"/>
        </w:rPr>
      </w:pPr>
      <w:r w:rsidRPr="002B7A9A">
        <w:rPr>
          <w:rFonts w:asciiTheme="minorHAnsi" w:hAnsiTheme="minorHAnsi" w:cs="Palatino Linotype"/>
          <w:b/>
          <w:bCs/>
          <w:u w:val="single"/>
        </w:rPr>
        <w:lastRenderedPageBreak/>
        <w:t xml:space="preserve">RAZPISNI OBRAZEC  10                                     </w:t>
      </w:r>
    </w:p>
    <w:p w:rsidR="00762CA7" w:rsidRPr="002B7A9A" w:rsidRDefault="00762CA7" w:rsidP="000A68EF">
      <w:pPr>
        <w:rPr>
          <w:rFonts w:asciiTheme="minorHAnsi" w:hAnsiTheme="minorHAnsi" w:cs="Arial"/>
          <w:sz w:val="20"/>
          <w:szCs w:val="20"/>
        </w:rPr>
      </w:pPr>
    </w:p>
    <w:p w:rsidR="00B23F13" w:rsidRPr="002B7A9A" w:rsidRDefault="00B23F13" w:rsidP="00B23F13">
      <w:pPr>
        <w:widowControl w:val="0"/>
        <w:jc w:val="center"/>
        <w:rPr>
          <w:rFonts w:asciiTheme="minorHAnsi" w:hAnsiTheme="minorHAnsi" w:cs="Palatino Linotype"/>
          <w:b/>
          <w:bCs/>
        </w:rPr>
      </w:pPr>
    </w:p>
    <w:p w:rsidR="00B23F13" w:rsidRPr="002B7A9A" w:rsidRDefault="00B23F13" w:rsidP="00B23F13">
      <w:pPr>
        <w:widowControl w:val="0"/>
        <w:jc w:val="center"/>
        <w:rPr>
          <w:rFonts w:asciiTheme="minorHAnsi" w:hAnsiTheme="minorHAnsi" w:cs="Palatino Linotype"/>
          <w:b/>
          <w:bCs/>
        </w:rPr>
      </w:pPr>
      <w:r w:rsidRPr="002B7A9A">
        <w:rPr>
          <w:rFonts w:asciiTheme="minorHAnsi" w:hAnsiTheme="minorHAnsi" w:cs="Palatino Linotype"/>
          <w:b/>
          <w:bCs/>
        </w:rPr>
        <w:t xml:space="preserve">O S N U TE K </w:t>
      </w:r>
    </w:p>
    <w:p w:rsidR="00B23F13" w:rsidRPr="002B7A9A" w:rsidRDefault="00B23F13" w:rsidP="00B23F13">
      <w:pPr>
        <w:widowControl w:val="0"/>
        <w:jc w:val="center"/>
        <w:rPr>
          <w:rFonts w:asciiTheme="minorHAnsi" w:hAnsiTheme="minorHAnsi" w:cs="Palatino Linotype"/>
          <w:b/>
          <w:bCs/>
        </w:rPr>
      </w:pPr>
    </w:p>
    <w:p w:rsidR="00D101A3" w:rsidRPr="00175E5C" w:rsidRDefault="00D101A3" w:rsidP="00D101A3">
      <w:pPr>
        <w:jc w:val="center"/>
        <w:rPr>
          <w:rFonts w:ascii="Calibri" w:hAnsi="Calibri"/>
          <w:b/>
        </w:rPr>
      </w:pPr>
      <w:r w:rsidRPr="002B7A9A">
        <w:rPr>
          <w:rFonts w:asciiTheme="minorHAnsi" w:hAnsiTheme="minorHAnsi" w:cs="Palatino Linotype"/>
          <w:b/>
          <w:bCs/>
        </w:rPr>
        <w:t xml:space="preserve">POGODBE </w:t>
      </w:r>
      <w:r>
        <w:rPr>
          <w:rFonts w:asciiTheme="minorHAnsi" w:hAnsiTheme="minorHAnsi" w:cs="Palatino Linotype"/>
          <w:b/>
          <w:bCs/>
        </w:rPr>
        <w:t xml:space="preserve">O </w:t>
      </w:r>
      <w:r>
        <w:rPr>
          <w:rFonts w:ascii="Calibri" w:hAnsi="Calibri"/>
          <w:b/>
        </w:rPr>
        <w:t>PREVZEMU IN OBDELAVI</w:t>
      </w:r>
      <w:r w:rsidRPr="00175E5C">
        <w:rPr>
          <w:rFonts w:ascii="Calibri" w:hAnsi="Calibri"/>
          <w:b/>
        </w:rPr>
        <w:t xml:space="preserve"> MULJA IZ ČISTILNE NAPRAVE HRASTNIK  VKLJUČNO </w:t>
      </w:r>
    </w:p>
    <w:p w:rsidR="00D101A3" w:rsidRPr="00175E5C" w:rsidRDefault="00D101A3" w:rsidP="00D101A3">
      <w:pPr>
        <w:jc w:val="center"/>
        <w:rPr>
          <w:rFonts w:ascii="Calibri" w:hAnsi="Calibri"/>
          <w:b/>
        </w:rPr>
      </w:pPr>
      <w:r>
        <w:rPr>
          <w:rFonts w:ascii="Calibri" w:hAnsi="Calibri"/>
          <w:b/>
        </w:rPr>
        <w:t>S P</w:t>
      </w:r>
      <w:r w:rsidRPr="00175E5C">
        <w:rPr>
          <w:rFonts w:ascii="Calibri" w:hAnsi="Calibri"/>
          <w:b/>
        </w:rPr>
        <w:t>REVOZOM</w:t>
      </w:r>
      <w:r w:rsidR="00B949B6">
        <w:rPr>
          <w:rFonts w:ascii="Calibri" w:hAnsi="Calibri"/>
          <w:b/>
        </w:rPr>
        <w:t xml:space="preserve"> V OBDOBJU OD 1. 4. 2022 DO 31. 3. 2023</w:t>
      </w:r>
    </w:p>
    <w:p w:rsidR="00D101A3" w:rsidRDefault="00D101A3" w:rsidP="00B23F13">
      <w:pPr>
        <w:widowControl w:val="0"/>
        <w:jc w:val="center"/>
        <w:rPr>
          <w:rFonts w:asciiTheme="minorHAnsi" w:hAnsiTheme="minorHAnsi" w:cs="Palatino Linotype"/>
          <w:b/>
          <w:bCs/>
        </w:rPr>
      </w:pPr>
    </w:p>
    <w:p w:rsidR="00B23F13" w:rsidRPr="002B7A9A" w:rsidRDefault="00B23F13" w:rsidP="00B23F13">
      <w:pPr>
        <w:widowControl w:val="0"/>
        <w:jc w:val="center"/>
        <w:rPr>
          <w:rFonts w:asciiTheme="minorHAnsi" w:hAnsiTheme="minorHAnsi" w:cs="Palatino Linotype"/>
          <w:bCs/>
        </w:rPr>
      </w:pPr>
      <w:r w:rsidRPr="002B7A9A">
        <w:rPr>
          <w:rFonts w:asciiTheme="minorHAnsi" w:hAnsiTheme="minorHAnsi" w:cs="Palatino Linotype"/>
          <w:bCs/>
        </w:rPr>
        <w:t>( v nadaljevanju pogodba)</w:t>
      </w:r>
    </w:p>
    <w:p w:rsidR="00B23F13" w:rsidRPr="002B7A9A" w:rsidRDefault="00B23F13" w:rsidP="00B23F13">
      <w:pPr>
        <w:widowControl w:val="0"/>
        <w:rPr>
          <w:rFonts w:asciiTheme="minorHAnsi" w:hAnsiTheme="minorHAnsi" w:cs="Palatino Linotype"/>
        </w:rPr>
      </w:pPr>
      <w:r w:rsidRPr="002B7A9A">
        <w:rPr>
          <w:rFonts w:asciiTheme="minorHAnsi" w:hAnsiTheme="minorHAnsi" w:cs="Palatino Linotype"/>
        </w:rPr>
        <w:t>ki jo skleneta:</w:t>
      </w:r>
    </w:p>
    <w:p w:rsidR="00B23F13" w:rsidRPr="002B7A9A" w:rsidRDefault="00B23F13" w:rsidP="00B23F13">
      <w:pPr>
        <w:widowControl w:val="0"/>
        <w:jc w:val="both"/>
        <w:rPr>
          <w:rFonts w:asciiTheme="minorHAnsi" w:hAnsiTheme="minorHAnsi" w:cs="Palatino Linotype"/>
          <w:b/>
          <w:bCs/>
        </w:rPr>
      </w:pPr>
    </w:p>
    <w:p w:rsidR="00B23F13" w:rsidRPr="002B7A9A" w:rsidRDefault="00B23F13" w:rsidP="00B23F13">
      <w:pPr>
        <w:widowControl w:val="0"/>
        <w:jc w:val="both"/>
        <w:rPr>
          <w:rFonts w:asciiTheme="minorHAnsi" w:hAnsiTheme="minorHAnsi" w:cs="Palatino Linotype"/>
          <w:b/>
          <w:bCs/>
        </w:rPr>
      </w:pPr>
      <w:r w:rsidRPr="002B7A9A">
        <w:rPr>
          <w:rFonts w:asciiTheme="minorHAnsi" w:hAnsiTheme="minorHAnsi" w:cs="Palatino Linotype"/>
          <w:b/>
          <w:bCs/>
        </w:rPr>
        <w:t xml:space="preserve">NAROČNIK: </w:t>
      </w:r>
    </w:p>
    <w:p w:rsidR="00B23F13" w:rsidRPr="002B7A9A" w:rsidRDefault="00B23F13" w:rsidP="00B23F13">
      <w:pPr>
        <w:widowControl w:val="0"/>
        <w:jc w:val="both"/>
        <w:rPr>
          <w:rFonts w:asciiTheme="minorHAnsi" w:hAnsiTheme="minorHAnsi" w:cs="Palatino Linotype"/>
          <w:b/>
          <w:bCs/>
        </w:rPr>
      </w:pPr>
    </w:p>
    <w:p w:rsidR="00B23F13" w:rsidRPr="002B7A9A" w:rsidRDefault="00420D0C" w:rsidP="00B23F13">
      <w:pPr>
        <w:widowControl w:val="0"/>
        <w:jc w:val="both"/>
        <w:rPr>
          <w:rFonts w:asciiTheme="minorHAnsi" w:hAnsiTheme="minorHAnsi" w:cs="Palatino Linotype"/>
        </w:rPr>
      </w:pPr>
      <w:r w:rsidRPr="002B7A9A">
        <w:rPr>
          <w:rFonts w:asciiTheme="minorHAnsi" w:hAnsiTheme="minorHAnsi" w:cs="Palatino Linotype"/>
          <w:b/>
          <w:bCs/>
        </w:rPr>
        <w:t>Javno podjetje Komunala Hrastnik</w:t>
      </w:r>
      <w:r w:rsidR="00B23F13" w:rsidRPr="002B7A9A">
        <w:rPr>
          <w:rFonts w:asciiTheme="minorHAnsi" w:hAnsiTheme="minorHAnsi" w:cs="Palatino Linotype"/>
          <w:b/>
          <w:bCs/>
        </w:rPr>
        <w:t xml:space="preserve"> d.o.o</w:t>
      </w:r>
      <w:r w:rsidR="00B23F13" w:rsidRPr="002B7A9A">
        <w:rPr>
          <w:rFonts w:asciiTheme="minorHAnsi" w:hAnsiTheme="minorHAnsi" w:cs="Palatino Linotype"/>
          <w:color w:val="008000"/>
        </w:rPr>
        <w:t xml:space="preserve"> </w:t>
      </w:r>
      <w:r w:rsidR="00B23F13" w:rsidRPr="002B7A9A">
        <w:rPr>
          <w:rFonts w:asciiTheme="minorHAnsi" w:hAnsiTheme="minorHAnsi" w:cs="Palatino Linotype"/>
        </w:rPr>
        <w:t xml:space="preserve">sedež: Cesta </w:t>
      </w:r>
      <w:r w:rsidRPr="002B7A9A">
        <w:rPr>
          <w:rFonts w:asciiTheme="minorHAnsi" w:hAnsiTheme="minorHAnsi" w:cs="Palatino Linotype"/>
        </w:rPr>
        <w:t>3. julija 7</w:t>
      </w:r>
      <w:r w:rsidR="00B23F13" w:rsidRPr="002B7A9A">
        <w:rPr>
          <w:rFonts w:asciiTheme="minorHAnsi" w:hAnsiTheme="minorHAnsi" w:cs="Palatino Linotype"/>
        </w:rPr>
        <w:t xml:space="preserve">, </w:t>
      </w:r>
      <w:r w:rsidRPr="002B7A9A">
        <w:rPr>
          <w:rFonts w:asciiTheme="minorHAnsi" w:hAnsiTheme="minorHAnsi" w:cs="Palatino Linotype"/>
        </w:rPr>
        <w:t>1430 Hrastnik</w:t>
      </w:r>
      <w:r w:rsidR="00B23F13" w:rsidRPr="002B7A9A">
        <w:rPr>
          <w:rFonts w:asciiTheme="minorHAnsi" w:hAnsiTheme="minorHAnsi" w:cs="Palatino Linotype"/>
        </w:rPr>
        <w:t>, ID.Š.:</w:t>
      </w:r>
      <w:r w:rsidRPr="002B7A9A">
        <w:rPr>
          <w:rFonts w:asciiTheme="minorHAnsi" w:hAnsiTheme="minorHAnsi" w:cs="Palatino Linotype"/>
        </w:rPr>
        <w:t xml:space="preserve"> </w:t>
      </w:r>
      <w:r w:rsidR="00B23F13" w:rsidRPr="002B7A9A">
        <w:rPr>
          <w:rFonts w:asciiTheme="minorHAnsi" w:hAnsiTheme="minorHAnsi" w:cs="Palatino Linotype"/>
        </w:rPr>
        <w:t>SI</w:t>
      </w:r>
      <w:r w:rsidRPr="002B7A9A">
        <w:rPr>
          <w:rFonts w:asciiTheme="minorHAnsi" w:hAnsiTheme="minorHAnsi" w:cs="Palatino Linotype"/>
        </w:rPr>
        <w:t>16477448</w:t>
      </w:r>
      <w:r w:rsidR="00B23F13" w:rsidRPr="002B7A9A">
        <w:rPr>
          <w:rFonts w:asciiTheme="minorHAnsi" w:hAnsiTheme="minorHAnsi" w:cs="Palatino Linotype"/>
        </w:rPr>
        <w:t xml:space="preserve">, TRR št.: </w:t>
      </w:r>
      <w:r w:rsidRPr="002B7A9A">
        <w:rPr>
          <w:rFonts w:asciiTheme="minorHAnsi" w:hAnsiTheme="minorHAnsi" w:cs="Palatino Linotype"/>
        </w:rPr>
        <w:t>SI56 0233 1001 7472 173</w:t>
      </w:r>
      <w:r w:rsidR="00B23F13" w:rsidRPr="002B7A9A">
        <w:rPr>
          <w:rFonts w:asciiTheme="minorHAnsi" w:hAnsiTheme="minorHAnsi" w:cs="Palatino Linotype"/>
        </w:rPr>
        <w:t>, NLB,  ki ga zastopa direktor</w:t>
      </w:r>
      <w:r w:rsidRPr="002B7A9A">
        <w:rPr>
          <w:rFonts w:asciiTheme="minorHAnsi" w:hAnsiTheme="minorHAnsi" w:cs="Palatino Linotype"/>
        </w:rPr>
        <w:t>ica</w:t>
      </w:r>
      <w:r w:rsidR="00B23F13" w:rsidRPr="002B7A9A">
        <w:rPr>
          <w:rFonts w:asciiTheme="minorHAnsi" w:hAnsiTheme="minorHAnsi" w:cs="Palatino Linotype"/>
        </w:rPr>
        <w:t xml:space="preserve"> </w:t>
      </w:r>
      <w:r w:rsidRPr="0081686D">
        <w:rPr>
          <w:rFonts w:asciiTheme="minorHAnsi" w:hAnsiTheme="minorHAnsi" w:cs="Palatino Linotype"/>
          <w:bCs/>
        </w:rPr>
        <w:t>Nives Venko</w:t>
      </w:r>
      <w:r w:rsidR="0081686D" w:rsidRPr="0081686D">
        <w:rPr>
          <w:rFonts w:asciiTheme="minorHAnsi" w:hAnsiTheme="minorHAnsi" w:cs="Palatino Linotype"/>
          <w:bCs/>
        </w:rPr>
        <w:t>, univ. dipl. prav.</w:t>
      </w:r>
      <w:r w:rsidR="0081686D">
        <w:rPr>
          <w:rFonts w:asciiTheme="minorHAnsi" w:hAnsiTheme="minorHAnsi" w:cs="Palatino Linotype"/>
          <w:b/>
          <w:bCs/>
        </w:rPr>
        <w:t xml:space="preserve"> </w:t>
      </w:r>
      <w:r w:rsidR="0081686D">
        <w:rPr>
          <w:rFonts w:asciiTheme="minorHAnsi" w:hAnsiTheme="minorHAnsi" w:cs="Palatino Linotype"/>
        </w:rPr>
        <w:t>(</w:t>
      </w:r>
      <w:r w:rsidR="00B23F13" w:rsidRPr="002B7A9A">
        <w:rPr>
          <w:rFonts w:asciiTheme="minorHAnsi" w:hAnsiTheme="minorHAnsi" w:cs="Palatino Linotype"/>
        </w:rPr>
        <w:t>v nadaljevanju:</w:t>
      </w:r>
      <w:r w:rsidR="00B23F13" w:rsidRPr="002B7A9A">
        <w:rPr>
          <w:rFonts w:asciiTheme="minorHAnsi" w:hAnsiTheme="minorHAnsi" w:cs="Palatino Linotype"/>
          <w:b/>
          <w:bCs/>
        </w:rPr>
        <w:t xml:space="preserve"> kupec</w:t>
      </w:r>
      <w:r w:rsidR="00B23F13" w:rsidRPr="002B7A9A">
        <w:rPr>
          <w:rFonts w:asciiTheme="minorHAnsi" w:hAnsiTheme="minorHAnsi" w:cs="Palatino Linotype"/>
        </w:rPr>
        <w:t>),</w:t>
      </w:r>
    </w:p>
    <w:p w:rsidR="00B23F13" w:rsidRPr="002B7A9A" w:rsidRDefault="00B23F13" w:rsidP="00B23F13">
      <w:pPr>
        <w:widowControl w:val="0"/>
        <w:jc w:val="both"/>
        <w:rPr>
          <w:rFonts w:asciiTheme="minorHAnsi" w:hAnsiTheme="minorHAnsi" w:cs="Palatino Linotype"/>
          <w:b/>
          <w:bCs/>
        </w:rPr>
      </w:pPr>
    </w:p>
    <w:p w:rsidR="00B23F13" w:rsidRPr="002B7A9A" w:rsidRDefault="00B23F13" w:rsidP="00B23F13">
      <w:pPr>
        <w:widowControl w:val="0"/>
        <w:jc w:val="both"/>
        <w:rPr>
          <w:rFonts w:asciiTheme="minorHAnsi" w:hAnsiTheme="minorHAnsi" w:cs="Palatino Linotype"/>
          <w:b/>
          <w:bCs/>
        </w:rPr>
      </w:pPr>
      <w:r w:rsidRPr="002B7A9A">
        <w:rPr>
          <w:rFonts w:asciiTheme="minorHAnsi" w:hAnsiTheme="minorHAnsi" w:cs="Palatino Linotype"/>
        </w:rPr>
        <w:t>in</w:t>
      </w:r>
    </w:p>
    <w:p w:rsidR="00B23F13" w:rsidRPr="002B7A9A" w:rsidRDefault="00B23F13" w:rsidP="00B23F13">
      <w:pPr>
        <w:widowControl w:val="0"/>
        <w:jc w:val="both"/>
        <w:rPr>
          <w:rFonts w:asciiTheme="minorHAnsi" w:hAnsiTheme="minorHAnsi" w:cs="Palatino Linotype"/>
          <w:b/>
          <w:bCs/>
        </w:rPr>
      </w:pPr>
    </w:p>
    <w:p w:rsidR="00B23F13" w:rsidRPr="002B7A9A" w:rsidRDefault="00B23F13" w:rsidP="00B23F13">
      <w:pPr>
        <w:widowControl w:val="0"/>
        <w:jc w:val="both"/>
        <w:rPr>
          <w:rFonts w:asciiTheme="minorHAnsi" w:hAnsiTheme="minorHAnsi" w:cs="Palatino Linotype"/>
          <w:b/>
          <w:bCs/>
        </w:rPr>
      </w:pPr>
      <w:r w:rsidRPr="002B7A9A">
        <w:rPr>
          <w:rFonts w:asciiTheme="minorHAnsi" w:hAnsiTheme="minorHAnsi" w:cs="Palatino Linotype"/>
          <w:b/>
          <w:bCs/>
        </w:rPr>
        <w:t>PONUDNIK: ____________________________________________________________</w:t>
      </w:r>
    </w:p>
    <w:p w:rsidR="00B23F13" w:rsidRPr="002B7A9A" w:rsidRDefault="00B23F13" w:rsidP="00B23F13">
      <w:pPr>
        <w:widowControl w:val="0"/>
        <w:jc w:val="both"/>
        <w:rPr>
          <w:rFonts w:asciiTheme="minorHAnsi" w:hAnsiTheme="minorHAnsi" w:cs="Palatino Linotype"/>
        </w:rPr>
      </w:pPr>
    </w:p>
    <w:p w:rsidR="00B23F13" w:rsidRPr="002B7A9A" w:rsidRDefault="00B23F13" w:rsidP="00B23F13">
      <w:pPr>
        <w:widowControl w:val="0"/>
        <w:rPr>
          <w:rFonts w:asciiTheme="minorHAnsi" w:hAnsiTheme="minorHAnsi" w:cs="Palatino Linotype"/>
          <w:color w:val="FF0000"/>
        </w:rPr>
      </w:pPr>
      <w:r w:rsidRPr="002B7A9A">
        <w:rPr>
          <w:rFonts w:asciiTheme="minorHAnsi" w:hAnsiTheme="minorHAnsi" w:cs="Palatino Linotype"/>
        </w:rPr>
        <w:t>Firma(ime)</w:t>
      </w:r>
      <w:r w:rsidRPr="00B949B6">
        <w:rPr>
          <w:rFonts w:asciiTheme="minorHAnsi" w:hAnsiTheme="minorHAnsi" w:cs="Palatino Linotype"/>
          <w:bCs/>
        </w:rPr>
        <w:t>_</w:t>
      </w:r>
      <w:r w:rsidRPr="00B949B6">
        <w:rPr>
          <w:rFonts w:asciiTheme="minorHAnsi" w:hAnsiTheme="minorHAnsi" w:cs="Palatino Linotype"/>
          <w:bCs/>
          <w:u w:val="single"/>
        </w:rPr>
        <w:t>_______________________</w:t>
      </w:r>
      <w:r w:rsidR="00B949B6">
        <w:rPr>
          <w:rFonts w:asciiTheme="minorHAnsi" w:hAnsiTheme="minorHAnsi" w:cs="Palatino Linotype"/>
          <w:bCs/>
          <w:u w:val="single"/>
        </w:rPr>
        <w:t>______________________________________</w:t>
      </w:r>
      <w:r w:rsidRPr="00B949B6">
        <w:rPr>
          <w:rFonts w:asciiTheme="minorHAnsi" w:hAnsiTheme="minorHAnsi" w:cs="Palatino Linotype"/>
          <w:bCs/>
          <w:u w:val="single"/>
        </w:rPr>
        <w:t>____</w:t>
      </w:r>
      <w:r w:rsidRPr="002B7A9A">
        <w:rPr>
          <w:rFonts w:asciiTheme="minorHAnsi" w:hAnsiTheme="minorHAnsi" w:cs="Palatino Linotype"/>
        </w:rPr>
        <w:t>,sedež</w:t>
      </w:r>
      <w:r w:rsidR="00B949B6">
        <w:rPr>
          <w:rFonts w:asciiTheme="minorHAnsi" w:hAnsiTheme="minorHAnsi" w:cs="Palatino Linotype"/>
        </w:rPr>
        <w:t xml:space="preserve"> </w:t>
      </w:r>
      <w:r w:rsidRPr="002B7A9A">
        <w:rPr>
          <w:rFonts w:asciiTheme="minorHAnsi" w:hAnsiTheme="minorHAnsi" w:cs="Palatino Linotype"/>
        </w:rPr>
        <w:t>(naslov):______________</w:t>
      </w:r>
      <w:r w:rsidR="00B949B6">
        <w:rPr>
          <w:rFonts w:asciiTheme="minorHAnsi" w:hAnsiTheme="minorHAnsi" w:cs="Palatino Linotype"/>
        </w:rPr>
        <w:t>________________________________________________, ID št. za DDV</w:t>
      </w:r>
      <w:r w:rsidRPr="002B7A9A">
        <w:rPr>
          <w:rFonts w:asciiTheme="minorHAnsi" w:hAnsiTheme="minorHAnsi" w:cs="Palatino Linotype"/>
        </w:rPr>
        <w:t>.: _________</w:t>
      </w:r>
      <w:r w:rsidR="00B949B6">
        <w:rPr>
          <w:rFonts w:asciiTheme="minorHAnsi" w:hAnsiTheme="minorHAnsi" w:cs="Palatino Linotype"/>
        </w:rPr>
        <w:t>____</w:t>
      </w:r>
      <w:r w:rsidRPr="002B7A9A">
        <w:rPr>
          <w:rFonts w:asciiTheme="minorHAnsi" w:hAnsiTheme="minorHAnsi" w:cs="Palatino Linotype"/>
        </w:rPr>
        <w:t>_________, TRR št.: ______________________, banka: __________</w:t>
      </w:r>
      <w:r w:rsidR="00B949B6">
        <w:rPr>
          <w:rFonts w:asciiTheme="minorHAnsi" w:hAnsiTheme="minorHAnsi" w:cs="Palatino Linotype"/>
        </w:rPr>
        <w:t>_____</w:t>
      </w:r>
      <w:r w:rsidRPr="002B7A9A">
        <w:rPr>
          <w:rFonts w:asciiTheme="minorHAnsi" w:hAnsiTheme="minorHAnsi" w:cs="Palatino Linotype"/>
        </w:rPr>
        <w:t>________, ki ga zastopa:__</w:t>
      </w:r>
      <w:r w:rsidR="00B949B6">
        <w:rPr>
          <w:rFonts w:asciiTheme="minorHAnsi" w:hAnsiTheme="minorHAnsi" w:cs="Palatino Linotype"/>
        </w:rPr>
        <w:t>________________</w:t>
      </w:r>
      <w:r w:rsidRPr="002B7A9A">
        <w:rPr>
          <w:rFonts w:asciiTheme="minorHAnsi" w:hAnsiTheme="minorHAnsi" w:cs="Palatino Linotype"/>
        </w:rPr>
        <w:t xml:space="preserve">_____________________(v nadaljevanju: </w:t>
      </w:r>
      <w:r w:rsidRPr="002B7A9A">
        <w:rPr>
          <w:rFonts w:asciiTheme="minorHAnsi" w:hAnsiTheme="minorHAnsi" w:cs="Palatino Linotype"/>
          <w:b/>
          <w:bCs/>
        </w:rPr>
        <w:t>izvajalec</w:t>
      </w:r>
      <w:r w:rsidRPr="002B7A9A">
        <w:rPr>
          <w:rFonts w:asciiTheme="minorHAnsi" w:hAnsiTheme="minorHAnsi" w:cs="Palatino Linotype"/>
        </w:rPr>
        <w:t>),</w:t>
      </w:r>
      <w:r w:rsidRPr="002B7A9A">
        <w:rPr>
          <w:rFonts w:asciiTheme="minorHAnsi" w:hAnsiTheme="minorHAnsi" w:cs="Palatino Linotype"/>
          <w:color w:val="FF0000"/>
        </w:rPr>
        <w:t xml:space="preserve"> </w:t>
      </w:r>
    </w:p>
    <w:p w:rsidR="00B23F13" w:rsidRPr="002B7A9A" w:rsidRDefault="00755231" w:rsidP="00B23F13">
      <w:pPr>
        <w:widowControl w:val="0"/>
        <w:ind w:left="3540" w:firstLine="708"/>
        <w:jc w:val="both"/>
        <w:rPr>
          <w:rFonts w:asciiTheme="minorHAnsi" w:hAnsiTheme="minorHAnsi" w:cs="Palatino Linotype"/>
          <w:color w:val="FF0000"/>
        </w:rPr>
      </w:pPr>
      <w:r>
        <w:rPr>
          <w:rFonts w:asciiTheme="minorHAnsi" w:hAnsiTheme="minorHAnsi" w:cs="Palatino Linotype"/>
          <w:color w:val="FF0000"/>
        </w:rPr>
        <w:t xml:space="preserve"> </w:t>
      </w:r>
    </w:p>
    <w:p w:rsidR="00B23F13" w:rsidRPr="00B949B6" w:rsidRDefault="00B23F13" w:rsidP="00B949B6">
      <w:pPr>
        <w:widowControl w:val="0"/>
        <w:jc w:val="both"/>
        <w:rPr>
          <w:rFonts w:asciiTheme="minorHAnsi" w:hAnsiTheme="minorHAnsi" w:cs="Palatino Linotype"/>
        </w:rPr>
      </w:pPr>
      <w:r w:rsidRPr="002B7A9A">
        <w:rPr>
          <w:rFonts w:asciiTheme="minorHAnsi" w:hAnsiTheme="minorHAnsi" w:cs="Palatino Linotype"/>
        </w:rPr>
        <w:t>je naslednja:</w:t>
      </w:r>
    </w:p>
    <w:p w:rsidR="00B23F13" w:rsidRPr="002B7A9A" w:rsidRDefault="00B23F13" w:rsidP="00B23F13">
      <w:pPr>
        <w:widowControl w:val="0"/>
        <w:jc w:val="center"/>
        <w:rPr>
          <w:rFonts w:asciiTheme="minorHAnsi" w:hAnsiTheme="minorHAnsi" w:cs="Palatino Linotype"/>
          <w:b/>
          <w:bCs/>
        </w:rPr>
      </w:pPr>
    </w:p>
    <w:p w:rsidR="00B23F13" w:rsidRPr="002B7A9A" w:rsidRDefault="00B23F13" w:rsidP="00B23F13">
      <w:pPr>
        <w:jc w:val="both"/>
        <w:rPr>
          <w:rFonts w:asciiTheme="minorHAnsi" w:hAnsiTheme="minorHAnsi" w:cs="Arial"/>
          <w:b/>
        </w:rPr>
      </w:pPr>
      <w:r w:rsidRPr="002B7A9A">
        <w:rPr>
          <w:rFonts w:asciiTheme="minorHAnsi" w:hAnsiTheme="minorHAnsi" w:cs="Arial"/>
          <w:b/>
        </w:rPr>
        <w:t>I. SPLOŠNE DOLOČBE</w:t>
      </w:r>
    </w:p>
    <w:p w:rsidR="00B23F13" w:rsidRPr="002B7A9A" w:rsidRDefault="00B23F13" w:rsidP="00B23F13">
      <w:pPr>
        <w:jc w:val="center"/>
        <w:rPr>
          <w:rFonts w:asciiTheme="minorHAnsi" w:hAnsiTheme="minorHAnsi" w:cs="Arial"/>
        </w:rPr>
      </w:pPr>
      <w:r w:rsidRPr="002B7A9A">
        <w:rPr>
          <w:rFonts w:asciiTheme="minorHAnsi" w:hAnsiTheme="minorHAnsi" w:cs="Arial"/>
        </w:rPr>
        <w:t>1. člen</w:t>
      </w:r>
    </w:p>
    <w:p w:rsidR="00B23F13" w:rsidRPr="002B7A9A" w:rsidRDefault="00B23F13" w:rsidP="00B23F13">
      <w:pPr>
        <w:jc w:val="both"/>
        <w:rPr>
          <w:rFonts w:asciiTheme="minorHAnsi" w:hAnsiTheme="minorHAnsi" w:cs="Arial"/>
          <w:iCs/>
        </w:rPr>
      </w:pPr>
      <w:r w:rsidRPr="002B7A9A">
        <w:rPr>
          <w:rFonts w:asciiTheme="minorHAnsi" w:hAnsiTheme="minorHAnsi" w:cs="Arial"/>
        </w:rPr>
        <w:t>Pogodbeni stranki uvodoma ugotavljata, da je:</w:t>
      </w:r>
    </w:p>
    <w:p w:rsidR="00B23F13" w:rsidRPr="002B7A9A" w:rsidRDefault="00B23F13" w:rsidP="00B23F13">
      <w:pPr>
        <w:pStyle w:val="Odstavekseznama"/>
        <w:numPr>
          <w:ilvl w:val="0"/>
          <w:numId w:val="17"/>
        </w:numPr>
        <w:ind w:left="709"/>
        <w:jc w:val="both"/>
        <w:rPr>
          <w:rFonts w:asciiTheme="minorHAnsi" w:hAnsiTheme="minorHAnsi" w:cs="Arial"/>
          <w:i w:val="0"/>
          <w:iCs/>
          <w:sz w:val="22"/>
          <w:szCs w:val="22"/>
        </w:rPr>
      </w:pPr>
      <w:r w:rsidRPr="002B7A9A">
        <w:rPr>
          <w:rFonts w:asciiTheme="minorHAnsi" w:hAnsiTheme="minorHAnsi" w:cs="Arial"/>
          <w:i w:val="0"/>
          <w:sz w:val="22"/>
          <w:szCs w:val="22"/>
        </w:rPr>
        <w:t>bil izvajalec izbran na podlagi izvedenega postopka oddaje naročila male vrednosti v skladu z Zakonom o javnem naročanju (Ur</w:t>
      </w:r>
      <w:r w:rsidR="00B949B6">
        <w:rPr>
          <w:rFonts w:asciiTheme="minorHAnsi" w:hAnsiTheme="minorHAnsi" w:cs="Arial"/>
          <w:i w:val="0"/>
          <w:sz w:val="22"/>
          <w:szCs w:val="22"/>
        </w:rPr>
        <w:t>adni list RS, št. 91/2015,</w:t>
      </w:r>
      <w:r w:rsidRPr="002B7A9A">
        <w:rPr>
          <w:rFonts w:asciiTheme="minorHAnsi" w:hAnsiTheme="minorHAnsi" w:cs="Arial"/>
          <w:i w:val="0"/>
          <w:sz w:val="22"/>
          <w:szCs w:val="22"/>
        </w:rPr>
        <w:t xml:space="preserve"> 14/2018</w:t>
      </w:r>
      <w:r w:rsidR="00B949B6">
        <w:rPr>
          <w:rFonts w:asciiTheme="minorHAnsi" w:hAnsiTheme="minorHAnsi" w:cs="Arial"/>
          <w:i w:val="0"/>
          <w:sz w:val="22"/>
          <w:szCs w:val="22"/>
        </w:rPr>
        <w:t>, 121/21</w:t>
      </w:r>
      <w:r w:rsidRPr="002B7A9A">
        <w:rPr>
          <w:rFonts w:asciiTheme="minorHAnsi" w:hAnsiTheme="minorHAnsi" w:cs="Arial"/>
          <w:i w:val="0"/>
          <w:sz w:val="22"/>
          <w:szCs w:val="22"/>
        </w:rPr>
        <w:t>; v nadaljevanju: ZJN-3);</w:t>
      </w:r>
    </w:p>
    <w:p w:rsidR="00B23F13" w:rsidRPr="004216D9" w:rsidRDefault="00B23F13" w:rsidP="00D801D0">
      <w:pPr>
        <w:pStyle w:val="Odstavekseznama"/>
        <w:numPr>
          <w:ilvl w:val="0"/>
          <w:numId w:val="17"/>
        </w:numPr>
        <w:ind w:left="709"/>
        <w:jc w:val="both"/>
        <w:rPr>
          <w:rFonts w:asciiTheme="minorHAnsi" w:hAnsiTheme="minorHAnsi" w:cs="Arial"/>
          <w:i w:val="0"/>
          <w:iCs/>
          <w:sz w:val="22"/>
          <w:szCs w:val="22"/>
        </w:rPr>
      </w:pPr>
      <w:r w:rsidRPr="004216D9">
        <w:rPr>
          <w:rFonts w:asciiTheme="minorHAnsi" w:hAnsiTheme="minorHAnsi" w:cs="Arial"/>
          <w:i w:val="0"/>
          <w:sz w:val="22"/>
          <w:szCs w:val="22"/>
        </w:rPr>
        <w:t>bilo obvestilo o javnem naročilu objavljeno na  Portalu javnih naročil pri Uradnem listu Republike Sloveni</w:t>
      </w:r>
      <w:r w:rsidR="00C415CB" w:rsidRPr="004216D9">
        <w:rPr>
          <w:rFonts w:asciiTheme="minorHAnsi" w:hAnsiTheme="minorHAnsi" w:cs="Arial"/>
          <w:i w:val="0"/>
          <w:sz w:val="22"/>
          <w:szCs w:val="22"/>
        </w:rPr>
        <w:t xml:space="preserve">je pod številko objave </w:t>
      </w:r>
      <w:r w:rsidR="004216D9" w:rsidRPr="004216D9">
        <w:rPr>
          <w:rFonts w:asciiTheme="minorHAnsi" w:hAnsiTheme="minorHAnsi" w:cs="Arial"/>
          <w:i w:val="0"/>
          <w:sz w:val="22"/>
          <w:szCs w:val="22"/>
        </w:rPr>
        <w:t>____________________</w:t>
      </w:r>
      <w:r w:rsidR="004F266B" w:rsidRPr="004216D9">
        <w:rPr>
          <w:rFonts w:asciiTheme="minorHAnsi" w:hAnsiTheme="minorHAnsi" w:cs="Arial"/>
          <w:i w:val="0"/>
          <w:sz w:val="22"/>
          <w:szCs w:val="22"/>
        </w:rPr>
        <w:t xml:space="preserve">, z dne </w:t>
      </w:r>
      <w:r w:rsidR="004216D9" w:rsidRPr="004216D9">
        <w:rPr>
          <w:rFonts w:asciiTheme="minorHAnsi" w:hAnsiTheme="minorHAnsi" w:cs="Arial"/>
          <w:i w:val="0"/>
          <w:sz w:val="22"/>
          <w:szCs w:val="22"/>
        </w:rPr>
        <w:t>__________________</w:t>
      </w:r>
      <w:r w:rsidR="000661E8" w:rsidRPr="004216D9">
        <w:rPr>
          <w:rFonts w:asciiTheme="minorHAnsi" w:hAnsiTheme="minorHAnsi" w:cs="Arial"/>
          <w:i w:val="0"/>
          <w:sz w:val="22"/>
          <w:szCs w:val="22"/>
        </w:rPr>
        <w:t>.</w:t>
      </w:r>
    </w:p>
    <w:p w:rsidR="00B23F13" w:rsidRPr="002B7A9A" w:rsidRDefault="00B23F13" w:rsidP="00B23F13">
      <w:pPr>
        <w:numPr>
          <w:ilvl w:val="0"/>
          <w:numId w:val="17"/>
        </w:numPr>
        <w:ind w:left="709"/>
        <w:jc w:val="both"/>
        <w:rPr>
          <w:rFonts w:asciiTheme="minorHAnsi" w:hAnsiTheme="minorHAnsi" w:cs="Arial"/>
          <w:iCs/>
          <w:sz w:val="22"/>
          <w:szCs w:val="22"/>
        </w:rPr>
      </w:pPr>
      <w:r w:rsidRPr="004216D9">
        <w:rPr>
          <w:rFonts w:asciiTheme="minorHAnsi" w:hAnsiTheme="minorHAnsi" w:cs="Arial"/>
          <w:sz w:val="22"/>
          <w:szCs w:val="22"/>
        </w:rPr>
        <w:t>bil izvajalec izbran kot najugodnejši ponudnik z Odločitvijo o oddaji javnega naročila male</w:t>
      </w:r>
      <w:r w:rsidRPr="002B7A9A">
        <w:rPr>
          <w:rFonts w:asciiTheme="minorHAnsi" w:hAnsiTheme="minorHAnsi" w:cs="Arial"/>
          <w:sz w:val="22"/>
          <w:szCs w:val="22"/>
        </w:rPr>
        <w:t xml:space="preserve"> vrednosti, z dne ……………….., št. ………….., ki je na Portalu javnih naročil pri Uradnem listu Republike Slovenije objavljena z dnem ……………………..;</w:t>
      </w:r>
    </w:p>
    <w:p w:rsidR="00B23F13" w:rsidRPr="002B7A9A" w:rsidRDefault="00B23F13" w:rsidP="00B23F13">
      <w:pPr>
        <w:numPr>
          <w:ilvl w:val="0"/>
          <w:numId w:val="17"/>
        </w:numPr>
        <w:ind w:left="709"/>
        <w:jc w:val="both"/>
        <w:rPr>
          <w:rFonts w:asciiTheme="minorHAnsi" w:hAnsiTheme="minorHAnsi" w:cs="Arial"/>
          <w:iCs/>
          <w:sz w:val="22"/>
          <w:szCs w:val="22"/>
        </w:rPr>
      </w:pPr>
      <w:r w:rsidRPr="002B7A9A">
        <w:rPr>
          <w:rFonts w:asciiTheme="minorHAnsi" w:hAnsiTheme="minorHAnsi" w:cs="Arial"/>
          <w:sz w:val="22"/>
          <w:szCs w:val="22"/>
        </w:rPr>
        <w:t>odločitev o oddaji javnega naročila male vrednosti navedena v prejšnji alineji tega člena, postala pravnomočna dne …………………………;</w:t>
      </w:r>
    </w:p>
    <w:p w:rsidR="00B23F13" w:rsidRDefault="00B23F13" w:rsidP="00B23F13">
      <w:pPr>
        <w:numPr>
          <w:ilvl w:val="0"/>
          <w:numId w:val="17"/>
        </w:numPr>
        <w:suppressAutoHyphens/>
        <w:jc w:val="both"/>
        <w:rPr>
          <w:rFonts w:asciiTheme="minorHAnsi" w:hAnsiTheme="minorHAnsi" w:cs="Arial"/>
          <w:sz w:val="22"/>
          <w:szCs w:val="22"/>
        </w:rPr>
      </w:pPr>
      <w:r w:rsidRPr="002B7A9A">
        <w:rPr>
          <w:rFonts w:asciiTheme="minorHAnsi" w:hAnsiTheme="minorHAnsi" w:cs="Arial"/>
          <w:sz w:val="22"/>
          <w:szCs w:val="22"/>
        </w:rPr>
        <w:t>ima naročnik sredstva za plačilo po tej pogodbi predvidena v finančnem načrtu naročnika.</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keepNext/>
        <w:keepLines/>
        <w:widowControl w:val="0"/>
        <w:suppressAutoHyphens/>
        <w:overflowPunct w:val="0"/>
        <w:autoSpaceDE w:val="0"/>
        <w:autoSpaceDN w:val="0"/>
        <w:adjustRightInd w:val="0"/>
        <w:spacing w:before="120" w:after="40"/>
        <w:jc w:val="both"/>
        <w:textAlignment w:val="baseline"/>
        <w:rPr>
          <w:rFonts w:asciiTheme="minorHAnsi" w:hAnsiTheme="minorHAnsi" w:cs="Palatino Linotype"/>
          <w:b/>
          <w:bCs/>
          <w:caps/>
          <w:sz w:val="22"/>
          <w:szCs w:val="22"/>
        </w:rPr>
      </w:pPr>
      <w:r w:rsidRPr="002B7A9A">
        <w:rPr>
          <w:rFonts w:asciiTheme="minorHAnsi" w:hAnsiTheme="minorHAnsi" w:cs="Palatino Linotype"/>
          <w:b/>
          <w:bCs/>
          <w:caps/>
          <w:sz w:val="22"/>
          <w:szCs w:val="22"/>
        </w:rPr>
        <w:t>ii. Predmet pogodbe</w:t>
      </w: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 xml:space="preserve"> 2. člen</w:t>
      </w:r>
    </w:p>
    <w:p w:rsidR="00B23F13" w:rsidRDefault="00B23F13" w:rsidP="00B949B6">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Predmet te pogodbe je prevzem </w:t>
      </w:r>
      <w:r w:rsidR="00424E7D">
        <w:rPr>
          <w:rFonts w:asciiTheme="minorHAnsi" w:hAnsiTheme="minorHAnsi" w:cs="Palatino Linotype"/>
          <w:sz w:val="22"/>
          <w:szCs w:val="22"/>
        </w:rPr>
        <w:t>mulja</w:t>
      </w:r>
      <w:r w:rsidRPr="002B7A9A">
        <w:rPr>
          <w:rFonts w:asciiTheme="minorHAnsi" w:hAnsiTheme="minorHAnsi" w:cs="Palatino Linotype"/>
          <w:sz w:val="22"/>
          <w:szCs w:val="22"/>
        </w:rPr>
        <w:t xml:space="preserve"> iz čiščenja komun</w:t>
      </w:r>
      <w:r w:rsidR="00B5721A" w:rsidRPr="002B7A9A">
        <w:rPr>
          <w:rFonts w:asciiTheme="minorHAnsi" w:hAnsiTheme="minorHAnsi" w:cs="Palatino Linotype"/>
          <w:sz w:val="22"/>
          <w:szCs w:val="22"/>
        </w:rPr>
        <w:t>a</w:t>
      </w:r>
      <w:r w:rsidR="00242CCD" w:rsidRPr="002B7A9A">
        <w:rPr>
          <w:rFonts w:asciiTheme="minorHAnsi" w:hAnsiTheme="minorHAnsi" w:cs="Palatino Linotype"/>
          <w:sz w:val="22"/>
          <w:szCs w:val="22"/>
        </w:rPr>
        <w:t>lnih odpadnih voda</w:t>
      </w:r>
      <w:r w:rsidR="00D801D0" w:rsidRPr="002B7A9A">
        <w:rPr>
          <w:rFonts w:asciiTheme="minorHAnsi" w:hAnsiTheme="minorHAnsi" w:cs="Palatino Linotype"/>
          <w:sz w:val="22"/>
          <w:szCs w:val="22"/>
        </w:rPr>
        <w:t xml:space="preserve"> v </w:t>
      </w:r>
      <w:r w:rsidRPr="002B7A9A">
        <w:rPr>
          <w:rFonts w:asciiTheme="minorHAnsi" w:hAnsiTheme="minorHAnsi" w:cs="Palatino Linotype"/>
          <w:sz w:val="22"/>
          <w:szCs w:val="22"/>
        </w:rPr>
        <w:t xml:space="preserve">na lokaciji CČN </w:t>
      </w:r>
      <w:r w:rsidR="00420D0C" w:rsidRPr="002B7A9A">
        <w:rPr>
          <w:rFonts w:asciiTheme="minorHAnsi" w:hAnsiTheme="minorHAnsi" w:cs="Palatino Linotype"/>
          <w:sz w:val="22"/>
          <w:szCs w:val="22"/>
        </w:rPr>
        <w:t>Hrastnik</w:t>
      </w:r>
      <w:r w:rsidRPr="002B7A9A">
        <w:rPr>
          <w:rFonts w:asciiTheme="minorHAnsi" w:hAnsiTheme="minorHAnsi" w:cs="Palatino Linotype"/>
          <w:sz w:val="22"/>
          <w:szCs w:val="22"/>
        </w:rPr>
        <w:t xml:space="preserve">, predelava blata ter zagotovitev kontejnerjev za dehidracijo in odvoz </w:t>
      </w:r>
      <w:r w:rsidR="00424E7D">
        <w:rPr>
          <w:rFonts w:asciiTheme="minorHAnsi" w:hAnsiTheme="minorHAnsi" w:cs="Palatino Linotype"/>
          <w:sz w:val="22"/>
          <w:szCs w:val="22"/>
        </w:rPr>
        <w:t>mulja</w:t>
      </w:r>
      <w:r w:rsidRPr="002B7A9A">
        <w:rPr>
          <w:rFonts w:asciiTheme="minorHAnsi" w:hAnsiTheme="minorHAnsi" w:cs="Palatino Linotype"/>
          <w:sz w:val="22"/>
          <w:szCs w:val="22"/>
        </w:rPr>
        <w:t>.</w:t>
      </w:r>
    </w:p>
    <w:p w:rsidR="00B949B6" w:rsidRPr="00B949B6" w:rsidRDefault="00B949B6" w:rsidP="00B949B6">
      <w:pPr>
        <w:widowControl w:val="0"/>
        <w:jc w:val="both"/>
        <w:rPr>
          <w:rFonts w:asciiTheme="minorHAnsi" w:hAnsiTheme="minorHAnsi" w:cs="Palatino Linotype"/>
          <w:sz w:val="22"/>
          <w:szCs w:val="22"/>
        </w:rPr>
      </w:pPr>
    </w:p>
    <w:p w:rsidR="00B23F13" w:rsidRPr="002B7A9A" w:rsidRDefault="00B23F13" w:rsidP="00B23F13">
      <w:pPr>
        <w:keepNext/>
        <w:keepLines/>
        <w:widowControl w:val="0"/>
        <w:suppressAutoHyphens/>
        <w:overflowPunct w:val="0"/>
        <w:autoSpaceDE w:val="0"/>
        <w:autoSpaceDN w:val="0"/>
        <w:adjustRightInd w:val="0"/>
        <w:spacing w:before="120" w:after="40"/>
        <w:jc w:val="both"/>
        <w:textAlignment w:val="baseline"/>
        <w:rPr>
          <w:rFonts w:asciiTheme="minorHAnsi" w:hAnsiTheme="minorHAnsi" w:cs="Palatino Linotype"/>
          <w:b/>
          <w:bCs/>
          <w:caps/>
          <w:sz w:val="22"/>
          <w:szCs w:val="22"/>
        </w:rPr>
      </w:pPr>
      <w:r w:rsidRPr="002B7A9A">
        <w:rPr>
          <w:rFonts w:asciiTheme="minorHAnsi" w:hAnsiTheme="minorHAnsi" w:cs="Palatino Linotype"/>
          <w:b/>
          <w:bCs/>
          <w:caps/>
          <w:sz w:val="22"/>
          <w:szCs w:val="22"/>
        </w:rPr>
        <w:t xml:space="preserve">iii. POGODBENA VREDNOST </w:t>
      </w: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 xml:space="preserve"> 3.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Pogodbena vrednost (brez DDV) za prevzem </w:t>
      </w:r>
      <w:r w:rsidR="00424E7D">
        <w:rPr>
          <w:rFonts w:asciiTheme="minorHAnsi" w:hAnsiTheme="minorHAnsi" w:cs="Palatino Linotype"/>
          <w:sz w:val="22"/>
          <w:szCs w:val="22"/>
        </w:rPr>
        <w:t>mulja</w:t>
      </w:r>
      <w:r w:rsidRPr="002B7A9A">
        <w:rPr>
          <w:rFonts w:asciiTheme="minorHAnsi" w:hAnsiTheme="minorHAnsi" w:cs="Palatino Linotype"/>
          <w:sz w:val="22"/>
          <w:szCs w:val="22"/>
        </w:rPr>
        <w:t xml:space="preserve">, predelavo </w:t>
      </w:r>
      <w:r w:rsidR="00424E7D">
        <w:rPr>
          <w:rFonts w:asciiTheme="minorHAnsi" w:hAnsiTheme="minorHAnsi" w:cs="Palatino Linotype"/>
          <w:sz w:val="22"/>
          <w:szCs w:val="22"/>
        </w:rPr>
        <w:t>mulja</w:t>
      </w:r>
      <w:r w:rsidRPr="002B7A9A">
        <w:rPr>
          <w:rFonts w:asciiTheme="minorHAnsi" w:hAnsiTheme="minorHAnsi" w:cs="Palatino Linotype"/>
          <w:sz w:val="22"/>
          <w:szCs w:val="22"/>
        </w:rPr>
        <w:t xml:space="preserve"> ter zagotovitev kontejnerjev za dehidracijo in odvoz </w:t>
      </w:r>
      <w:r w:rsidR="00424E7D">
        <w:rPr>
          <w:rFonts w:asciiTheme="minorHAnsi" w:hAnsiTheme="minorHAnsi" w:cs="Palatino Linotype"/>
          <w:sz w:val="22"/>
          <w:szCs w:val="22"/>
        </w:rPr>
        <w:t>mulja</w:t>
      </w:r>
      <w:r w:rsidRPr="002B7A9A">
        <w:rPr>
          <w:rFonts w:asciiTheme="minorHAnsi" w:hAnsiTheme="minorHAnsi" w:cs="Palatino Linotype"/>
          <w:sz w:val="22"/>
          <w:szCs w:val="22"/>
        </w:rPr>
        <w:t xml:space="preserve"> po tej pogodbi, je določena kot sledi:</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_________________________</w:t>
      </w:r>
      <w:r w:rsidR="00B949B6">
        <w:rPr>
          <w:rFonts w:asciiTheme="minorHAnsi" w:hAnsiTheme="minorHAnsi" w:cs="Palatino Linotype"/>
          <w:sz w:val="22"/>
          <w:szCs w:val="22"/>
        </w:rPr>
        <w:t xml:space="preserve"> </w:t>
      </w:r>
      <w:r w:rsidR="00B949B6">
        <w:rPr>
          <w:rFonts w:asciiTheme="minorHAnsi" w:hAnsiTheme="minorHAnsi" w:cstheme="minorHAnsi"/>
          <w:sz w:val="22"/>
          <w:szCs w:val="22"/>
        </w:rPr>
        <w:t>€</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(z besedo:  __________________________________________________ in ____ /100).</w:t>
      </w:r>
    </w:p>
    <w:p w:rsidR="00B23F13" w:rsidRPr="002B7A9A" w:rsidRDefault="00B23F13" w:rsidP="00B23F13">
      <w:pPr>
        <w:widowControl w:val="0"/>
        <w:rPr>
          <w:rFonts w:asciiTheme="minorHAnsi" w:hAnsiTheme="minorHAnsi" w:cs="Palatino Linotype"/>
          <w:sz w:val="22"/>
          <w:szCs w:val="22"/>
        </w:rPr>
      </w:pPr>
    </w:p>
    <w:p w:rsidR="00B23F13" w:rsidRPr="002B7A9A" w:rsidRDefault="00B23F13" w:rsidP="00B23F13">
      <w:pPr>
        <w:keepNext/>
        <w:keepLines/>
        <w:widowControl w:val="0"/>
        <w:suppressAutoHyphens/>
        <w:overflowPunct w:val="0"/>
        <w:autoSpaceDE w:val="0"/>
        <w:autoSpaceDN w:val="0"/>
        <w:adjustRightInd w:val="0"/>
        <w:jc w:val="both"/>
        <w:textAlignment w:val="baseline"/>
        <w:rPr>
          <w:rFonts w:asciiTheme="minorHAnsi" w:hAnsiTheme="minorHAnsi" w:cs="Palatino Linotype"/>
          <w:sz w:val="22"/>
          <w:szCs w:val="22"/>
        </w:rPr>
      </w:pPr>
      <w:r w:rsidRPr="002B7A9A">
        <w:rPr>
          <w:rFonts w:asciiTheme="minorHAnsi" w:hAnsiTheme="minorHAnsi" w:cs="Palatino Linotype"/>
          <w:sz w:val="22"/>
          <w:szCs w:val="22"/>
        </w:rPr>
        <w:t>Pogodbena vrednost iz prejšnjega odstavka je  fiksna in nespremenljiva do konca izvedbe pogodbenega posla.</w:t>
      </w:r>
    </w:p>
    <w:p w:rsidR="00B23F13" w:rsidRPr="002B7A9A" w:rsidRDefault="00B23F13" w:rsidP="00B23F13">
      <w:pPr>
        <w:keepNext/>
        <w:keepLines/>
        <w:widowControl w:val="0"/>
        <w:suppressAutoHyphens/>
        <w:overflowPunct w:val="0"/>
        <w:autoSpaceDE w:val="0"/>
        <w:autoSpaceDN w:val="0"/>
        <w:adjustRightInd w:val="0"/>
        <w:jc w:val="both"/>
        <w:textAlignment w:val="baseline"/>
        <w:rPr>
          <w:rFonts w:asciiTheme="minorHAnsi" w:hAnsiTheme="minorHAnsi" w:cs="Palatino Linotype"/>
          <w:b/>
          <w:bCs/>
          <w:sz w:val="22"/>
          <w:szCs w:val="22"/>
        </w:rPr>
      </w:pPr>
      <w:r w:rsidRPr="002B7A9A">
        <w:rPr>
          <w:rFonts w:asciiTheme="minorHAnsi" w:hAnsiTheme="minorHAnsi" w:cs="Palatino Linotype"/>
          <w:sz w:val="22"/>
          <w:szCs w:val="22"/>
        </w:rPr>
        <w:t>Pogodbene količine pre</w:t>
      </w:r>
      <w:r w:rsidR="00B949B6">
        <w:rPr>
          <w:rFonts w:asciiTheme="minorHAnsi" w:hAnsiTheme="minorHAnsi" w:cs="Palatino Linotype"/>
          <w:sz w:val="22"/>
          <w:szCs w:val="22"/>
        </w:rPr>
        <w:t>vzema blata, navedene v ponudbi</w:t>
      </w:r>
      <w:r w:rsidRPr="002B7A9A">
        <w:rPr>
          <w:rFonts w:asciiTheme="minorHAnsi" w:hAnsiTheme="minorHAnsi" w:cs="Palatino Linotype"/>
          <w:sz w:val="22"/>
          <w:szCs w:val="22"/>
        </w:rPr>
        <w:t>, kupec naroča sukcesivno.</w:t>
      </w:r>
    </w:p>
    <w:p w:rsidR="00B23F13" w:rsidRPr="002B7A9A" w:rsidRDefault="00B23F13" w:rsidP="00B23F13">
      <w:pPr>
        <w:keepNext/>
        <w:keepLines/>
        <w:widowControl w:val="0"/>
        <w:suppressAutoHyphens/>
        <w:overflowPunct w:val="0"/>
        <w:autoSpaceDE w:val="0"/>
        <w:autoSpaceDN w:val="0"/>
        <w:adjustRightInd w:val="0"/>
        <w:jc w:val="both"/>
        <w:textAlignment w:val="baseline"/>
        <w:rPr>
          <w:rFonts w:asciiTheme="minorHAnsi" w:hAnsiTheme="minorHAnsi" w:cs="Palatino Linotype"/>
          <w:b/>
          <w:bCs/>
          <w:sz w:val="22"/>
          <w:szCs w:val="22"/>
        </w:rPr>
      </w:pPr>
    </w:p>
    <w:p w:rsidR="00B23F13" w:rsidRPr="002B7A9A" w:rsidRDefault="00B23F13" w:rsidP="00B23F13">
      <w:pPr>
        <w:keepNext/>
        <w:keepLines/>
        <w:widowControl w:val="0"/>
        <w:suppressAutoHyphens/>
        <w:overflowPunct w:val="0"/>
        <w:autoSpaceDE w:val="0"/>
        <w:autoSpaceDN w:val="0"/>
        <w:adjustRightInd w:val="0"/>
        <w:jc w:val="both"/>
        <w:textAlignment w:val="baseline"/>
        <w:rPr>
          <w:rFonts w:asciiTheme="minorHAnsi" w:hAnsiTheme="minorHAnsi" w:cs="Palatino Linotype"/>
          <w:b/>
          <w:bCs/>
          <w:sz w:val="22"/>
          <w:szCs w:val="22"/>
        </w:rPr>
      </w:pPr>
      <w:r w:rsidRPr="002B7A9A">
        <w:rPr>
          <w:rFonts w:asciiTheme="minorHAnsi" w:hAnsiTheme="minorHAnsi" w:cs="Palatino Linotype"/>
          <w:b/>
          <w:bCs/>
          <w:sz w:val="22"/>
          <w:szCs w:val="22"/>
        </w:rPr>
        <w:t>IV. NAČIN NAROČILA</w:t>
      </w: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4.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Pogodbeni stranki soglašata, da sme kupec naročati prevzem </w:t>
      </w:r>
      <w:r w:rsidR="00424E7D">
        <w:rPr>
          <w:rFonts w:asciiTheme="minorHAnsi" w:hAnsiTheme="minorHAnsi" w:cs="Palatino Linotype"/>
          <w:sz w:val="22"/>
          <w:szCs w:val="22"/>
        </w:rPr>
        <w:t>mulja</w:t>
      </w:r>
      <w:r w:rsidRPr="002B7A9A">
        <w:rPr>
          <w:rFonts w:asciiTheme="minorHAnsi" w:hAnsiTheme="minorHAnsi" w:cs="Palatino Linotype"/>
          <w:sz w:val="22"/>
          <w:szCs w:val="22"/>
        </w:rPr>
        <w:t>, ki je predmet te pogodbe, na naslednji način:</w:t>
      </w:r>
    </w:p>
    <w:p w:rsidR="00B23F13" w:rsidRPr="002B7A9A" w:rsidRDefault="00B23F13" w:rsidP="00B23F13">
      <w:pPr>
        <w:widowControl w:val="0"/>
        <w:ind w:left="1428" w:firstLine="708"/>
        <w:rPr>
          <w:rFonts w:asciiTheme="minorHAnsi" w:hAnsiTheme="minorHAnsi" w:cs="Palatino Linotype"/>
          <w:sz w:val="22"/>
          <w:szCs w:val="22"/>
        </w:rPr>
      </w:pPr>
      <w:r w:rsidRPr="002B7A9A">
        <w:rPr>
          <w:rFonts w:asciiTheme="minorHAnsi" w:hAnsiTheme="minorHAnsi" w:cs="Palatino Linotype"/>
          <w:sz w:val="22"/>
          <w:szCs w:val="22"/>
        </w:rPr>
        <w:t xml:space="preserve">-po telefonu             </w:t>
      </w:r>
      <w:r w:rsidRPr="002B7A9A">
        <w:rPr>
          <w:rFonts w:asciiTheme="minorHAnsi" w:hAnsiTheme="minorHAnsi" w:cs="Palatino Linotype"/>
          <w:sz w:val="22"/>
          <w:szCs w:val="22"/>
        </w:rPr>
        <w:tab/>
        <w:t xml:space="preserve">DA           NE </w:t>
      </w:r>
    </w:p>
    <w:p w:rsidR="00B23F13" w:rsidRPr="002B7A9A" w:rsidRDefault="00424E7D" w:rsidP="00B23F13">
      <w:pPr>
        <w:widowControl w:val="0"/>
        <w:ind w:left="1416" w:firstLine="708"/>
        <w:rPr>
          <w:rFonts w:asciiTheme="minorHAnsi" w:hAnsiTheme="minorHAnsi" w:cs="Palatino Linotype"/>
          <w:sz w:val="22"/>
          <w:szCs w:val="22"/>
        </w:rPr>
      </w:pPr>
      <w:r>
        <w:rPr>
          <w:rFonts w:asciiTheme="minorHAnsi" w:hAnsiTheme="minorHAnsi" w:cs="Palatino Linotype"/>
          <w:sz w:val="22"/>
          <w:szCs w:val="22"/>
        </w:rPr>
        <w:t xml:space="preserve">                                                                    </w:t>
      </w:r>
      <w:r w:rsidR="00B23F13" w:rsidRPr="002B7A9A">
        <w:rPr>
          <w:rFonts w:asciiTheme="minorHAnsi" w:hAnsiTheme="minorHAnsi" w:cs="Palatino Linotype"/>
          <w:sz w:val="22"/>
          <w:szCs w:val="22"/>
        </w:rPr>
        <w:t xml:space="preserve">   (ustrezno obkroži),</w:t>
      </w:r>
    </w:p>
    <w:p w:rsidR="00B23F13" w:rsidRPr="002B7A9A" w:rsidRDefault="00B23F13" w:rsidP="00B23F13">
      <w:pPr>
        <w:widowControl w:val="0"/>
        <w:ind w:left="1416" w:firstLine="708"/>
        <w:rPr>
          <w:rFonts w:asciiTheme="minorHAnsi" w:hAnsiTheme="minorHAnsi" w:cs="Palatino Linotype"/>
          <w:sz w:val="22"/>
          <w:szCs w:val="22"/>
        </w:rPr>
      </w:pPr>
      <w:r w:rsidRPr="002B7A9A">
        <w:rPr>
          <w:rFonts w:asciiTheme="minorHAnsi" w:hAnsiTheme="minorHAnsi" w:cs="Palatino Linotype"/>
          <w:sz w:val="22"/>
          <w:szCs w:val="22"/>
        </w:rPr>
        <w:t>-po elektronski pošti</w:t>
      </w:r>
      <w:r w:rsidR="00D85ABE">
        <w:rPr>
          <w:rFonts w:asciiTheme="minorHAnsi" w:hAnsiTheme="minorHAnsi" w:cs="Palatino Linotype"/>
          <w:sz w:val="22"/>
          <w:szCs w:val="22"/>
        </w:rPr>
        <w:t xml:space="preserve">     </w:t>
      </w:r>
      <w:r w:rsidRPr="002B7A9A">
        <w:rPr>
          <w:rFonts w:asciiTheme="minorHAnsi" w:hAnsiTheme="minorHAnsi" w:cs="Palatino Linotype"/>
          <w:sz w:val="22"/>
          <w:szCs w:val="22"/>
        </w:rPr>
        <w:t xml:space="preserve">  DA           NE </w:t>
      </w:r>
    </w:p>
    <w:p w:rsidR="00B23F13" w:rsidRPr="002B7A9A" w:rsidRDefault="00B23F13" w:rsidP="00B23F13">
      <w:pPr>
        <w:widowControl w:val="0"/>
        <w:jc w:val="both"/>
        <w:rPr>
          <w:rFonts w:asciiTheme="minorHAnsi" w:hAnsiTheme="minorHAnsi" w:cs="Palatino Linotype"/>
          <w:b/>
          <w:bCs/>
          <w:sz w:val="22"/>
          <w:szCs w:val="22"/>
        </w:rPr>
      </w:pPr>
    </w:p>
    <w:p w:rsidR="006877E9" w:rsidRPr="002B7A9A" w:rsidRDefault="006877E9" w:rsidP="00B23F13">
      <w:pPr>
        <w:widowControl w:val="0"/>
        <w:jc w:val="both"/>
        <w:rPr>
          <w:rFonts w:asciiTheme="minorHAnsi" w:hAnsiTheme="minorHAnsi" w:cs="Palatino Linotype"/>
          <w:b/>
          <w:bCs/>
          <w:sz w:val="22"/>
          <w:szCs w:val="22"/>
        </w:rPr>
      </w:pPr>
    </w:p>
    <w:p w:rsidR="006877E9" w:rsidRPr="002B7A9A" w:rsidRDefault="006877E9" w:rsidP="00B23F13">
      <w:pPr>
        <w:widowControl w:val="0"/>
        <w:jc w:val="both"/>
        <w:rPr>
          <w:rFonts w:asciiTheme="minorHAnsi" w:hAnsiTheme="minorHAnsi" w:cs="Palatino Linotype"/>
          <w:b/>
          <w:bCs/>
          <w:sz w:val="22"/>
          <w:szCs w:val="22"/>
        </w:rPr>
      </w:pPr>
    </w:p>
    <w:p w:rsidR="00B23F13" w:rsidRPr="002B7A9A" w:rsidRDefault="00B23F13" w:rsidP="00B23F13">
      <w:pPr>
        <w:widowControl w:val="0"/>
        <w:jc w:val="both"/>
        <w:rPr>
          <w:rFonts w:asciiTheme="minorHAnsi" w:hAnsiTheme="minorHAnsi" w:cs="Palatino Linotype"/>
          <w:b/>
          <w:bCs/>
          <w:sz w:val="22"/>
          <w:szCs w:val="22"/>
        </w:rPr>
      </w:pPr>
      <w:r w:rsidRPr="002B7A9A">
        <w:rPr>
          <w:rFonts w:asciiTheme="minorHAnsi" w:hAnsiTheme="minorHAnsi" w:cs="Palatino Linotype"/>
          <w:b/>
          <w:bCs/>
          <w:sz w:val="22"/>
          <w:szCs w:val="22"/>
        </w:rPr>
        <w:t>V. ROK IZVEDBE</w:t>
      </w:r>
    </w:p>
    <w:p w:rsidR="00B23F13" w:rsidRPr="002B7A9A" w:rsidRDefault="00B23F13" w:rsidP="00B23F13">
      <w:pPr>
        <w:widowControl w:val="0"/>
        <w:jc w:val="both"/>
        <w:rPr>
          <w:rFonts w:asciiTheme="minorHAnsi" w:hAnsiTheme="minorHAnsi" w:cs="Palatino Linotype"/>
          <w:b/>
          <w:bCs/>
          <w:sz w:val="22"/>
          <w:szCs w:val="22"/>
        </w:rPr>
      </w:pP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5.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Izvajalec se zavezuje, da bo kupcu vsakokratni naročeni prevzem, ki je predmet te pogodbe, izvršil najkasneje  v roku 3 dni od prejema naročila.</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V primeru, da izvajalec vsakokratnega naročila kupca ne izpolni v roku iz prejšnjega odstavka, sme kupec prevzem izvesti pri drugem izvajalcu.</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Pogodbeni stranki soglašata, da je rok prevzema blata iz 1. odst. tega člena bistvena sestavina pogodbe, zato se v primeru dveh zaporednih izvajalčevih zamud prevzema blata, pogodba šteje za razdrto, naročnik pa sme unovčiti bančno garancijo za dobro izvedbo pogodbenega posla, prevzem pa izvesti pri drugem izvajalcu.</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V primeru razdrtja pogodbe je izvajalec dolžan povrniti kupcu vso nastalo škodo v skladu z določili obligacijskega zakonika.</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b/>
          <w:sz w:val="22"/>
          <w:szCs w:val="22"/>
        </w:rPr>
      </w:pPr>
      <w:r w:rsidRPr="002B7A9A">
        <w:rPr>
          <w:rFonts w:asciiTheme="minorHAnsi" w:hAnsiTheme="minorHAnsi" w:cs="Palatino Linotype"/>
          <w:b/>
          <w:sz w:val="22"/>
          <w:szCs w:val="22"/>
        </w:rPr>
        <w:t>VI. NAČIN IN ROK PLAČILA</w:t>
      </w: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6.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Osnova za plačilo vsakokratnega prevzema  </w:t>
      </w:r>
      <w:r w:rsidR="00424E7D">
        <w:rPr>
          <w:rFonts w:asciiTheme="minorHAnsi" w:hAnsiTheme="minorHAnsi" w:cs="Palatino Linotype"/>
          <w:sz w:val="22"/>
          <w:szCs w:val="22"/>
        </w:rPr>
        <w:t>mulja</w:t>
      </w:r>
      <w:r w:rsidRPr="002B7A9A">
        <w:rPr>
          <w:rFonts w:asciiTheme="minorHAnsi" w:hAnsiTheme="minorHAnsi" w:cs="Palatino Linotype"/>
          <w:sz w:val="22"/>
          <w:szCs w:val="22"/>
        </w:rPr>
        <w:t xml:space="preserve"> po tej pogodbi je račun izvajalca, izstavljen  </w:t>
      </w:r>
      <w:r w:rsidR="0083513F" w:rsidRPr="002B7A9A">
        <w:rPr>
          <w:rFonts w:asciiTheme="minorHAnsi" w:hAnsiTheme="minorHAnsi" w:cs="Palatino Linotype"/>
          <w:sz w:val="22"/>
          <w:szCs w:val="22"/>
        </w:rPr>
        <w:t xml:space="preserve">za mesečni </w:t>
      </w:r>
      <w:r w:rsidR="0014553D" w:rsidRPr="002B7A9A">
        <w:rPr>
          <w:rFonts w:asciiTheme="minorHAnsi" w:hAnsiTheme="minorHAnsi" w:cs="Palatino Linotype"/>
          <w:sz w:val="22"/>
          <w:szCs w:val="22"/>
        </w:rPr>
        <w:t>prevzem</w:t>
      </w:r>
      <w:r w:rsidRPr="002B7A9A">
        <w:rPr>
          <w:rFonts w:asciiTheme="minorHAnsi" w:hAnsiTheme="minorHAnsi" w:cs="Palatino Linotype"/>
          <w:sz w:val="22"/>
          <w:szCs w:val="22"/>
        </w:rPr>
        <w:t xml:space="preserve"> blata  in opremljen  s strani pooblaščene osebe kupca podpisano dobavnico.</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Izvajalec soglaša, kupec pa se zavezuje, da bo vsakokratni račun iz 1. odst. tega člena prodajalcu plačal v roku </w:t>
      </w:r>
      <w:r w:rsidR="00B949B6">
        <w:rPr>
          <w:rFonts w:asciiTheme="minorHAnsi" w:hAnsiTheme="minorHAnsi" w:cs="Palatino Linotype"/>
          <w:sz w:val="22"/>
          <w:szCs w:val="22"/>
        </w:rPr>
        <w:t>________________ (najmanj 30 dni)</w:t>
      </w:r>
      <w:r w:rsidRPr="002B7A9A">
        <w:rPr>
          <w:rFonts w:asciiTheme="minorHAnsi" w:hAnsiTheme="minorHAnsi" w:cs="Palatino Linotype"/>
          <w:sz w:val="22"/>
          <w:szCs w:val="22"/>
        </w:rPr>
        <w:t xml:space="preserve"> dni po prejemu računa za opravljeno storitev.</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b/>
          <w:bCs/>
          <w:sz w:val="22"/>
          <w:szCs w:val="22"/>
        </w:rPr>
      </w:pPr>
      <w:r w:rsidRPr="002B7A9A">
        <w:rPr>
          <w:rFonts w:asciiTheme="minorHAnsi" w:hAnsiTheme="minorHAnsi" w:cs="Palatino Linotype"/>
          <w:sz w:val="22"/>
          <w:szCs w:val="22"/>
        </w:rPr>
        <w:t xml:space="preserve">Opravljena storitev po tej pogodbi pomeni prevzem </w:t>
      </w:r>
      <w:r w:rsidR="00424E7D">
        <w:rPr>
          <w:rFonts w:asciiTheme="minorHAnsi" w:hAnsiTheme="minorHAnsi" w:cs="Palatino Linotype"/>
          <w:sz w:val="22"/>
          <w:szCs w:val="22"/>
        </w:rPr>
        <w:t xml:space="preserve">mulja </w:t>
      </w:r>
      <w:r w:rsidRPr="002B7A9A">
        <w:rPr>
          <w:rFonts w:asciiTheme="minorHAnsi" w:hAnsiTheme="minorHAnsi" w:cs="Palatino Linotype"/>
          <w:sz w:val="22"/>
          <w:szCs w:val="22"/>
        </w:rPr>
        <w:t>na kraju prevzema, na naslovu:</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b/>
          <w:sz w:val="22"/>
          <w:szCs w:val="22"/>
        </w:rPr>
        <w:t xml:space="preserve">Centralna  čistilna  naprava </w:t>
      </w:r>
      <w:r w:rsidR="00420D0C" w:rsidRPr="002B7A9A">
        <w:rPr>
          <w:rFonts w:asciiTheme="minorHAnsi" w:hAnsiTheme="minorHAnsi" w:cs="Palatino Linotype"/>
          <w:b/>
          <w:sz w:val="22"/>
          <w:szCs w:val="22"/>
        </w:rPr>
        <w:t>Hrastnik</w:t>
      </w:r>
      <w:r w:rsidRPr="002B7A9A">
        <w:rPr>
          <w:rFonts w:asciiTheme="minorHAnsi" w:hAnsiTheme="minorHAnsi" w:cs="Palatino Linotype"/>
          <w:sz w:val="22"/>
          <w:szCs w:val="22"/>
        </w:rPr>
        <w:t xml:space="preserve">, </w:t>
      </w:r>
      <w:r w:rsidR="00420D0C" w:rsidRPr="002B7A9A">
        <w:rPr>
          <w:rFonts w:asciiTheme="minorHAnsi" w:hAnsiTheme="minorHAnsi" w:cs="Palatino Linotype"/>
          <w:b/>
          <w:sz w:val="22"/>
          <w:szCs w:val="22"/>
        </w:rPr>
        <w:t xml:space="preserve">Za Savo </w:t>
      </w:r>
      <w:proofErr w:type="spellStart"/>
      <w:r w:rsidR="00420D0C" w:rsidRPr="002B7A9A">
        <w:rPr>
          <w:rFonts w:asciiTheme="minorHAnsi" w:hAnsiTheme="minorHAnsi" w:cs="Palatino Linotype"/>
          <w:b/>
          <w:sz w:val="22"/>
          <w:szCs w:val="22"/>
        </w:rPr>
        <w:t>bš</w:t>
      </w:r>
      <w:proofErr w:type="spellEnd"/>
      <w:r w:rsidR="00420D0C" w:rsidRPr="002B7A9A">
        <w:rPr>
          <w:rFonts w:asciiTheme="minorHAnsi" w:hAnsiTheme="minorHAnsi" w:cs="Palatino Linotype"/>
          <w:b/>
          <w:sz w:val="22"/>
          <w:szCs w:val="22"/>
        </w:rPr>
        <w:t>, 1430 Hrastnik.</w:t>
      </w:r>
    </w:p>
    <w:p w:rsidR="00B23F13" w:rsidRDefault="00B23F13" w:rsidP="00B23F13">
      <w:pPr>
        <w:widowControl w:val="0"/>
        <w:jc w:val="both"/>
        <w:rPr>
          <w:rFonts w:asciiTheme="minorHAnsi" w:hAnsiTheme="minorHAnsi" w:cs="Palatino Linotype"/>
          <w:sz w:val="22"/>
          <w:szCs w:val="22"/>
        </w:rPr>
      </w:pPr>
    </w:p>
    <w:p w:rsidR="0081686D" w:rsidRPr="002B7A9A" w:rsidRDefault="0081686D" w:rsidP="00B23F13">
      <w:pPr>
        <w:widowControl w:val="0"/>
        <w:jc w:val="both"/>
        <w:rPr>
          <w:rFonts w:asciiTheme="minorHAnsi" w:hAnsiTheme="minorHAnsi" w:cs="Palatino Linotype"/>
          <w:sz w:val="22"/>
          <w:szCs w:val="22"/>
        </w:rPr>
      </w:pPr>
    </w:p>
    <w:p w:rsidR="00B23F13" w:rsidRPr="002B7A9A" w:rsidRDefault="00B23F13" w:rsidP="00B23F13">
      <w:pPr>
        <w:keepNext/>
        <w:keepLines/>
        <w:widowControl w:val="0"/>
        <w:suppressAutoHyphens/>
        <w:overflowPunct w:val="0"/>
        <w:autoSpaceDE w:val="0"/>
        <w:autoSpaceDN w:val="0"/>
        <w:adjustRightInd w:val="0"/>
        <w:jc w:val="both"/>
        <w:textAlignment w:val="baseline"/>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b/>
          <w:bCs/>
          <w:sz w:val="22"/>
          <w:szCs w:val="22"/>
        </w:rPr>
      </w:pPr>
      <w:r w:rsidRPr="002B7A9A">
        <w:rPr>
          <w:rFonts w:asciiTheme="minorHAnsi" w:hAnsiTheme="minorHAnsi" w:cs="Palatino Linotype"/>
          <w:b/>
          <w:bCs/>
          <w:sz w:val="22"/>
          <w:szCs w:val="22"/>
        </w:rPr>
        <w:t>VII. POSTOPKI  PREVZEMA</w:t>
      </w: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7.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Izvajalec po pooblastilu naročnika za vsak prevzem blata elektronsko izpolni in potrdi evidenčni list.</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Izvajalec razpolaga z vsemi potrebnimi dovoljenji za predelavo blata, ki je predmet te pogodbe in  je vpisan v seznam pooblaščenih predelovalcev odpadkov pri Agenciji RS za okolje. </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Prav tako je izvajalec vpisan v evidenco prevoznikov odpadkov.</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b/>
          <w:bCs/>
          <w:sz w:val="22"/>
          <w:szCs w:val="22"/>
        </w:rPr>
      </w:pPr>
      <w:r w:rsidRPr="002B7A9A">
        <w:rPr>
          <w:rFonts w:asciiTheme="minorHAnsi" w:hAnsiTheme="minorHAnsi" w:cs="Palatino Linotype"/>
          <w:b/>
          <w:bCs/>
          <w:sz w:val="22"/>
          <w:szCs w:val="22"/>
        </w:rPr>
        <w:t>VIII. TRAJANJE POGODBE</w:t>
      </w:r>
    </w:p>
    <w:p w:rsidR="0034226C" w:rsidRPr="002B7A9A" w:rsidRDefault="0034226C" w:rsidP="00B8210C">
      <w:pPr>
        <w:widowControl w:val="0"/>
        <w:rPr>
          <w:rFonts w:asciiTheme="minorHAnsi" w:hAnsiTheme="minorHAnsi" w:cs="Palatino Linotype"/>
          <w:sz w:val="22"/>
          <w:szCs w:val="22"/>
        </w:rPr>
      </w:pP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8. člen</w:t>
      </w:r>
    </w:p>
    <w:p w:rsidR="006877E9"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Pogodbene stranke soglašajo, da je ta pogodba sklenje</w:t>
      </w:r>
      <w:r w:rsidR="00D801D0" w:rsidRPr="002B7A9A">
        <w:rPr>
          <w:rFonts w:asciiTheme="minorHAnsi" w:hAnsiTheme="minorHAnsi" w:cs="Palatino Linotype"/>
          <w:sz w:val="22"/>
          <w:szCs w:val="22"/>
        </w:rPr>
        <w:t xml:space="preserve">na za </w:t>
      </w:r>
      <w:r w:rsidR="00D801D0" w:rsidRPr="004216D9">
        <w:rPr>
          <w:rFonts w:asciiTheme="minorHAnsi" w:hAnsiTheme="minorHAnsi" w:cs="Palatino Linotype"/>
          <w:sz w:val="22"/>
          <w:szCs w:val="22"/>
        </w:rPr>
        <w:t xml:space="preserve">določen čas, to je </w:t>
      </w:r>
      <w:r w:rsidR="004216D9" w:rsidRPr="004216D9">
        <w:rPr>
          <w:rFonts w:asciiTheme="minorHAnsi" w:hAnsiTheme="minorHAnsi" w:cs="Palatino Linotype"/>
          <w:sz w:val="22"/>
          <w:szCs w:val="22"/>
        </w:rPr>
        <w:t>od</w:t>
      </w:r>
      <w:r w:rsidR="00B949B6">
        <w:rPr>
          <w:rFonts w:asciiTheme="minorHAnsi" w:hAnsiTheme="minorHAnsi" w:cs="Palatino Linotype"/>
          <w:sz w:val="22"/>
          <w:szCs w:val="22"/>
        </w:rPr>
        <w:t xml:space="preserve"> 1. 4. 2022 do 31. 3. 2023</w:t>
      </w:r>
      <w:r w:rsidR="004216D9">
        <w:rPr>
          <w:rFonts w:asciiTheme="minorHAnsi" w:hAnsiTheme="minorHAnsi" w:cs="Palatino Linotype"/>
          <w:sz w:val="22"/>
          <w:szCs w:val="22"/>
        </w:rPr>
        <w:t>.</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jc w:val="both"/>
        <w:rPr>
          <w:rFonts w:asciiTheme="minorHAnsi" w:hAnsiTheme="minorHAnsi" w:cs="Arial"/>
          <w:b/>
          <w:bCs/>
          <w:iCs/>
          <w:sz w:val="22"/>
          <w:szCs w:val="22"/>
        </w:rPr>
      </w:pPr>
      <w:r w:rsidRPr="002B7A9A">
        <w:rPr>
          <w:rFonts w:asciiTheme="minorHAnsi" w:hAnsiTheme="minorHAnsi" w:cs="Arial"/>
          <w:b/>
          <w:bCs/>
          <w:sz w:val="22"/>
          <w:szCs w:val="22"/>
        </w:rPr>
        <w:t>IX. PODIZVAJALCI</w:t>
      </w:r>
    </w:p>
    <w:p w:rsidR="00B23F13" w:rsidRPr="002B7A9A" w:rsidRDefault="006877E9" w:rsidP="006877E9">
      <w:pPr>
        <w:ind w:right="-286"/>
        <w:contextualSpacing/>
        <w:rPr>
          <w:rFonts w:asciiTheme="minorHAnsi" w:hAnsiTheme="minorHAnsi" w:cs="Arial"/>
          <w:iCs/>
          <w:sz w:val="22"/>
          <w:szCs w:val="22"/>
        </w:rPr>
      </w:pPr>
      <w:r w:rsidRPr="002B7A9A">
        <w:rPr>
          <w:rFonts w:asciiTheme="minorHAnsi" w:hAnsiTheme="minorHAnsi" w:cs="Arial"/>
          <w:sz w:val="22"/>
          <w:szCs w:val="22"/>
        </w:rPr>
        <w:t xml:space="preserve">                                                                     9. </w:t>
      </w:r>
      <w:r w:rsidR="00B23F13" w:rsidRPr="002B7A9A">
        <w:rPr>
          <w:rFonts w:asciiTheme="minorHAnsi" w:hAnsiTheme="minorHAnsi" w:cs="Arial"/>
          <w:sz w:val="22"/>
          <w:szCs w:val="22"/>
        </w:rPr>
        <w:t>člen</w:t>
      </w:r>
    </w:p>
    <w:p w:rsidR="00B23F13" w:rsidRPr="002B7A9A" w:rsidRDefault="00B23F13" w:rsidP="00B23F13">
      <w:pPr>
        <w:jc w:val="both"/>
        <w:rPr>
          <w:rFonts w:asciiTheme="minorHAnsi" w:hAnsiTheme="minorHAnsi" w:cs="Arial"/>
          <w:iCs/>
          <w:sz w:val="22"/>
          <w:szCs w:val="22"/>
        </w:rPr>
      </w:pPr>
      <w:r w:rsidRPr="002B7A9A">
        <w:rPr>
          <w:rFonts w:asciiTheme="minorHAnsi" w:hAnsiTheme="minorHAnsi" w:cs="Arial"/>
          <w:sz w:val="22"/>
          <w:szCs w:val="22"/>
        </w:rPr>
        <w:t>Izvajalec bo pogodbena dela izvedel skupaj z naslednjim/i podizvajalcem/i:</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 xml:space="preserve">…………………………………………………………………………..... (naziv),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 xml:space="preserve">…………………………………………………………………………….. (polni naslov),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 xml:space="preserve">matična številka: ………………………………….,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 xml:space="preserve">davčna številka/identifikacijska številka za DDV ………………..,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rsidR="00B23F13" w:rsidRPr="002B7A9A" w:rsidRDefault="00B23F13" w:rsidP="00B23F13">
      <w:pPr>
        <w:jc w:val="both"/>
        <w:rPr>
          <w:rFonts w:asciiTheme="minorHAnsi" w:hAnsiTheme="minorHAnsi" w:cs="Arial"/>
          <w:iCs/>
          <w:sz w:val="22"/>
          <w:szCs w:val="22"/>
        </w:rPr>
      </w:pPr>
      <w:r w:rsidRPr="002B7A9A">
        <w:rPr>
          <w:rFonts w:asciiTheme="minorHAnsi" w:hAnsiTheme="minorHAnsi" w:cs="Arial"/>
          <w:sz w:val="22"/>
          <w:szCs w:val="22"/>
        </w:rPr>
        <w:t xml:space="preserve">(Opomba: Če je podizvajalcev več, se zgornje podatke navede za vsakega podizvajalca posebej in  preostalo besedilo tega člena ustrezno spremeni, glede na število podizvajalcev.)  </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Izvajalec, ki izvaja javno naročilo z enim ali več podizvajalci, mora v celoti upoštevati obveznosti iz 94. člena ZJN-3 in zahteve iz nar</w:t>
      </w:r>
      <w:r w:rsidR="005571F7" w:rsidRPr="002B7A9A">
        <w:rPr>
          <w:rFonts w:asciiTheme="minorHAnsi" w:hAnsiTheme="minorHAnsi" w:cs="Arial"/>
          <w:sz w:val="22"/>
          <w:szCs w:val="22"/>
        </w:rPr>
        <w:t>očnikove razpisne dokumentacije</w:t>
      </w:r>
      <w:r w:rsidRPr="002B7A9A">
        <w:rPr>
          <w:rFonts w:asciiTheme="minorHAnsi" w:hAnsiTheme="minorHAnsi" w:cs="Arial"/>
          <w:sz w:val="22"/>
          <w:szCs w:val="22"/>
        </w:rPr>
        <w:t>,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r w:rsidRPr="002B7A9A">
        <w:rPr>
          <w:rFonts w:asciiTheme="minorHAnsi" w:hAnsiTheme="minorHAnsi" w:cs="Arial"/>
          <w:sz w:val="22"/>
          <w:szCs w:val="22"/>
        </w:rPr>
        <w:tab/>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Podizvajalec mora izpolnjevati vse pogoje in zahteve naročnika v zvezi s podizvajalci, ki so navedeni v razpisni</w:t>
      </w:r>
      <w:r w:rsidR="005571F7" w:rsidRPr="002B7A9A">
        <w:rPr>
          <w:rFonts w:asciiTheme="minorHAnsi" w:hAnsiTheme="minorHAnsi" w:cs="Arial"/>
          <w:sz w:val="22"/>
          <w:szCs w:val="22"/>
        </w:rPr>
        <w:t xml:space="preserve"> dokumentaciji</w:t>
      </w:r>
      <w:r w:rsidRPr="002B7A9A">
        <w:rPr>
          <w:rFonts w:asciiTheme="minorHAnsi" w:hAnsiTheme="minorHAnsi" w:cs="Arial"/>
          <w:sz w:val="22"/>
          <w:szCs w:val="22"/>
        </w:rPr>
        <w:t xml:space="preserve"> ter izpolniti vse navedene priloge, ki se nanašajo na izpolnjevanje pogojev podizvajalcev.</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 xml:space="preserve">Izvajalec v razmerju do naročnika v celoti odgovarja za dobro izvedbo obveznosti iz pogodbe, ne glede na število podizvajalcev. </w:t>
      </w:r>
    </w:p>
    <w:p w:rsidR="00B23F13" w:rsidRPr="002B7A9A" w:rsidRDefault="00B23F13" w:rsidP="00B23F13">
      <w:pPr>
        <w:keepLines/>
        <w:jc w:val="both"/>
        <w:rPr>
          <w:rFonts w:asciiTheme="minorHAnsi" w:hAnsiTheme="minorHAnsi" w:cs="Arial"/>
          <w:sz w:val="22"/>
          <w:szCs w:val="22"/>
        </w:rPr>
      </w:pP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lastRenderedPageBreak/>
        <w:t>Naročnik lahko zavrne predlog za zamenjavo podizvajalca oziroma vključitev novega podizvajalca, če bi to lahko vplivalo na nemoteno izvajanje ali dokončanje storitev in če novi podizvajalec ne izpolnjuje pogojev, ki jih je postavil naročnik v raz</w:t>
      </w:r>
      <w:r w:rsidR="005571F7" w:rsidRPr="002B7A9A">
        <w:rPr>
          <w:rFonts w:asciiTheme="minorHAnsi" w:hAnsiTheme="minorHAnsi" w:cs="Arial"/>
          <w:sz w:val="22"/>
          <w:szCs w:val="22"/>
        </w:rPr>
        <w:t>pisni dokumentaciji.</w:t>
      </w:r>
      <w:r w:rsidRPr="002B7A9A">
        <w:rPr>
          <w:rFonts w:asciiTheme="minorHAnsi" w:hAnsiTheme="minorHAnsi" w:cs="Arial"/>
          <w:sz w:val="22"/>
          <w:szCs w:val="22"/>
        </w:rPr>
        <w:t xml:space="preserve"> Naročnik mora o morebitni zavrnitvi novega podizvajalca obvestiti izvajalca najpozneje v desetih (10) dneh od prejema predloga. </w:t>
      </w:r>
    </w:p>
    <w:p w:rsidR="00B23F13" w:rsidRPr="002B7A9A" w:rsidRDefault="00B23F13" w:rsidP="00B23F13">
      <w:pPr>
        <w:keepLines/>
        <w:spacing w:after="120"/>
        <w:jc w:val="both"/>
        <w:rPr>
          <w:rFonts w:asciiTheme="minorHAnsi" w:hAnsiTheme="minorHAnsi" w:cs="Arial"/>
          <w:sz w:val="22"/>
          <w:szCs w:val="22"/>
        </w:rPr>
      </w:pPr>
      <w:r w:rsidRPr="002B7A9A">
        <w:rPr>
          <w:rFonts w:asciiTheme="minorHAnsi" w:hAnsiTheme="minorHAnsi" w:cs="Arial"/>
          <w:sz w:val="22"/>
          <w:szCs w:val="22"/>
        </w:rPr>
        <w:t>Izvajalec mora za podizvajalca, ki zahteva neposredno plačilo, ob vsakem računu priložiti:</w:t>
      </w:r>
    </w:p>
    <w:p w:rsidR="00B23F13" w:rsidRPr="002B7A9A" w:rsidRDefault="00B23F13" w:rsidP="00B23F13">
      <w:pPr>
        <w:keepLines/>
        <w:numPr>
          <w:ilvl w:val="0"/>
          <w:numId w:val="18"/>
        </w:numPr>
        <w:suppressAutoHyphens/>
        <w:jc w:val="both"/>
        <w:rPr>
          <w:rFonts w:asciiTheme="minorHAnsi" w:hAnsiTheme="minorHAnsi" w:cs="Arial"/>
          <w:sz w:val="22"/>
          <w:szCs w:val="22"/>
        </w:rPr>
      </w:pPr>
      <w:r w:rsidRPr="002B7A9A">
        <w:rPr>
          <w:rFonts w:asciiTheme="minorHAnsi" w:hAnsiTheme="minorHAnsi" w:cs="Arial"/>
          <w:sz w:val="22"/>
          <w:szCs w:val="22"/>
        </w:rPr>
        <w:t>račun podizvajalca za opravljene obveznosti iz pogodbe, potrjen s strani izvajalca, na podlagi katerega naročnik izvede nakazilo za opravljene obveznosti iz pogodbe</w:t>
      </w:r>
      <w:r w:rsidRPr="002B7A9A" w:rsidDel="00654A1C">
        <w:rPr>
          <w:rFonts w:asciiTheme="minorHAnsi" w:hAnsiTheme="minorHAnsi" w:cs="Arial"/>
          <w:sz w:val="22"/>
          <w:szCs w:val="22"/>
        </w:rPr>
        <w:t xml:space="preserve"> </w:t>
      </w:r>
      <w:r w:rsidRPr="002B7A9A">
        <w:rPr>
          <w:rFonts w:asciiTheme="minorHAnsi" w:hAnsiTheme="minorHAnsi" w:cs="Arial"/>
          <w:sz w:val="22"/>
          <w:szCs w:val="22"/>
        </w:rPr>
        <w:t xml:space="preserve">neposredno na račun podizvajalca ali </w:t>
      </w:r>
    </w:p>
    <w:p w:rsidR="00B23F13" w:rsidRPr="002B7A9A" w:rsidRDefault="00B23F13" w:rsidP="00B23F13">
      <w:pPr>
        <w:keepLines/>
        <w:numPr>
          <w:ilvl w:val="0"/>
          <w:numId w:val="18"/>
        </w:numPr>
        <w:suppressAutoHyphens/>
        <w:jc w:val="both"/>
        <w:rPr>
          <w:rFonts w:asciiTheme="minorHAnsi" w:hAnsiTheme="minorHAnsi" w:cs="Arial"/>
          <w:sz w:val="22"/>
          <w:szCs w:val="22"/>
        </w:rPr>
      </w:pPr>
      <w:r w:rsidRPr="002B7A9A">
        <w:rPr>
          <w:rFonts w:asciiTheme="minorHAnsi" w:hAnsiTheme="minorHAnsi" w:cs="Arial"/>
          <w:sz w:val="22"/>
          <w:szCs w:val="22"/>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B23F13" w:rsidRPr="002B7A9A" w:rsidRDefault="00B23F13" w:rsidP="00B23F13">
      <w:pPr>
        <w:keepLines/>
        <w:suppressAutoHyphens/>
        <w:ind w:left="720"/>
        <w:jc w:val="both"/>
        <w:rPr>
          <w:rFonts w:asciiTheme="minorHAnsi" w:hAnsiTheme="minorHAnsi" w:cs="Arial"/>
          <w:sz w:val="22"/>
          <w:szCs w:val="22"/>
        </w:rPr>
      </w:pP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V primeru, če nobeden od dokumentov iz prejšnjega odstavka za prijavljenega podizvajalca ni predložen, naročnik do dostavitve vseh dokumentov zadrži plačilo celotnega računa in s tem ne pride v zamudo pri plačilu. Naročnik bo potrjene račune podizvajalcev poravnal neposredno podizvajalcem na način in v roku, kot je dogovorjeno za plačilo izvajalcu. Podizvajalec neposrednega plačila ne zahteva: 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B23F13" w:rsidRPr="002B7A9A" w:rsidRDefault="00B23F13" w:rsidP="00B23F13">
      <w:pPr>
        <w:keepLines/>
        <w:jc w:val="both"/>
        <w:rPr>
          <w:rFonts w:asciiTheme="minorHAnsi" w:hAnsiTheme="minorHAnsi" w:cs="Arial"/>
          <w:sz w:val="22"/>
          <w:szCs w:val="22"/>
        </w:rPr>
      </w:pP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Izvajalec ne nastopa s podizvajalcem</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 xml:space="preserve">Izvajalec ob predložitvi ponudbe in ob sklenitvi te pogodbe nima prijavljenih podizvajalcev za izvedbo pogodbe. </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Naročnik bo zavrnil vsakega podizvajalca, ki ne izpolnjuje pogojev razpi</w:t>
      </w:r>
      <w:r w:rsidR="005571F7" w:rsidRPr="002B7A9A">
        <w:rPr>
          <w:rFonts w:asciiTheme="minorHAnsi" w:hAnsiTheme="minorHAnsi" w:cs="Arial"/>
          <w:sz w:val="22"/>
          <w:szCs w:val="22"/>
        </w:rPr>
        <w:t>sne dokumentacije</w:t>
      </w:r>
      <w:r w:rsidRPr="002B7A9A">
        <w:rPr>
          <w:rFonts w:asciiTheme="minorHAnsi" w:hAnsiTheme="minorHAnsi" w:cs="Arial"/>
          <w:sz w:val="22"/>
          <w:szCs w:val="22"/>
        </w:rPr>
        <w:t>,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w:t>
      </w:r>
      <w:r w:rsidR="005571F7" w:rsidRPr="002B7A9A">
        <w:rPr>
          <w:rFonts w:asciiTheme="minorHAnsi" w:hAnsiTheme="minorHAnsi" w:cs="Arial"/>
          <w:sz w:val="22"/>
          <w:szCs w:val="22"/>
        </w:rPr>
        <w:t>sni dokumentaciji</w:t>
      </w:r>
      <w:r w:rsidRPr="002B7A9A">
        <w:rPr>
          <w:rFonts w:asciiTheme="minorHAnsi" w:hAnsiTheme="minorHAnsi" w:cs="Arial"/>
          <w:sz w:val="22"/>
          <w:szCs w:val="22"/>
        </w:rPr>
        <w:t>. Naročnik bo o morebitni zavrnitvi novega podizvajalca obvestil izvajalca najpozneje v desetih (10) dneh od prejema predloga.</w:t>
      </w:r>
    </w:p>
    <w:p w:rsidR="00B23F13"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Izvajalec v razmerju do naročnika v celoti odgovarja za dobro izvedbo obveznosti iz pogodbe, ne glede na število podizvajalcev.</w:t>
      </w:r>
    </w:p>
    <w:p w:rsidR="004216D9" w:rsidRPr="002B7A9A" w:rsidRDefault="004216D9" w:rsidP="00B23F13">
      <w:pPr>
        <w:keepLines/>
        <w:jc w:val="both"/>
        <w:rPr>
          <w:rFonts w:asciiTheme="minorHAnsi" w:hAnsiTheme="minorHAnsi" w:cs="Arial"/>
          <w:sz w:val="22"/>
          <w:szCs w:val="22"/>
        </w:rPr>
      </w:pPr>
    </w:p>
    <w:p w:rsidR="00B23F13" w:rsidRPr="002B7A9A" w:rsidRDefault="00B23F13" w:rsidP="00B23F13">
      <w:pPr>
        <w:ind w:right="-2"/>
        <w:jc w:val="both"/>
        <w:rPr>
          <w:rFonts w:asciiTheme="minorHAnsi" w:hAnsiTheme="minorHAnsi" w:cs="Arial"/>
          <w:iCs/>
          <w:color w:val="000000"/>
          <w:sz w:val="22"/>
          <w:szCs w:val="22"/>
          <w:shd w:val="clear" w:color="auto" w:fill="FFFFFF"/>
        </w:rPr>
      </w:pPr>
    </w:p>
    <w:p w:rsidR="00B23F13" w:rsidRPr="002B7A9A" w:rsidRDefault="00B23F13" w:rsidP="00B23F13">
      <w:pPr>
        <w:jc w:val="both"/>
        <w:rPr>
          <w:rFonts w:asciiTheme="minorHAnsi" w:hAnsiTheme="minorHAnsi" w:cs="Arial"/>
          <w:iCs/>
          <w:sz w:val="22"/>
          <w:szCs w:val="22"/>
        </w:rPr>
      </w:pPr>
      <w:r w:rsidRPr="002B7A9A">
        <w:rPr>
          <w:rFonts w:asciiTheme="minorHAnsi" w:hAnsiTheme="minorHAnsi" w:cs="Arial"/>
          <w:b/>
          <w:bCs/>
          <w:sz w:val="22"/>
          <w:szCs w:val="22"/>
        </w:rPr>
        <w:t>Neposredna plačila podizvajalcem</w:t>
      </w:r>
    </w:p>
    <w:p w:rsidR="0034226C" w:rsidRPr="002B7A9A" w:rsidRDefault="0034226C" w:rsidP="00B23F13">
      <w:pPr>
        <w:numPr>
          <w:ilvl w:val="12"/>
          <w:numId w:val="0"/>
        </w:numPr>
        <w:jc w:val="center"/>
        <w:rPr>
          <w:rFonts w:asciiTheme="minorHAnsi" w:hAnsiTheme="minorHAnsi" w:cs="Arial"/>
          <w:sz w:val="22"/>
          <w:szCs w:val="22"/>
        </w:rPr>
      </w:pPr>
    </w:p>
    <w:p w:rsidR="00B23F13" w:rsidRPr="002B7A9A" w:rsidRDefault="00B23F13" w:rsidP="00B23F13">
      <w:pPr>
        <w:numPr>
          <w:ilvl w:val="12"/>
          <w:numId w:val="0"/>
        </w:numPr>
        <w:jc w:val="center"/>
        <w:rPr>
          <w:rFonts w:asciiTheme="minorHAnsi" w:hAnsiTheme="minorHAnsi" w:cs="Arial"/>
          <w:iCs/>
          <w:sz w:val="22"/>
          <w:szCs w:val="22"/>
        </w:rPr>
      </w:pPr>
      <w:r w:rsidRPr="002B7A9A">
        <w:rPr>
          <w:rFonts w:asciiTheme="minorHAnsi" w:hAnsiTheme="minorHAnsi" w:cs="Arial"/>
          <w:sz w:val="22"/>
          <w:szCs w:val="22"/>
        </w:rPr>
        <w:t>10. člen</w:t>
      </w:r>
    </w:p>
    <w:p w:rsidR="00B23F13" w:rsidRPr="002B7A9A" w:rsidRDefault="00B23F13" w:rsidP="00B23F13">
      <w:pPr>
        <w:pStyle w:val="Brezrazmikov"/>
        <w:rPr>
          <w:rFonts w:asciiTheme="minorHAnsi" w:hAnsiTheme="minorHAnsi"/>
          <w:iCs/>
          <w:sz w:val="22"/>
        </w:rPr>
      </w:pPr>
      <w:r w:rsidRPr="002B7A9A">
        <w:rPr>
          <w:rFonts w:asciiTheme="minorHAnsi" w:hAnsiTheme="minorHAnsi"/>
          <w:iCs/>
          <w:sz w:val="22"/>
        </w:rPr>
        <w:t>Izvajalec je naročniku v ponudbi priložil zahteve za neposredno plačilo za naslednjega podizvajalca oziroma naslednje podizvajalce:</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 xml:space="preserve">…………………………………………………………………………..... (naziv),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 xml:space="preserve">…………………………………………………………………………….. (polni naslov),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lastRenderedPageBreak/>
        <w:t xml:space="preserve">matična številka: ………………………………….,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davčna številka/identifikacijska številka za DDV: …………….……..</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 xml:space="preserve">(Opomba: Če je podizvajalcev več, se zgornje podatke navede za vsakega podizvajalca posebej.)  </w:t>
      </w:r>
    </w:p>
    <w:p w:rsidR="00B23F13" w:rsidRPr="002B7A9A" w:rsidRDefault="00B23F13" w:rsidP="00B23F13">
      <w:pPr>
        <w:jc w:val="both"/>
        <w:rPr>
          <w:rFonts w:asciiTheme="minorHAnsi" w:hAnsiTheme="minorHAnsi" w:cs="Arial"/>
          <w:iCs/>
          <w:sz w:val="22"/>
          <w:szCs w:val="22"/>
        </w:rPr>
      </w:pPr>
      <w:r w:rsidRPr="002B7A9A">
        <w:rPr>
          <w:rFonts w:asciiTheme="minorHAnsi" w:hAnsiTheme="minorHAnsi" w:cs="Arial"/>
          <w:sz w:val="22"/>
          <w:szCs w:val="22"/>
        </w:rPr>
        <w:t>Izvajalec je naročniku za podizvajalce, ki so zahtevali neposredno plačilo za opravljena dela, priložil tudi soglasje, na podlagi katerega naročnik namesto izvajalca poravna podizvajalčevo terjatev do izvajalca.</w:t>
      </w:r>
    </w:p>
    <w:p w:rsidR="00B23F13" w:rsidRPr="002B7A9A" w:rsidRDefault="00B23F13" w:rsidP="00B23F13">
      <w:pPr>
        <w:jc w:val="both"/>
        <w:rPr>
          <w:rFonts w:asciiTheme="minorHAnsi" w:hAnsiTheme="minorHAnsi" w:cs="Arial"/>
          <w:sz w:val="22"/>
          <w:szCs w:val="22"/>
        </w:rPr>
      </w:pPr>
      <w:r w:rsidRPr="002B7A9A">
        <w:rPr>
          <w:rFonts w:asciiTheme="minorHAnsi" w:hAnsiTheme="minorHAnsi" w:cs="Arial"/>
          <w:sz w:val="22"/>
          <w:szCs w:val="22"/>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2B7A9A">
        <w:rPr>
          <w:rFonts w:asciiTheme="minorHAnsi" w:hAnsiTheme="minorHAnsi" w:cs="Arial"/>
          <w:sz w:val="22"/>
          <w:szCs w:val="22"/>
        </w:rPr>
        <w:t>ev</w:t>
      </w:r>
      <w:proofErr w:type="spellEnd"/>
      <w:r w:rsidRPr="002B7A9A">
        <w:rPr>
          <w:rFonts w:asciiTheme="minorHAnsi" w:hAnsiTheme="minorHAnsi" w:cs="Arial"/>
          <w:sz w:val="22"/>
          <w:szCs w:val="22"/>
        </w:rPr>
        <w:t>, ki jih je predhodno potrdil.</w:t>
      </w:r>
    </w:p>
    <w:p w:rsidR="00B23F13" w:rsidRPr="002B7A9A" w:rsidRDefault="00B23F13" w:rsidP="00B23F13">
      <w:pPr>
        <w:jc w:val="both"/>
        <w:rPr>
          <w:rFonts w:asciiTheme="minorHAnsi" w:hAnsiTheme="minorHAnsi" w:cs="Arial"/>
          <w:sz w:val="22"/>
          <w:szCs w:val="22"/>
        </w:rPr>
      </w:pPr>
    </w:p>
    <w:p w:rsidR="00B23F13" w:rsidRPr="002B7A9A" w:rsidRDefault="00B23F13" w:rsidP="00B23F13">
      <w:pPr>
        <w:jc w:val="both"/>
        <w:rPr>
          <w:rFonts w:asciiTheme="minorHAnsi" w:hAnsiTheme="minorHAnsi" w:cs="Arial"/>
          <w:b/>
          <w:sz w:val="22"/>
          <w:szCs w:val="22"/>
        </w:rPr>
      </w:pPr>
      <w:r w:rsidRPr="002B7A9A">
        <w:rPr>
          <w:rFonts w:asciiTheme="minorHAnsi" w:hAnsiTheme="minorHAnsi" w:cs="Arial"/>
          <w:b/>
          <w:sz w:val="22"/>
          <w:szCs w:val="22"/>
        </w:rPr>
        <w:t>X. ZAVAROVANJE ZA DOBRO IZVEDBO OBVEZNOSTI PO TEJ POGODBI</w:t>
      </w:r>
    </w:p>
    <w:p w:rsidR="0034226C" w:rsidRPr="002B7A9A" w:rsidRDefault="0034226C" w:rsidP="00B23F13">
      <w:pPr>
        <w:jc w:val="center"/>
        <w:rPr>
          <w:rFonts w:asciiTheme="minorHAnsi" w:hAnsiTheme="minorHAnsi" w:cs="Arial"/>
          <w:sz w:val="22"/>
          <w:szCs w:val="22"/>
        </w:rPr>
      </w:pPr>
    </w:p>
    <w:p w:rsidR="00B23F13" w:rsidRPr="002B7A9A" w:rsidRDefault="00B23F13" w:rsidP="00B23F13">
      <w:pPr>
        <w:jc w:val="center"/>
        <w:rPr>
          <w:rFonts w:asciiTheme="minorHAnsi" w:hAnsiTheme="minorHAnsi" w:cs="Arial"/>
          <w:sz w:val="22"/>
          <w:szCs w:val="22"/>
        </w:rPr>
      </w:pPr>
      <w:r w:rsidRPr="002B7A9A">
        <w:rPr>
          <w:rFonts w:asciiTheme="minorHAnsi" w:hAnsiTheme="minorHAnsi" w:cs="Arial"/>
          <w:sz w:val="22"/>
          <w:szCs w:val="22"/>
        </w:rPr>
        <w:t>11. člen</w:t>
      </w:r>
    </w:p>
    <w:p w:rsidR="00B23F13" w:rsidRPr="002B7A9A" w:rsidRDefault="00B23F13" w:rsidP="00B23F13">
      <w:pPr>
        <w:pStyle w:val="Telobesedila3"/>
        <w:rPr>
          <w:rFonts w:asciiTheme="minorHAnsi" w:hAnsiTheme="minorHAnsi" w:cs="Arial"/>
          <w:sz w:val="22"/>
          <w:szCs w:val="22"/>
        </w:rPr>
      </w:pPr>
      <w:r w:rsidRPr="002B7A9A">
        <w:rPr>
          <w:rFonts w:asciiTheme="minorHAnsi" w:hAnsiTheme="minorHAnsi" w:cs="Arial"/>
          <w:sz w:val="22"/>
          <w:szCs w:val="22"/>
        </w:rPr>
        <w:t xml:space="preserve">Prodajalec </w:t>
      </w:r>
      <w:r w:rsidR="00DB577D" w:rsidRPr="002B7A9A">
        <w:rPr>
          <w:rFonts w:asciiTheme="minorHAnsi" w:hAnsiTheme="minorHAnsi" w:cs="Arial"/>
          <w:sz w:val="22"/>
          <w:szCs w:val="22"/>
          <w:lang w:val="sl-SI"/>
        </w:rPr>
        <w:t xml:space="preserve"> se zavezuje  v roku 5 (pet</w:t>
      </w:r>
      <w:r w:rsidRPr="002B7A9A">
        <w:rPr>
          <w:rFonts w:asciiTheme="minorHAnsi" w:hAnsiTheme="minorHAnsi" w:cs="Arial"/>
          <w:sz w:val="22"/>
          <w:szCs w:val="22"/>
          <w:lang w:val="sl-SI"/>
        </w:rPr>
        <w:t>) dni po</w:t>
      </w:r>
      <w:r w:rsidRPr="002B7A9A">
        <w:rPr>
          <w:rFonts w:asciiTheme="minorHAnsi" w:hAnsiTheme="minorHAnsi" w:cs="Arial"/>
          <w:sz w:val="22"/>
          <w:szCs w:val="22"/>
        </w:rPr>
        <w:t xml:space="preserve"> podpisu pogodbe kupcu izročiti kot zavarovanje za dobro izvedbo obveznosti po tej pogodbi tri (3) bianco menice z menično izjavo, plačljivo na prvi poziv, z oznako »brez protesta«, v višini 10</w:t>
      </w:r>
      <w:r w:rsidR="00B949B6">
        <w:rPr>
          <w:rFonts w:asciiTheme="minorHAnsi" w:hAnsiTheme="minorHAnsi" w:cs="Arial"/>
          <w:sz w:val="22"/>
          <w:szCs w:val="22"/>
          <w:lang w:val="sl-SI"/>
        </w:rPr>
        <w:t xml:space="preserve"> </w:t>
      </w:r>
      <w:r w:rsidRPr="002B7A9A">
        <w:rPr>
          <w:rFonts w:asciiTheme="minorHAnsi" w:hAnsiTheme="minorHAnsi" w:cs="Arial"/>
          <w:sz w:val="22"/>
          <w:szCs w:val="22"/>
        </w:rPr>
        <w:t>% pogodbene vrednosti (z vključenim DDV), kar znaša …………………. (z besedo: …………….. eur 00/100) z veljavnostjo en (1) mesec po prenehanju veljavnosti te pogodbe.</w:t>
      </w:r>
    </w:p>
    <w:p w:rsidR="00B23F13" w:rsidRPr="002B7A9A" w:rsidRDefault="00B23F13" w:rsidP="00B23F13">
      <w:pPr>
        <w:widowControl w:val="0"/>
        <w:tabs>
          <w:tab w:val="left" w:pos="4253"/>
          <w:tab w:val="left" w:pos="4536"/>
        </w:tabs>
        <w:spacing w:after="120"/>
        <w:jc w:val="both"/>
        <w:rPr>
          <w:rFonts w:asciiTheme="minorHAnsi" w:hAnsiTheme="minorHAnsi" w:cs="Palatino Linotype"/>
          <w:color w:val="FF0000"/>
          <w:sz w:val="22"/>
          <w:szCs w:val="22"/>
        </w:rPr>
      </w:pPr>
    </w:p>
    <w:p w:rsidR="00B23F13" w:rsidRPr="002B7A9A" w:rsidRDefault="00B23F13" w:rsidP="00B23F13">
      <w:pPr>
        <w:widowControl w:val="0"/>
        <w:tabs>
          <w:tab w:val="left" w:pos="4253"/>
          <w:tab w:val="left" w:pos="4536"/>
        </w:tabs>
        <w:spacing w:after="120"/>
        <w:jc w:val="both"/>
        <w:rPr>
          <w:rFonts w:asciiTheme="minorHAnsi" w:hAnsiTheme="minorHAnsi" w:cs="Palatino Linotype"/>
          <w:sz w:val="22"/>
          <w:szCs w:val="22"/>
        </w:rPr>
      </w:pPr>
      <w:r w:rsidRPr="002B7A9A">
        <w:rPr>
          <w:rFonts w:asciiTheme="minorHAnsi" w:hAnsiTheme="minorHAnsi" w:cs="Palatino Linotype"/>
          <w:sz w:val="22"/>
          <w:szCs w:val="22"/>
        </w:rPr>
        <w:t>Če se med trajanjem pogodbe podaljša rok za izvedbo pogodbenih obveznosti oz. pogodbena vrednost zaradi  kvalitete ali količine blaga,  mora prodajalec v roku 8 (osem) dni od podpisa aneksa k tej pogodbi predložiti naročniku novo menico z menično izjavo</w:t>
      </w:r>
      <w:r w:rsidRPr="002B7A9A">
        <w:rPr>
          <w:rFonts w:asciiTheme="minorHAnsi" w:hAnsiTheme="minorHAnsi" w:cs="Palatino Linotype"/>
          <w:color w:val="FFC000"/>
          <w:sz w:val="22"/>
          <w:szCs w:val="22"/>
        </w:rPr>
        <w:t xml:space="preserve"> </w:t>
      </w:r>
      <w:r w:rsidRPr="002B7A9A">
        <w:rPr>
          <w:rFonts w:asciiTheme="minorHAnsi" w:hAnsiTheme="minorHAnsi" w:cs="Palatino Linotype"/>
          <w:sz w:val="22"/>
          <w:szCs w:val="22"/>
        </w:rPr>
        <w:t>za dobro izvedbo pogodbenih obveznosti v skladu s spremembami pogodbe.</w:t>
      </w:r>
    </w:p>
    <w:p w:rsidR="00B23F13" w:rsidRPr="002B7A9A" w:rsidRDefault="00B23F13" w:rsidP="00B23F13">
      <w:pPr>
        <w:widowControl w:val="0"/>
        <w:tabs>
          <w:tab w:val="left" w:pos="4253"/>
          <w:tab w:val="left" w:pos="4536"/>
        </w:tabs>
        <w:spacing w:after="120"/>
        <w:jc w:val="both"/>
        <w:rPr>
          <w:rFonts w:asciiTheme="minorHAnsi" w:hAnsiTheme="minorHAnsi" w:cs="Palatino Linotype"/>
          <w:sz w:val="22"/>
          <w:szCs w:val="22"/>
        </w:rPr>
      </w:pPr>
    </w:p>
    <w:p w:rsidR="00B23F13" w:rsidRPr="002B7A9A" w:rsidRDefault="00B23F13" w:rsidP="00B23F13">
      <w:pPr>
        <w:keepNext/>
        <w:keepLines/>
        <w:widowControl w:val="0"/>
        <w:suppressAutoHyphens/>
        <w:overflowPunct w:val="0"/>
        <w:autoSpaceDE w:val="0"/>
        <w:autoSpaceDN w:val="0"/>
        <w:adjustRightInd w:val="0"/>
        <w:spacing w:before="120" w:after="40"/>
        <w:jc w:val="both"/>
        <w:textAlignment w:val="baseline"/>
        <w:rPr>
          <w:rFonts w:asciiTheme="minorHAnsi" w:hAnsiTheme="minorHAnsi" w:cs="Palatino Linotype"/>
          <w:b/>
          <w:bCs/>
          <w:caps/>
          <w:sz w:val="22"/>
          <w:szCs w:val="22"/>
        </w:rPr>
      </w:pPr>
      <w:r w:rsidRPr="002B7A9A">
        <w:rPr>
          <w:rFonts w:asciiTheme="minorHAnsi" w:hAnsiTheme="minorHAnsi" w:cs="Palatino Linotype"/>
          <w:b/>
          <w:bCs/>
          <w:caps/>
          <w:sz w:val="22"/>
          <w:szCs w:val="22"/>
        </w:rPr>
        <w:t>XI. POGODBENA KAZEN</w:t>
      </w: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12.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Izvajalec soglaša, da se, v primeru zamude prevzema blata po vsakokratnem naročilu kupca, cena posameznega prepozno prevzetega blata, za  vsak začeti dan po roku iz 1. odst. 5. člena te pogodbe, zniža za 2 %. </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 xml:space="preserve">V primeru, da ima kupec zaradi zamude prodajalca stroške in škodo, ki presega pogodbeno kazen, je prodajalec dolžan, poleg znižanja cene iz prejšnjega odstavka, plačati kupcu tudi vse tako nastale stroške in  škodo in sicer v 8 (osmih) dneh od prejema pisnega zahtevka kupca. </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keepNext/>
        <w:keepLines/>
        <w:widowControl w:val="0"/>
        <w:suppressAutoHyphens/>
        <w:overflowPunct w:val="0"/>
        <w:autoSpaceDE w:val="0"/>
        <w:autoSpaceDN w:val="0"/>
        <w:adjustRightInd w:val="0"/>
        <w:spacing w:before="120" w:after="40"/>
        <w:jc w:val="both"/>
        <w:textAlignment w:val="baseline"/>
        <w:rPr>
          <w:rFonts w:asciiTheme="minorHAnsi" w:hAnsiTheme="minorHAnsi" w:cs="Palatino Linotype"/>
          <w:b/>
          <w:bCs/>
          <w:caps/>
          <w:sz w:val="22"/>
          <w:szCs w:val="22"/>
        </w:rPr>
      </w:pPr>
      <w:r w:rsidRPr="002B7A9A">
        <w:rPr>
          <w:rFonts w:asciiTheme="minorHAnsi" w:hAnsiTheme="minorHAnsi" w:cs="Palatino Linotype"/>
          <w:b/>
          <w:bCs/>
          <w:caps/>
          <w:sz w:val="22"/>
          <w:szCs w:val="22"/>
        </w:rPr>
        <w:t>XII. ODSTOP OD POGODBE</w:t>
      </w:r>
    </w:p>
    <w:p w:rsidR="00B23F13" w:rsidRPr="002B7A9A" w:rsidRDefault="00B23F13" w:rsidP="00B23F13">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13. člen</w:t>
      </w:r>
    </w:p>
    <w:p w:rsidR="00B23F13" w:rsidRPr="002B7A9A" w:rsidRDefault="00B23F13" w:rsidP="00B23F13">
      <w:pPr>
        <w:widowControl w:val="0"/>
        <w:jc w:val="both"/>
        <w:rPr>
          <w:rFonts w:asciiTheme="minorHAnsi" w:hAnsiTheme="minorHAnsi"/>
          <w:sz w:val="22"/>
          <w:szCs w:val="22"/>
        </w:rPr>
      </w:pPr>
      <w:r w:rsidRPr="002B7A9A">
        <w:rPr>
          <w:rFonts w:asciiTheme="minorHAnsi" w:hAnsiTheme="minorHAnsi"/>
          <w:sz w:val="22"/>
          <w:szCs w:val="22"/>
        </w:rPr>
        <w:t>Če naročnik ugotovi nepravilno ali nekvalitetno izvajanje pogodbenih obveznosti izvajalca ali nespoštovanje določil te pogodbe, ima pravico odpovedati to pogodbo.</w:t>
      </w:r>
    </w:p>
    <w:p w:rsidR="00B23F13" w:rsidRPr="002B7A9A" w:rsidRDefault="00B23F13" w:rsidP="00B23F13">
      <w:pPr>
        <w:widowControl w:val="0"/>
        <w:jc w:val="both"/>
        <w:rPr>
          <w:rFonts w:asciiTheme="minorHAnsi" w:hAnsiTheme="minorHAnsi"/>
          <w:iCs/>
          <w:sz w:val="22"/>
          <w:szCs w:val="22"/>
        </w:rPr>
      </w:pPr>
      <w:r w:rsidRPr="002B7A9A">
        <w:rPr>
          <w:rFonts w:asciiTheme="minorHAnsi" w:hAnsiTheme="minorHAnsi"/>
          <w:sz w:val="22"/>
          <w:szCs w:val="22"/>
        </w:rPr>
        <w:t>Izvajalec ima v primeru iz prejšnjega odstavka pravico do plačila za dotlej kvalitetno opravljene storitve, naročniku pa je dolžan povrniti vso škodo, ki jo je zaradi tega utrpel, tudi razliko do morebitne višje vrednosti, ki jo bo za dokončanje storitev določil nov izvajalec, in sicer v 8 dneh od datuma prejema pisnega zahtevka naročnika.</w:t>
      </w:r>
    </w:p>
    <w:p w:rsidR="00B23F13" w:rsidRPr="002B7A9A" w:rsidRDefault="00B23F13" w:rsidP="00B23F13">
      <w:pPr>
        <w:widowControl w:val="0"/>
        <w:jc w:val="both"/>
        <w:rPr>
          <w:rFonts w:asciiTheme="minorHAnsi" w:hAnsiTheme="minorHAnsi"/>
          <w:sz w:val="22"/>
          <w:szCs w:val="22"/>
        </w:rPr>
      </w:pPr>
      <w:r w:rsidRPr="002B7A9A">
        <w:rPr>
          <w:rFonts w:asciiTheme="minorHAnsi" w:hAnsiTheme="minorHAnsi"/>
          <w:sz w:val="22"/>
          <w:szCs w:val="22"/>
        </w:rPr>
        <w:t>Povzročena škoda se prvenstveno poplača iz menice, v kolikor pa je povzročena škoda večja od le-te, je razliko do polne odškodnine izvajalec dolžan plačati v 8 dneh od datuma prejema pisnega zahtevka naročnika.</w:t>
      </w:r>
    </w:p>
    <w:p w:rsidR="0034226C" w:rsidRPr="002B7A9A" w:rsidRDefault="0034226C" w:rsidP="00B23F13">
      <w:pPr>
        <w:widowControl w:val="0"/>
        <w:rPr>
          <w:rFonts w:asciiTheme="minorHAnsi" w:hAnsiTheme="minorHAnsi" w:cs="Palatino Linotype"/>
          <w:b/>
          <w:bCs/>
          <w:sz w:val="22"/>
          <w:szCs w:val="22"/>
        </w:rPr>
      </w:pPr>
    </w:p>
    <w:p w:rsidR="000E0713" w:rsidRDefault="000E0713" w:rsidP="00B23F13">
      <w:pPr>
        <w:widowControl w:val="0"/>
        <w:rPr>
          <w:rFonts w:asciiTheme="minorHAnsi" w:hAnsiTheme="minorHAnsi" w:cs="Palatino Linotype"/>
          <w:bCs/>
          <w:sz w:val="22"/>
          <w:szCs w:val="22"/>
        </w:rPr>
      </w:pPr>
      <w:r w:rsidRPr="002B7A9A">
        <w:rPr>
          <w:rFonts w:asciiTheme="minorHAnsi" w:hAnsiTheme="minorHAnsi" w:cs="Palatino Linotype"/>
          <w:bCs/>
          <w:sz w:val="22"/>
          <w:szCs w:val="22"/>
        </w:rPr>
        <w:t>Naročnik lahko odstopi od pogodbe z enomesečnim odpovednim rokom tudi v primeru, če bi prišlo na trgu do bistvene spremembe cen prevzema blata iz CČN.</w:t>
      </w:r>
    </w:p>
    <w:p w:rsidR="004216D9" w:rsidRDefault="004216D9" w:rsidP="00B23F13">
      <w:pPr>
        <w:widowControl w:val="0"/>
        <w:rPr>
          <w:rFonts w:asciiTheme="minorHAnsi" w:hAnsiTheme="minorHAnsi" w:cs="Palatino Linotype"/>
          <w:bCs/>
          <w:sz w:val="22"/>
          <w:szCs w:val="22"/>
        </w:rPr>
      </w:pPr>
    </w:p>
    <w:p w:rsidR="004216D9" w:rsidRPr="002B7A9A" w:rsidRDefault="004216D9" w:rsidP="00B23F13">
      <w:pPr>
        <w:widowControl w:val="0"/>
        <w:rPr>
          <w:rFonts w:asciiTheme="minorHAnsi" w:hAnsiTheme="minorHAnsi" w:cs="Palatino Linotype"/>
          <w:bCs/>
          <w:sz w:val="22"/>
          <w:szCs w:val="22"/>
        </w:rPr>
      </w:pPr>
    </w:p>
    <w:p w:rsidR="0034226C" w:rsidRPr="002B7A9A" w:rsidRDefault="0034226C" w:rsidP="00B23F13">
      <w:pPr>
        <w:widowControl w:val="0"/>
        <w:rPr>
          <w:rFonts w:asciiTheme="minorHAnsi" w:hAnsiTheme="minorHAnsi" w:cs="Palatino Linotype"/>
          <w:bCs/>
          <w:sz w:val="22"/>
          <w:szCs w:val="22"/>
        </w:rPr>
      </w:pPr>
    </w:p>
    <w:p w:rsidR="00B23F13" w:rsidRPr="002B7A9A" w:rsidRDefault="0034226C" w:rsidP="00B23F13">
      <w:pPr>
        <w:widowControl w:val="0"/>
        <w:rPr>
          <w:rFonts w:asciiTheme="minorHAnsi" w:hAnsiTheme="minorHAnsi" w:cs="Palatino Linotype"/>
          <w:b/>
          <w:bCs/>
          <w:sz w:val="22"/>
          <w:szCs w:val="22"/>
        </w:rPr>
      </w:pPr>
      <w:r w:rsidRPr="002B7A9A">
        <w:rPr>
          <w:rFonts w:asciiTheme="minorHAnsi" w:hAnsiTheme="minorHAnsi" w:cs="Palatino Linotype"/>
          <w:b/>
          <w:bCs/>
          <w:sz w:val="22"/>
          <w:szCs w:val="22"/>
        </w:rPr>
        <w:lastRenderedPageBreak/>
        <w:t>XIII. PROTIKORUPCIJSKA KALVZULA</w:t>
      </w:r>
    </w:p>
    <w:p w:rsidR="0034226C" w:rsidRPr="002B7A9A" w:rsidRDefault="0034226C" w:rsidP="00B23F13">
      <w:pPr>
        <w:widowControl w:val="0"/>
        <w:rPr>
          <w:rFonts w:asciiTheme="minorHAnsi" w:hAnsiTheme="minorHAnsi" w:cs="Palatino Linotype"/>
          <w:b/>
          <w:bCs/>
          <w:sz w:val="22"/>
          <w:szCs w:val="22"/>
        </w:rPr>
      </w:pPr>
    </w:p>
    <w:p w:rsidR="00B23F13" w:rsidRPr="002B7A9A" w:rsidRDefault="0034226C" w:rsidP="0034226C">
      <w:pPr>
        <w:widowControl w:val="0"/>
        <w:jc w:val="center"/>
        <w:rPr>
          <w:rFonts w:asciiTheme="minorHAnsi" w:hAnsiTheme="minorHAnsi" w:cs="Palatino Linotype"/>
          <w:bCs/>
          <w:sz w:val="22"/>
          <w:szCs w:val="22"/>
        </w:rPr>
      </w:pPr>
      <w:r w:rsidRPr="002B7A9A">
        <w:rPr>
          <w:rFonts w:asciiTheme="minorHAnsi" w:hAnsiTheme="minorHAnsi" w:cs="Palatino Linotype"/>
          <w:bCs/>
          <w:sz w:val="22"/>
          <w:szCs w:val="22"/>
        </w:rPr>
        <w:t>14. člen</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B23F13" w:rsidRPr="002B7A9A" w:rsidRDefault="00B23F13" w:rsidP="00B23F13">
      <w:pPr>
        <w:keepLines/>
        <w:jc w:val="both"/>
        <w:rPr>
          <w:rFonts w:asciiTheme="minorHAnsi" w:hAnsiTheme="minorHAnsi" w:cs="Arial"/>
          <w:sz w:val="22"/>
          <w:szCs w:val="22"/>
        </w:rPr>
      </w:pPr>
    </w:p>
    <w:p w:rsidR="00B23F13" w:rsidRPr="002B7A9A" w:rsidRDefault="00B23F13" w:rsidP="00B23F13">
      <w:pPr>
        <w:keepLines/>
        <w:suppressAutoHyphens/>
        <w:contextualSpacing/>
        <w:rPr>
          <w:rFonts w:asciiTheme="minorHAnsi" w:hAnsiTheme="minorHAnsi" w:cs="Arial"/>
          <w:sz w:val="22"/>
          <w:szCs w:val="22"/>
        </w:rPr>
      </w:pPr>
      <w:r w:rsidRPr="002B7A9A">
        <w:rPr>
          <w:rFonts w:asciiTheme="minorHAnsi" w:hAnsiTheme="minorHAnsi" w:cs="Arial"/>
          <w:sz w:val="22"/>
          <w:szCs w:val="22"/>
        </w:rPr>
        <w:t xml:space="preserve">                                                                          15. člen</w:t>
      </w:r>
    </w:p>
    <w:p w:rsidR="00B23F13" w:rsidRPr="002B7A9A" w:rsidRDefault="00B23F13" w:rsidP="00B23F13">
      <w:pPr>
        <w:keepLines/>
        <w:jc w:val="both"/>
        <w:rPr>
          <w:rFonts w:asciiTheme="minorHAnsi" w:hAnsiTheme="minorHAnsi" w:cs="Arial"/>
          <w:sz w:val="22"/>
          <w:szCs w:val="22"/>
        </w:rPr>
      </w:pPr>
      <w:r w:rsidRPr="002B7A9A">
        <w:rPr>
          <w:rFonts w:asciiTheme="minorHAnsi" w:hAnsiTheme="minorHAnsi" w:cs="Arial"/>
          <w:sz w:val="22"/>
          <w:szCs w:val="22"/>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rsidR="00B23F13" w:rsidRPr="002B7A9A" w:rsidRDefault="00B23F13" w:rsidP="00B23F13">
      <w:pPr>
        <w:keepLines/>
        <w:numPr>
          <w:ilvl w:val="0"/>
          <w:numId w:val="9"/>
        </w:numPr>
        <w:suppressAutoHyphens/>
        <w:jc w:val="both"/>
        <w:rPr>
          <w:rFonts w:asciiTheme="minorHAnsi" w:hAnsiTheme="minorHAnsi" w:cs="Arial"/>
          <w:sz w:val="22"/>
          <w:szCs w:val="22"/>
        </w:rPr>
      </w:pPr>
      <w:r w:rsidRPr="002B7A9A">
        <w:rPr>
          <w:rFonts w:asciiTheme="minorHAnsi" w:hAnsiTheme="minorHAnsi" w:cs="Arial"/>
          <w:sz w:val="22"/>
          <w:szCs w:val="22"/>
        </w:rPr>
        <w:t xml:space="preserve">svojih ustanoviteljih, družbenikih, delničarjih, </w:t>
      </w:r>
      <w:proofErr w:type="spellStart"/>
      <w:r w:rsidRPr="002B7A9A">
        <w:rPr>
          <w:rFonts w:asciiTheme="minorHAnsi" w:hAnsiTheme="minorHAnsi" w:cs="Arial"/>
          <w:sz w:val="22"/>
          <w:szCs w:val="22"/>
        </w:rPr>
        <w:t>komandistih</w:t>
      </w:r>
      <w:proofErr w:type="spellEnd"/>
      <w:r w:rsidRPr="002B7A9A">
        <w:rPr>
          <w:rFonts w:asciiTheme="minorHAnsi" w:hAnsiTheme="minorHAnsi" w:cs="Arial"/>
          <w:sz w:val="22"/>
          <w:szCs w:val="22"/>
        </w:rPr>
        <w:t xml:space="preserve"> ali drugih lastnikih in podatke o lastniških deležih navedenih oseb,</w:t>
      </w:r>
    </w:p>
    <w:p w:rsidR="00B23F13" w:rsidRPr="002B7A9A" w:rsidRDefault="00B23F13" w:rsidP="00B23F13">
      <w:pPr>
        <w:keepLines/>
        <w:numPr>
          <w:ilvl w:val="0"/>
          <w:numId w:val="9"/>
        </w:numPr>
        <w:suppressAutoHyphens/>
        <w:jc w:val="both"/>
        <w:rPr>
          <w:rFonts w:asciiTheme="minorHAnsi" w:hAnsiTheme="minorHAnsi" w:cs="Arial"/>
          <w:sz w:val="22"/>
          <w:szCs w:val="22"/>
        </w:rPr>
      </w:pPr>
      <w:r w:rsidRPr="002B7A9A">
        <w:rPr>
          <w:rFonts w:asciiTheme="minorHAnsi" w:hAnsiTheme="minorHAnsi" w:cs="Arial"/>
          <w:sz w:val="22"/>
          <w:szCs w:val="22"/>
        </w:rPr>
        <w:t>gospodarskih subjektih, za katere se glede na določbe zakona, ki ureja gospodarske družbe, šteje, da so z njim povezane družbe.</w:t>
      </w:r>
    </w:p>
    <w:p w:rsidR="00B23F13" w:rsidRPr="002B7A9A" w:rsidRDefault="00B23F13" w:rsidP="00B23F13">
      <w:pPr>
        <w:keepLines/>
        <w:numPr>
          <w:ilvl w:val="0"/>
          <w:numId w:val="9"/>
        </w:numPr>
        <w:suppressAutoHyphens/>
        <w:jc w:val="both"/>
        <w:rPr>
          <w:rFonts w:asciiTheme="minorHAnsi" w:hAnsiTheme="minorHAnsi" w:cs="Arial"/>
          <w:sz w:val="22"/>
          <w:szCs w:val="22"/>
        </w:rPr>
      </w:pPr>
    </w:p>
    <w:p w:rsidR="00B23F13" w:rsidRPr="002B7A9A" w:rsidRDefault="00B23F13" w:rsidP="00B23F13">
      <w:pPr>
        <w:keepLines/>
        <w:jc w:val="both"/>
        <w:rPr>
          <w:rFonts w:asciiTheme="minorHAnsi" w:hAnsiTheme="minorHAnsi" w:cs="Arial"/>
          <w:kern w:val="16"/>
          <w:sz w:val="22"/>
          <w:szCs w:val="22"/>
        </w:rPr>
      </w:pPr>
      <w:r w:rsidRPr="002B7A9A">
        <w:rPr>
          <w:rFonts w:asciiTheme="minorHAnsi" w:hAnsiTheme="minorHAnsi" w:cs="Arial"/>
          <w:kern w:val="16"/>
          <w:sz w:val="22"/>
          <w:szCs w:val="22"/>
        </w:rPr>
        <w:t xml:space="preserve">V primeru, da izvajalec v obdobju veljavnosti pogodbe oziroma kadarkoli </w:t>
      </w:r>
      <w:r w:rsidRPr="002B7A9A">
        <w:rPr>
          <w:rFonts w:asciiTheme="minorHAnsi" w:hAnsiTheme="minorHAnsi" w:cs="Arial"/>
          <w:sz w:val="22"/>
          <w:szCs w:val="22"/>
        </w:rPr>
        <w:t>v času izvajanja predmeta te pogodbe</w:t>
      </w:r>
      <w:r w:rsidRPr="002B7A9A">
        <w:rPr>
          <w:rFonts w:asciiTheme="minorHAnsi" w:hAnsiTheme="minorHAnsi" w:cs="Arial"/>
          <w:kern w:val="16"/>
          <w:sz w:val="22"/>
          <w:szCs w:val="22"/>
        </w:rPr>
        <w:t>, v roku</w:t>
      </w:r>
      <w:r w:rsidRPr="002B7A9A">
        <w:rPr>
          <w:rFonts w:asciiTheme="minorHAnsi" w:hAnsiTheme="minorHAnsi" w:cs="Arial"/>
          <w:sz w:val="22"/>
          <w:szCs w:val="22"/>
          <w:lang w:eastAsia="ar-SA"/>
        </w:rPr>
        <w:t xml:space="preserve"> osmih (8) dni od prejema poziva</w:t>
      </w:r>
      <w:r w:rsidRPr="002B7A9A">
        <w:rPr>
          <w:rFonts w:asciiTheme="minorHAnsi" w:hAnsiTheme="minorHAnsi" w:cs="Arial"/>
          <w:kern w:val="16"/>
          <w:sz w:val="22"/>
          <w:szCs w:val="22"/>
        </w:rPr>
        <w:t>, ne posreduje naročniku podatkov iz prejšnjega odstavka tega člena, bo naročnik Državni revizijski komisiji za revizijo postopkov oddaje javnih naročil predlagal, da uvede postopek o prekršku iz 1. točke prvega odstavka 112. člena ZJN-3.</w:t>
      </w:r>
    </w:p>
    <w:p w:rsidR="00B23F13" w:rsidRPr="002B7A9A" w:rsidRDefault="00B23F13" w:rsidP="00B23F13">
      <w:pPr>
        <w:jc w:val="both"/>
        <w:rPr>
          <w:rFonts w:asciiTheme="minorHAnsi" w:hAnsiTheme="minorHAnsi" w:cs="Arial"/>
          <w:b/>
          <w:sz w:val="22"/>
          <w:szCs w:val="22"/>
        </w:rPr>
      </w:pPr>
    </w:p>
    <w:p w:rsidR="00B23F13" w:rsidRPr="002B7A9A" w:rsidRDefault="00B23F13" w:rsidP="00B23F13">
      <w:pPr>
        <w:jc w:val="both"/>
        <w:rPr>
          <w:rFonts w:asciiTheme="minorHAnsi" w:hAnsiTheme="minorHAnsi" w:cs="Arial"/>
          <w:b/>
          <w:sz w:val="22"/>
          <w:szCs w:val="22"/>
        </w:rPr>
      </w:pPr>
      <w:r w:rsidRPr="002B7A9A">
        <w:rPr>
          <w:rFonts w:asciiTheme="minorHAnsi" w:hAnsiTheme="minorHAnsi" w:cs="Arial"/>
          <w:b/>
          <w:sz w:val="22"/>
          <w:szCs w:val="22"/>
        </w:rPr>
        <w:t>XIV. SOCIALNA KLAVZULA IN RAZVEZNI POGOJ</w:t>
      </w:r>
    </w:p>
    <w:p w:rsidR="00B23F13" w:rsidRPr="002B7A9A" w:rsidRDefault="00B23F13" w:rsidP="00B23F13">
      <w:pPr>
        <w:jc w:val="both"/>
        <w:rPr>
          <w:rFonts w:asciiTheme="minorHAnsi" w:hAnsiTheme="minorHAnsi" w:cs="Arial"/>
          <w:b/>
          <w:sz w:val="22"/>
          <w:szCs w:val="22"/>
        </w:rPr>
      </w:pPr>
    </w:p>
    <w:p w:rsidR="00B23F13" w:rsidRPr="002B7A9A" w:rsidRDefault="00B23F13" w:rsidP="00B23F13">
      <w:pPr>
        <w:jc w:val="center"/>
        <w:rPr>
          <w:rFonts w:asciiTheme="minorHAnsi" w:hAnsiTheme="minorHAnsi" w:cs="Arial"/>
          <w:sz w:val="22"/>
          <w:szCs w:val="22"/>
        </w:rPr>
      </w:pPr>
      <w:r w:rsidRPr="002B7A9A">
        <w:rPr>
          <w:rFonts w:asciiTheme="minorHAnsi" w:hAnsiTheme="minorHAnsi" w:cs="Arial"/>
          <w:sz w:val="22"/>
          <w:szCs w:val="22"/>
        </w:rPr>
        <w:t>16. člen</w:t>
      </w:r>
    </w:p>
    <w:p w:rsidR="00B23F13" w:rsidRPr="002B7A9A" w:rsidRDefault="00B23F13" w:rsidP="00B23F13">
      <w:pPr>
        <w:jc w:val="both"/>
        <w:rPr>
          <w:rFonts w:asciiTheme="minorHAnsi" w:hAnsiTheme="minorHAnsi" w:cs="Arial"/>
          <w:bCs/>
          <w:iCs/>
          <w:sz w:val="22"/>
          <w:szCs w:val="22"/>
        </w:rPr>
      </w:pPr>
      <w:r w:rsidRPr="002B7A9A">
        <w:rPr>
          <w:rFonts w:asciiTheme="minorHAnsi" w:hAnsiTheme="minorHAnsi" w:cs="Arial"/>
          <w:bCs/>
          <w:iCs/>
          <w:sz w:val="22"/>
          <w:szCs w:val="22"/>
        </w:rPr>
        <w:t xml:space="preserve">Pri izvajanju javnih naročil mora izvajalec izpolnjevati veljavne obveznosti na področju </w:t>
      </w:r>
      <w:proofErr w:type="spellStart"/>
      <w:r w:rsidRPr="002B7A9A">
        <w:rPr>
          <w:rFonts w:asciiTheme="minorHAnsi" w:hAnsiTheme="minorHAnsi" w:cs="Arial"/>
          <w:bCs/>
          <w:iCs/>
          <w:sz w:val="22"/>
          <w:szCs w:val="22"/>
        </w:rPr>
        <w:t>okoljskega</w:t>
      </w:r>
      <w:proofErr w:type="spellEnd"/>
      <w:r w:rsidRPr="002B7A9A">
        <w:rPr>
          <w:rFonts w:asciiTheme="minorHAnsi" w:hAnsiTheme="minorHAnsi" w:cs="Arial"/>
          <w:bCs/>
          <w:iCs/>
          <w:sz w:val="22"/>
          <w:szCs w:val="22"/>
        </w:rPr>
        <w:t xml:space="preserve">, socialnega in delovnega prava, ki so določene v pravu Evropske unije, predpisih, ki veljajo v Republiki Sloveniji, kolektivnih pogodbah ali predpisih mednarodnega </w:t>
      </w:r>
      <w:proofErr w:type="spellStart"/>
      <w:r w:rsidRPr="002B7A9A">
        <w:rPr>
          <w:rFonts w:asciiTheme="minorHAnsi" w:hAnsiTheme="minorHAnsi" w:cs="Arial"/>
          <w:bCs/>
          <w:iCs/>
          <w:sz w:val="22"/>
          <w:szCs w:val="22"/>
        </w:rPr>
        <w:t>okoljskega</w:t>
      </w:r>
      <w:proofErr w:type="spellEnd"/>
      <w:r w:rsidRPr="002B7A9A">
        <w:rPr>
          <w:rFonts w:asciiTheme="minorHAnsi" w:hAnsiTheme="minorHAnsi" w:cs="Arial"/>
          <w:bCs/>
          <w:iCs/>
          <w:sz w:val="22"/>
          <w:szCs w:val="22"/>
        </w:rPr>
        <w:t xml:space="preserve">, socialnega in delovnega prava. Seznam mednarodnih socialnih in </w:t>
      </w:r>
      <w:proofErr w:type="spellStart"/>
      <w:r w:rsidRPr="002B7A9A">
        <w:rPr>
          <w:rFonts w:asciiTheme="minorHAnsi" w:hAnsiTheme="minorHAnsi" w:cs="Arial"/>
          <w:bCs/>
          <w:iCs/>
          <w:sz w:val="22"/>
          <w:szCs w:val="22"/>
        </w:rPr>
        <w:t>okoljskih</w:t>
      </w:r>
      <w:proofErr w:type="spellEnd"/>
      <w:r w:rsidRPr="002B7A9A">
        <w:rPr>
          <w:rFonts w:asciiTheme="minorHAnsi" w:hAnsiTheme="minorHAnsi" w:cs="Arial"/>
          <w:bCs/>
          <w:iCs/>
          <w:sz w:val="22"/>
          <w:szCs w:val="22"/>
        </w:rPr>
        <w:t xml:space="preserve"> konvencij določata Priloga X Direktive 2014/24/EU in Priloga XIV Direktive 2014/25/EU.</w:t>
      </w:r>
    </w:p>
    <w:p w:rsidR="00B23F13" w:rsidRPr="002B7A9A" w:rsidRDefault="00B23F13" w:rsidP="00B23F13">
      <w:pPr>
        <w:jc w:val="both"/>
        <w:rPr>
          <w:rFonts w:asciiTheme="minorHAnsi" w:hAnsiTheme="minorHAnsi" w:cs="Arial"/>
          <w:bCs/>
          <w:iCs/>
          <w:sz w:val="22"/>
          <w:szCs w:val="22"/>
        </w:rPr>
      </w:pPr>
      <w:r w:rsidRPr="002B7A9A">
        <w:rPr>
          <w:rFonts w:asciiTheme="minorHAnsi" w:hAnsiTheme="minorHAnsi" w:cs="Arial"/>
          <w:bCs/>
          <w:iCs/>
          <w:sz w:val="22"/>
          <w:szCs w:val="22"/>
        </w:rPr>
        <w:t>Ta pogodba je sklenjena pod razveznim pogojem, ki se uresniči v primeru izpolnitve ene od naslednjih okoliščin:</w:t>
      </w:r>
    </w:p>
    <w:p w:rsidR="00B23F13" w:rsidRPr="002B7A9A" w:rsidRDefault="00B23F13" w:rsidP="00B23F13">
      <w:pPr>
        <w:pStyle w:val="Odstavekseznama"/>
        <w:numPr>
          <w:ilvl w:val="0"/>
          <w:numId w:val="14"/>
        </w:numPr>
        <w:jc w:val="both"/>
        <w:rPr>
          <w:rFonts w:asciiTheme="minorHAnsi" w:hAnsiTheme="minorHAnsi" w:cs="Arial"/>
          <w:bCs/>
          <w:i w:val="0"/>
          <w:iCs/>
          <w:sz w:val="22"/>
          <w:szCs w:val="22"/>
        </w:rPr>
      </w:pPr>
      <w:r w:rsidRPr="002B7A9A">
        <w:rPr>
          <w:rFonts w:asciiTheme="minorHAnsi" w:hAnsiTheme="minorHAnsi" w:cs="Arial"/>
          <w:bCs/>
          <w:i w:val="0"/>
          <w:iCs/>
          <w:sz w:val="22"/>
          <w:szCs w:val="22"/>
        </w:rPr>
        <w:t xml:space="preserve">če bo naročnik seznanjen, da je sodišče s pravnomočno odločitvijo ugotovilo kršitev obveznosti delovne, </w:t>
      </w:r>
      <w:proofErr w:type="spellStart"/>
      <w:r w:rsidRPr="002B7A9A">
        <w:rPr>
          <w:rFonts w:asciiTheme="minorHAnsi" w:hAnsiTheme="minorHAnsi" w:cs="Arial"/>
          <w:bCs/>
          <w:i w:val="0"/>
          <w:iCs/>
          <w:sz w:val="22"/>
          <w:szCs w:val="22"/>
        </w:rPr>
        <w:t>okoljske</w:t>
      </w:r>
      <w:proofErr w:type="spellEnd"/>
      <w:r w:rsidRPr="002B7A9A">
        <w:rPr>
          <w:rFonts w:asciiTheme="minorHAnsi" w:hAnsiTheme="minorHAnsi" w:cs="Arial"/>
          <w:bCs/>
          <w:i w:val="0"/>
          <w:iCs/>
          <w:sz w:val="22"/>
          <w:szCs w:val="22"/>
        </w:rPr>
        <w:t xml:space="preserve"> ali socialne zakonodaje s strani izvajalca/dobavitelja ali podizvajalca ali </w:t>
      </w:r>
    </w:p>
    <w:p w:rsidR="00B23F13" w:rsidRPr="002B7A9A" w:rsidRDefault="00B23F13" w:rsidP="00B23F13">
      <w:pPr>
        <w:pStyle w:val="Odstavekseznama"/>
        <w:numPr>
          <w:ilvl w:val="0"/>
          <w:numId w:val="14"/>
        </w:numPr>
        <w:jc w:val="both"/>
        <w:rPr>
          <w:rFonts w:asciiTheme="minorHAnsi" w:hAnsiTheme="minorHAnsi" w:cs="Arial"/>
          <w:bCs/>
          <w:i w:val="0"/>
          <w:iCs/>
          <w:sz w:val="22"/>
          <w:szCs w:val="22"/>
        </w:rPr>
      </w:pPr>
      <w:r w:rsidRPr="002B7A9A">
        <w:rPr>
          <w:rFonts w:asciiTheme="minorHAnsi" w:hAnsiTheme="minorHAnsi" w:cs="Arial"/>
          <w:bCs/>
          <w:i w:val="0"/>
          <w:iCs/>
          <w:sz w:val="22"/>
          <w:szCs w:val="22"/>
        </w:rPr>
        <w:t>če bo naročnik seznanjen, da je pristojni državni organ pri izvajalcu/dobavitelju ali podizvajalcu v času izvajanja pogodbe ugotovil najmanj dve kršitvi v zvezi s:</w:t>
      </w:r>
    </w:p>
    <w:p w:rsidR="00B23F13" w:rsidRPr="002B7A9A" w:rsidRDefault="00B23F13" w:rsidP="00B23F13">
      <w:pPr>
        <w:pStyle w:val="Odstavekseznama"/>
        <w:numPr>
          <w:ilvl w:val="0"/>
          <w:numId w:val="14"/>
        </w:numPr>
        <w:jc w:val="both"/>
        <w:rPr>
          <w:rFonts w:asciiTheme="minorHAnsi" w:hAnsiTheme="minorHAnsi" w:cs="Arial"/>
          <w:bCs/>
          <w:i w:val="0"/>
          <w:iCs/>
          <w:sz w:val="22"/>
          <w:szCs w:val="22"/>
        </w:rPr>
      </w:pPr>
      <w:r w:rsidRPr="002B7A9A">
        <w:rPr>
          <w:rFonts w:asciiTheme="minorHAnsi" w:hAnsiTheme="minorHAnsi" w:cs="Arial"/>
          <w:bCs/>
          <w:i w:val="0"/>
          <w:iCs/>
          <w:sz w:val="22"/>
          <w:szCs w:val="22"/>
        </w:rPr>
        <w:t xml:space="preserve">plačilom za delo, </w:t>
      </w:r>
    </w:p>
    <w:p w:rsidR="00B23F13" w:rsidRPr="002B7A9A" w:rsidRDefault="00B23F13" w:rsidP="00B23F13">
      <w:pPr>
        <w:pStyle w:val="Odstavekseznama"/>
        <w:numPr>
          <w:ilvl w:val="0"/>
          <w:numId w:val="14"/>
        </w:numPr>
        <w:jc w:val="both"/>
        <w:rPr>
          <w:rFonts w:asciiTheme="minorHAnsi" w:hAnsiTheme="minorHAnsi" w:cs="Arial"/>
          <w:bCs/>
          <w:i w:val="0"/>
          <w:iCs/>
          <w:sz w:val="22"/>
          <w:szCs w:val="22"/>
        </w:rPr>
      </w:pPr>
      <w:r w:rsidRPr="002B7A9A">
        <w:rPr>
          <w:rFonts w:asciiTheme="minorHAnsi" w:hAnsiTheme="minorHAnsi" w:cs="Arial"/>
          <w:bCs/>
          <w:i w:val="0"/>
          <w:iCs/>
          <w:sz w:val="22"/>
          <w:szCs w:val="22"/>
        </w:rPr>
        <w:t xml:space="preserve">delovnim časom, </w:t>
      </w:r>
    </w:p>
    <w:p w:rsidR="00B23F13" w:rsidRPr="002B7A9A" w:rsidRDefault="00B23F13" w:rsidP="00B23F13">
      <w:pPr>
        <w:pStyle w:val="Odstavekseznama"/>
        <w:numPr>
          <w:ilvl w:val="0"/>
          <w:numId w:val="14"/>
        </w:numPr>
        <w:jc w:val="both"/>
        <w:rPr>
          <w:rFonts w:asciiTheme="minorHAnsi" w:hAnsiTheme="minorHAnsi" w:cs="Arial"/>
          <w:bCs/>
          <w:i w:val="0"/>
          <w:iCs/>
          <w:sz w:val="22"/>
          <w:szCs w:val="22"/>
        </w:rPr>
      </w:pPr>
      <w:r w:rsidRPr="002B7A9A">
        <w:rPr>
          <w:rFonts w:asciiTheme="minorHAnsi" w:hAnsiTheme="minorHAnsi" w:cs="Arial"/>
          <w:bCs/>
          <w:i w:val="0"/>
          <w:iCs/>
          <w:sz w:val="22"/>
          <w:szCs w:val="22"/>
        </w:rPr>
        <w:t xml:space="preserve">počitki, </w:t>
      </w:r>
    </w:p>
    <w:p w:rsidR="00B23F13" w:rsidRPr="002B7A9A" w:rsidRDefault="00B23F13" w:rsidP="00B23F13">
      <w:pPr>
        <w:pStyle w:val="Odstavekseznama"/>
        <w:numPr>
          <w:ilvl w:val="0"/>
          <w:numId w:val="14"/>
        </w:numPr>
        <w:jc w:val="both"/>
        <w:rPr>
          <w:rFonts w:asciiTheme="minorHAnsi" w:hAnsiTheme="minorHAnsi" w:cs="Arial"/>
          <w:bCs/>
          <w:i w:val="0"/>
          <w:iCs/>
          <w:sz w:val="22"/>
          <w:szCs w:val="22"/>
        </w:rPr>
      </w:pPr>
      <w:r w:rsidRPr="002B7A9A">
        <w:rPr>
          <w:rFonts w:asciiTheme="minorHAnsi" w:hAnsiTheme="minorHAnsi" w:cs="Arial"/>
          <w:bCs/>
          <w:i w:val="0"/>
          <w:iCs/>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rsidR="00B23F13" w:rsidRPr="002B7A9A" w:rsidRDefault="00B23F13" w:rsidP="00B23F13">
      <w:pPr>
        <w:jc w:val="both"/>
        <w:rPr>
          <w:rFonts w:asciiTheme="minorHAnsi" w:hAnsiTheme="minorHAnsi" w:cs="Arial"/>
          <w:bCs/>
          <w:iCs/>
          <w:sz w:val="22"/>
          <w:szCs w:val="22"/>
        </w:rPr>
      </w:pPr>
      <w:r w:rsidRPr="002B7A9A">
        <w:rPr>
          <w:rFonts w:asciiTheme="minorHAnsi" w:hAnsiTheme="minorHAnsi" w:cs="Arial"/>
          <w:bCs/>
          <w:iCs/>
          <w:sz w:val="22"/>
          <w:szCs w:val="22"/>
        </w:rPr>
        <w:lastRenderedPageBreak/>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B23F13" w:rsidRPr="002B7A9A" w:rsidRDefault="00B23F13" w:rsidP="00B23F13">
      <w:pPr>
        <w:jc w:val="both"/>
        <w:rPr>
          <w:rFonts w:asciiTheme="minorHAnsi" w:hAnsiTheme="minorHAnsi" w:cs="Arial"/>
          <w:bCs/>
          <w:iCs/>
          <w:sz w:val="22"/>
          <w:szCs w:val="22"/>
        </w:rPr>
      </w:pPr>
      <w:r w:rsidRPr="002B7A9A">
        <w:rPr>
          <w:rFonts w:asciiTheme="minorHAnsi" w:hAnsiTheme="minorHAnsi" w:cs="Arial"/>
          <w:bCs/>
          <w:iCs/>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B23F13" w:rsidRPr="002B7A9A" w:rsidRDefault="00B23F13" w:rsidP="00B23F13">
      <w:pPr>
        <w:jc w:val="both"/>
        <w:rPr>
          <w:rFonts w:asciiTheme="minorHAnsi" w:hAnsiTheme="minorHAnsi" w:cs="Arial"/>
          <w:bCs/>
          <w:iCs/>
          <w:sz w:val="22"/>
          <w:szCs w:val="22"/>
        </w:rPr>
      </w:pPr>
      <w:r w:rsidRPr="002B7A9A">
        <w:rPr>
          <w:rFonts w:asciiTheme="minorHAnsi" w:hAnsiTheme="minorHAnsi" w:cs="Arial"/>
          <w:bCs/>
          <w:iCs/>
          <w:sz w:val="22"/>
          <w:szCs w:val="22"/>
        </w:rPr>
        <w:t>Če naročnik v roku 30 dni od seznanitve s kršitvijo ne začne novega postopka javnega naročila, se šteje, da je pogodba razvezana trideseti dan od seznanitve s kršitvijo.</w:t>
      </w:r>
    </w:p>
    <w:p w:rsidR="00B23F13" w:rsidRPr="002B7A9A" w:rsidRDefault="00B23F13" w:rsidP="00B23F13">
      <w:pPr>
        <w:widowControl w:val="0"/>
        <w:rPr>
          <w:rFonts w:asciiTheme="minorHAnsi" w:hAnsiTheme="minorHAnsi" w:cs="Palatino Linotype"/>
          <w:b/>
          <w:bCs/>
          <w:sz w:val="22"/>
          <w:szCs w:val="22"/>
        </w:rPr>
      </w:pPr>
    </w:p>
    <w:p w:rsidR="00B23F13" w:rsidRPr="002B7A9A" w:rsidRDefault="00B23F13" w:rsidP="00B23F13">
      <w:pPr>
        <w:widowControl w:val="0"/>
        <w:rPr>
          <w:rFonts w:asciiTheme="minorHAnsi" w:hAnsiTheme="minorHAnsi" w:cs="Palatino Linotype"/>
          <w:b/>
          <w:bCs/>
          <w:sz w:val="22"/>
          <w:szCs w:val="22"/>
        </w:rPr>
      </w:pPr>
      <w:r w:rsidRPr="002B7A9A">
        <w:rPr>
          <w:rFonts w:asciiTheme="minorHAnsi" w:hAnsiTheme="minorHAnsi" w:cs="Palatino Linotype"/>
          <w:b/>
          <w:bCs/>
          <w:sz w:val="22"/>
          <w:szCs w:val="22"/>
        </w:rPr>
        <w:t xml:space="preserve">XV. PREHODNE IN KONČNE DOLOČBE </w:t>
      </w:r>
    </w:p>
    <w:p w:rsidR="00B23F13" w:rsidRPr="002B7A9A" w:rsidRDefault="00B23F13" w:rsidP="00B23F13">
      <w:pPr>
        <w:widowControl w:val="0"/>
        <w:rPr>
          <w:rFonts w:asciiTheme="minorHAnsi" w:hAnsiTheme="minorHAnsi" w:cs="Palatino Linotype"/>
          <w:b/>
          <w:bCs/>
          <w:sz w:val="22"/>
          <w:szCs w:val="22"/>
        </w:rPr>
      </w:pPr>
    </w:p>
    <w:p w:rsidR="00B23F13" w:rsidRPr="002B7A9A" w:rsidRDefault="00B23F13" w:rsidP="00B8210C">
      <w:pPr>
        <w:widowControl w:val="0"/>
        <w:jc w:val="center"/>
        <w:rPr>
          <w:rFonts w:asciiTheme="minorHAnsi" w:hAnsiTheme="minorHAnsi" w:cs="Palatino Linotype"/>
          <w:sz w:val="22"/>
          <w:szCs w:val="22"/>
        </w:rPr>
      </w:pPr>
      <w:r w:rsidRPr="002B7A9A">
        <w:rPr>
          <w:rFonts w:asciiTheme="minorHAnsi" w:hAnsiTheme="minorHAnsi" w:cs="Palatino Linotype"/>
          <w:sz w:val="22"/>
          <w:szCs w:val="22"/>
        </w:rPr>
        <w:t>17. člen</w:t>
      </w:r>
    </w:p>
    <w:p w:rsidR="00B23F13" w:rsidRPr="002B7A9A" w:rsidRDefault="00B23F13" w:rsidP="00B23F13">
      <w:pPr>
        <w:widowControl w:val="0"/>
        <w:rPr>
          <w:rFonts w:asciiTheme="minorHAnsi" w:hAnsiTheme="minorHAnsi" w:cs="Palatino Linotype"/>
          <w:sz w:val="22"/>
          <w:szCs w:val="22"/>
        </w:rPr>
      </w:pPr>
      <w:r w:rsidRPr="002B7A9A">
        <w:rPr>
          <w:rFonts w:asciiTheme="minorHAnsi" w:hAnsiTheme="minorHAnsi" w:cs="Palatino Linotype"/>
          <w:sz w:val="22"/>
          <w:szCs w:val="22"/>
        </w:rPr>
        <w:t>Pogodbene stranke imenujejo vsaka svojo kontaktno osebo, pooblaščeno za odločanje v vseh zadevah v zvezi s to pogodbo.</w:t>
      </w:r>
    </w:p>
    <w:p w:rsidR="00B23F13" w:rsidRPr="002B7A9A" w:rsidRDefault="00B23F13" w:rsidP="00B23F13">
      <w:pPr>
        <w:widowControl w:val="0"/>
        <w:rPr>
          <w:rFonts w:asciiTheme="minorHAnsi" w:hAnsiTheme="minorHAnsi" w:cs="Palatino Linotype"/>
          <w:sz w:val="22"/>
          <w:szCs w:val="22"/>
        </w:rPr>
      </w:pPr>
    </w:p>
    <w:p w:rsidR="00B23F13" w:rsidRPr="002B7A9A" w:rsidRDefault="00B23F13" w:rsidP="00B23F13">
      <w:pPr>
        <w:widowControl w:val="0"/>
        <w:rPr>
          <w:rFonts w:asciiTheme="minorHAnsi" w:hAnsiTheme="minorHAnsi" w:cs="Palatino Linotype"/>
          <w:b/>
          <w:bCs/>
          <w:sz w:val="22"/>
          <w:szCs w:val="22"/>
        </w:rPr>
      </w:pPr>
      <w:r w:rsidRPr="002B7A9A">
        <w:rPr>
          <w:rFonts w:asciiTheme="minorHAnsi" w:hAnsiTheme="minorHAnsi" w:cs="Palatino Linotype"/>
          <w:sz w:val="22"/>
          <w:szCs w:val="22"/>
        </w:rPr>
        <w:t xml:space="preserve">Skrbnik pogodbe za  kupca je: </w:t>
      </w:r>
      <w:r w:rsidR="00420D0C" w:rsidRPr="002B7A9A">
        <w:rPr>
          <w:rFonts w:asciiTheme="minorHAnsi" w:hAnsiTheme="minorHAnsi" w:cs="Palatino Linotype"/>
          <w:b/>
          <w:bCs/>
          <w:sz w:val="22"/>
          <w:szCs w:val="22"/>
        </w:rPr>
        <w:t>____________________________________</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Skrbnik pogodb</w:t>
      </w:r>
      <w:r w:rsidR="00B950C9" w:rsidRPr="002B7A9A">
        <w:rPr>
          <w:rFonts w:asciiTheme="minorHAnsi" w:hAnsiTheme="minorHAnsi" w:cs="Palatino Linotype"/>
          <w:sz w:val="22"/>
          <w:szCs w:val="22"/>
        </w:rPr>
        <w:t xml:space="preserve">e za prodajalca je: </w:t>
      </w:r>
      <w:r w:rsidR="00420D0C" w:rsidRPr="002B7A9A">
        <w:rPr>
          <w:rFonts w:asciiTheme="minorHAnsi" w:hAnsiTheme="minorHAnsi" w:cs="Palatino Linotype"/>
          <w:sz w:val="22"/>
          <w:szCs w:val="22"/>
        </w:rPr>
        <w:t>_________________________________</w:t>
      </w:r>
      <w:r w:rsidRPr="002B7A9A">
        <w:rPr>
          <w:rFonts w:asciiTheme="minorHAnsi" w:hAnsiTheme="minorHAnsi" w:cs="Palatino Linotype"/>
          <w:sz w:val="22"/>
          <w:szCs w:val="22"/>
        </w:rPr>
        <w:t xml:space="preserve"> </w:t>
      </w:r>
    </w:p>
    <w:p w:rsidR="00B950C9" w:rsidRPr="002B7A9A" w:rsidRDefault="00B950C9" w:rsidP="00B8210C">
      <w:pPr>
        <w:keepNext/>
        <w:keepLines/>
        <w:widowControl w:val="0"/>
        <w:suppressAutoHyphens/>
        <w:overflowPunct w:val="0"/>
        <w:autoSpaceDE w:val="0"/>
        <w:autoSpaceDN w:val="0"/>
        <w:adjustRightInd w:val="0"/>
        <w:spacing w:before="120" w:after="40"/>
        <w:jc w:val="center"/>
        <w:textAlignment w:val="baseline"/>
        <w:rPr>
          <w:rFonts w:asciiTheme="minorHAnsi" w:hAnsiTheme="minorHAnsi" w:cs="Palatino Linotype"/>
          <w:sz w:val="22"/>
          <w:szCs w:val="22"/>
        </w:rPr>
      </w:pPr>
    </w:p>
    <w:p w:rsidR="00B8210C" w:rsidRPr="002B7A9A" w:rsidRDefault="00B23F13" w:rsidP="00B8210C">
      <w:pPr>
        <w:keepNext/>
        <w:keepLines/>
        <w:widowControl w:val="0"/>
        <w:suppressAutoHyphens/>
        <w:overflowPunct w:val="0"/>
        <w:autoSpaceDE w:val="0"/>
        <w:autoSpaceDN w:val="0"/>
        <w:adjustRightInd w:val="0"/>
        <w:spacing w:before="120" w:after="40"/>
        <w:jc w:val="center"/>
        <w:textAlignment w:val="baseline"/>
        <w:rPr>
          <w:rFonts w:asciiTheme="minorHAnsi" w:hAnsiTheme="minorHAnsi" w:cs="Palatino Linotype"/>
          <w:sz w:val="22"/>
          <w:szCs w:val="22"/>
        </w:rPr>
      </w:pPr>
      <w:r w:rsidRPr="002B7A9A">
        <w:rPr>
          <w:rFonts w:asciiTheme="minorHAnsi" w:hAnsiTheme="minorHAnsi" w:cs="Palatino Linotype"/>
          <w:sz w:val="22"/>
          <w:szCs w:val="22"/>
        </w:rPr>
        <w:t>18. člen</w:t>
      </w:r>
    </w:p>
    <w:p w:rsidR="00B23F13" w:rsidRPr="002B7A9A" w:rsidRDefault="00B23F13" w:rsidP="00B949B6">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Vse spore iz te pogodbe bosta pogodbeni stranki reševali sporazumno. V primeru, da spora ne bosta mogli rešiti sporazumno, bo o sporu odločilo pristojno sodišče v Trbovljah</w:t>
      </w:r>
    </w:p>
    <w:p w:rsidR="00242CCD" w:rsidRPr="002B7A9A" w:rsidRDefault="00242CCD" w:rsidP="00B23F13">
      <w:pPr>
        <w:widowControl w:val="0"/>
        <w:jc w:val="center"/>
        <w:rPr>
          <w:rFonts w:asciiTheme="minorHAnsi" w:hAnsiTheme="minorHAnsi" w:cs="Palatino Linotype"/>
          <w:sz w:val="22"/>
          <w:szCs w:val="22"/>
        </w:rPr>
      </w:pPr>
    </w:p>
    <w:p w:rsidR="00B23F13" w:rsidRPr="002B7A9A" w:rsidRDefault="00B949B6" w:rsidP="00B23F13">
      <w:pPr>
        <w:widowControl w:val="0"/>
        <w:jc w:val="center"/>
        <w:rPr>
          <w:rFonts w:asciiTheme="minorHAnsi" w:hAnsiTheme="minorHAnsi" w:cs="Palatino Linotype"/>
          <w:sz w:val="22"/>
          <w:szCs w:val="22"/>
        </w:rPr>
      </w:pPr>
      <w:r>
        <w:rPr>
          <w:rFonts w:asciiTheme="minorHAnsi" w:hAnsiTheme="minorHAnsi" w:cs="Palatino Linotype"/>
          <w:sz w:val="22"/>
          <w:szCs w:val="22"/>
        </w:rPr>
        <w:t>19</w:t>
      </w:r>
      <w:r w:rsidR="00B23F13" w:rsidRPr="002B7A9A">
        <w:rPr>
          <w:rFonts w:asciiTheme="minorHAnsi" w:hAnsiTheme="minorHAnsi" w:cs="Palatino Linotype"/>
          <w:sz w:val="22"/>
          <w:szCs w:val="22"/>
        </w:rPr>
        <w:t>.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Pogodba je sklenjena, ko jo podpišeta obe pogodbeni stranki, veljati pa pri</w:t>
      </w:r>
      <w:r w:rsidR="0034226C" w:rsidRPr="002B7A9A">
        <w:rPr>
          <w:rFonts w:asciiTheme="minorHAnsi" w:hAnsiTheme="minorHAnsi" w:cs="Palatino Linotype"/>
          <w:sz w:val="22"/>
          <w:szCs w:val="22"/>
        </w:rPr>
        <w:t>čne, ko izvajalec izroči  3 bianco menice</w:t>
      </w:r>
      <w:r w:rsidRPr="002B7A9A">
        <w:rPr>
          <w:rFonts w:asciiTheme="minorHAnsi" w:hAnsiTheme="minorHAnsi" w:cs="Palatino Linotype"/>
          <w:sz w:val="22"/>
          <w:szCs w:val="22"/>
        </w:rPr>
        <w:t xml:space="preserve"> z menično izjavo za dobro izvedbo pogodbenega posla v roku 8 (osem) dni od podpisa pogodbe. Pogodba je sklenjena z določen čas, to je </w:t>
      </w:r>
      <w:r w:rsidR="004216D9">
        <w:rPr>
          <w:rFonts w:asciiTheme="minorHAnsi" w:hAnsiTheme="minorHAnsi" w:cs="Palatino Linotype"/>
          <w:sz w:val="22"/>
          <w:szCs w:val="22"/>
        </w:rPr>
        <w:t>1. 4. 2021 do 31. 12. 2022</w:t>
      </w:r>
      <w:r w:rsidRPr="002B7A9A">
        <w:rPr>
          <w:rFonts w:asciiTheme="minorHAnsi" w:hAnsiTheme="minorHAnsi" w:cs="Palatino Linotype"/>
          <w:sz w:val="22"/>
          <w:szCs w:val="22"/>
        </w:rPr>
        <w:t xml:space="preserve"> in s potekom tega časa preneha veljati.</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949B6" w:rsidP="00B23F13">
      <w:pPr>
        <w:widowControl w:val="0"/>
        <w:jc w:val="center"/>
        <w:rPr>
          <w:rFonts w:asciiTheme="minorHAnsi" w:hAnsiTheme="minorHAnsi" w:cs="Palatino Linotype"/>
          <w:sz w:val="22"/>
          <w:szCs w:val="22"/>
        </w:rPr>
      </w:pPr>
      <w:r>
        <w:rPr>
          <w:rFonts w:asciiTheme="minorHAnsi" w:hAnsiTheme="minorHAnsi" w:cs="Palatino Linotype"/>
          <w:sz w:val="22"/>
          <w:szCs w:val="22"/>
        </w:rPr>
        <w:t>20</w:t>
      </w:r>
      <w:r w:rsidR="00B23F13" w:rsidRPr="002B7A9A">
        <w:rPr>
          <w:rFonts w:asciiTheme="minorHAnsi" w:hAnsiTheme="minorHAnsi" w:cs="Palatino Linotype"/>
          <w:sz w:val="22"/>
          <w:szCs w:val="22"/>
        </w:rPr>
        <w:t>. člen</w:t>
      </w: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Spremembe k pogodbi pogodbeni stranki sprejmeta v obliki dodatka k tej pogodbi.</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949B6" w:rsidP="00B23F13">
      <w:pPr>
        <w:widowControl w:val="0"/>
        <w:jc w:val="center"/>
        <w:rPr>
          <w:rFonts w:asciiTheme="minorHAnsi" w:hAnsiTheme="minorHAnsi" w:cs="Palatino Linotype"/>
          <w:sz w:val="22"/>
          <w:szCs w:val="22"/>
        </w:rPr>
      </w:pPr>
      <w:r>
        <w:rPr>
          <w:rFonts w:asciiTheme="minorHAnsi" w:hAnsiTheme="minorHAnsi" w:cs="Palatino Linotype"/>
          <w:sz w:val="22"/>
          <w:szCs w:val="22"/>
        </w:rPr>
        <w:t>21</w:t>
      </w:r>
      <w:r w:rsidR="00B23F13" w:rsidRPr="002B7A9A">
        <w:rPr>
          <w:rFonts w:asciiTheme="minorHAnsi" w:hAnsiTheme="minorHAnsi" w:cs="Palatino Linotype"/>
          <w:sz w:val="22"/>
          <w:szCs w:val="22"/>
        </w:rPr>
        <w:t>. člen</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Ta pogodba je sestavljena in podpisana v 4 (štirih) izvodih, od katerih prejme kupec štiri in prodajalec dva izvoda.</w:t>
      </w:r>
    </w:p>
    <w:p w:rsidR="00B23F13" w:rsidRPr="002B7A9A" w:rsidRDefault="00B23F13" w:rsidP="00B23F13">
      <w:pPr>
        <w:widowControl w:val="0"/>
        <w:jc w:val="both"/>
        <w:rPr>
          <w:rFonts w:asciiTheme="minorHAnsi" w:hAnsiTheme="minorHAnsi" w:cs="Palatino Linotype"/>
          <w:sz w:val="22"/>
          <w:szCs w:val="22"/>
        </w:rPr>
      </w:pPr>
    </w:p>
    <w:p w:rsidR="00B23F13" w:rsidRPr="002B7A9A" w:rsidRDefault="00B23F13" w:rsidP="00B23F13">
      <w:pPr>
        <w:widowControl w:val="0"/>
        <w:jc w:val="both"/>
        <w:rPr>
          <w:rFonts w:asciiTheme="minorHAnsi" w:hAnsiTheme="minorHAnsi" w:cs="Palatino Linotype"/>
          <w:sz w:val="22"/>
          <w:szCs w:val="22"/>
        </w:rPr>
      </w:pPr>
    </w:p>
    <w:p w:rsidR="00B950C9" w:rsidRPr="002B7A9A" w:rsidRDefault="00B23F13" w:rsidP="00B23F13">
      <w:pPr>
        <w:widowControl w:val="0"/>
        <w:jc w:val="both"/>
        <w:rPr>
          <w:rFonts w:asciiTheme="minorHAnsi" w:hAnsiTheme="minorHAnsi" w:cs="Palatino Linotype"/>
          <w:sz w:val="22"/>
          <w:szCs w:val="22"/>
        </w:rPr>
      </w:pPr>
      <w:r w:rsidRPr="002B7A9A">
        <w:rPr>
          <w:rFonts w:asciiTheme="minorHAnsi" w:hAnsiTheme="minorHAnsi" w:cs="Palatino Linotype"/>
          <w:sz w:val="22"/>
          <w:szCs w:val="22"/>
        </w:rPr>
        <w:t>PRODAJALEC:</w:t>
      </w:r>
      <w:r w:rsidRPr="002B7A9A">
        <w:rPr>
          <w:rFonts w:asciiTheme="minorHAnsi" w:hAnsiTheme="minorHAnsi" w:cs="Palatino Linotype"/>
          <w:sz w:val="22"/>
          <w:szCs w:val="22"/>
        </w:rPr>
        <w:tab/>
      </w:r>
      <w:r w:rsidRPr="002B7A9A">
        <w:rPr>
          <w:rFonts w:asciiTheme="minorHAnsi" w:hAnsiTheme="minorHAnsi" w:cs="Palatino Linotype"/>
          <w:sz w:val="22"/>
          <w:szCs w:val="22"/>
        </w:rPr>
        <w:tab/>
      </w:r>
      <w:r w:rsidRPr="002B7A9A">
        <w:rPr>
          <w:rFonts w:asciiTheme="minorHAnsi" w:hAnsiTheme="minorHAnsi" w:cs="Palatino Linotype"/>
          <w:sz w:val="22"/>
          <w:szCs w:val="22"/>
        </w:rPr>
        <w:tab/>
      </w:r>
      <w:r w:rsidRPr="002B7A9A">
        <w:rPr>
          <w:rFonts w:asciiTheme="minorHAnsi" w:hAnsiTheme="minorHAnsi" w:cs="Palatino Linotype"/>
          <w:sz w:val="22"/>
          <w:szCs w:val="22"/>
        </w:rPr>
        <w:tab/>
      </w:r>
      <w:r w:rsidRPr="002B7A9A">
        <w:rPr>
          <w:rFonts w:asciiTheme="minorHAnsi" w:hAnsiTheme="minorHAnsi" w:cs="Palatino Linotype"/>
          <w:sz w:val="22"/>
          <w:szCs w:val="22"/>
        </w:rPr>
        <w:tab/>
      </w:r>
      <w:r w:rsidRPr="002B7A9A">
        <w:rPr>
          <w:rFonts w:asciiTheme="minorHAnsi" w:hAnsiTheme="minorHAnsi" w:cs="Palatino Linotype"/>
          <w:sz w:val="22"/>
          <w:szCs w:val="22"/>
        </w:rPr>
        <w:tab/>
      </w:r>
      <w:r w:rsidRPr="002B7A9A">
        <w:rPr>
          <w:rFonts w:asciiTheme="minorHAnsi" w:hAnsiTheme="minorHAnsi" w:cs="Palatino Linotype"/>
          <w:sz w:val="22"/>
          <w:szCs w:val="22"/>
        </w:rPr>
        <w:tab/>
        <w:t>KUPEC:</w:t>
      </w:r>
      <w:r w:rsidR="00B950C9" w:rsidRPr="002B7A9A">
        <w:rPr>
          <w:rFonts w:asciiTheme="minorHAnsi" w:hAnsiTheme="minorHAnsi" w:cs="Palatino Linotype"/>
          <w:sz w:val="22"/>
          <w:szCs w:val="22"/>
        </w:rPr>
        <w:tab/>
      </w:r>
    </w:p>
    <w:p w:rsidR="00B23F13" w:rsidRPr="002B7A9A" w:rsidRDefault="00420D0C" w:rsidP="00420D0C">
      <w:pPr>
        <w:widowControl w:val="0"/>
        <w:jc w:val="both"/>
        <w:rPr>
          <w:rFonts w:asciiTheme="minorHAnsi" w:hAnsiTheme="minorHAnsi" w:cs="Palatino Linotype"/>
          <w:sz w:val="22"/>
          <w:szCs w:val="22"/>
        </w:rPr>
      </w:pPr>
      <w:r w:rsidRPr="002B7A9A">
        <w:rPr>
          <w:rFonts w:asciiTheme="minorHAnsi" w:hAnsiTheme="minorHAnsi" w:cs="Palatino Linotype"/>
          <w:b/>
          <w:sz w:val="22"/>
          <w:szCs w:val="22"/>
        </w:rPr>
        <w:t xml:space="preserve"> </w:t>
      </w:r>
      <w:r w:rsidR="00B23F13" w:rsidRPr="002B7A9A">
        <w:rPr>
          <w:rFonts w:asciiTheme="minorHAnsi" w:hAnsiTheme="minorHAnsi" w:cs="Palatino Linotype"/>
          <w:b/>
          <w:sz w:val="22"/>
          <w:szCs w:val="22"/>
        </w:rPr>
        <w:tab/>
      </w:r>
      <w:r w:rsidR="00B23F13" w:rsidRPr="002B7A9A">
        <w:rPr>
          <w:rFonts w:asciiTheme="minorHAnsi" w:hAnsiTheme="minorHAnsi" w:cs="Palatino Linotype"/>
          <w:sz w:val="22"/>
          <w:szCs w:val="22"/>
        </w:rPr>
        <w:tab/>
      </w:r>
      <w:r w:rsidR="00B23F13" w:rsidRPr="002B7A9A">
        <w:rPr>
          <w:rFonts w:asciiTheme="minorHAnsi" w:hAnsiTheme="minorHAnsi" w:cs="Palatino Linotype"/>
          <w:sz w:val="22"/>
          <w:szCs w:val="22"/>
        </w:rPr>
        <w:tab/>
      </w:r>
      <w:r w:rsidR="00B23F13" w:rsidRPr="002B7A9A">
        <w:rPr>
          <w:rFonts w:asciiTheme="minorHAnsi" w:hAnsiTheme="minorHAnsi" w:cs="Palatino Linotype"/>
          <w:sz w:val="22"/>
          <w:szCs w:val="22"/>
        </w:rPr>
        <w:tab/>
      </w:r>
      <w:r w:rsidR="00B23F13" w:rsidRPr="002B7A9A">
        <w:rPr>
          <w:rFonts w:asciiTheme="minorHAnsi" w:hAnsiTheme="minorHAnsi" w:cs="Palatino Linotype"/>
          <w:sz w:val="22"/>
          <w:szCs w:val="22"/>
        </w:rPr>
        <w:tab/>
      </w:r>
      <w:r w:rsidR="00B23F13" w:rsidRPr="002B7A9A">
        <w:rPr>
          <w:rFonts w:asciiTheme="minorHAnsi" w:hAnsiTheme="minorHAnsi" w:cs="Palatino Linotype"/>
          <w:sz w:val="22"/>
          <w:szCs w:val="22"/>
        </w:rPr>
        <w:tab/>
      </w:r>
      <w:r w:rsidR="004216D9">
        <w:rPr>
          <w:rFonts w:asciiTheme="minorHAnsi" w:hAnsiTheme="minorHAnsi" w:cs="Palatino Linotype"/>
          <w:sz w:val="22"/>
          <w:szCs w:val="22"/>
        </w:rPr>
        <w:t xml:space="preserve">                     </w:t>
      </w:r>
      <w:r w:rsidRPr="002B7A9A">
        <w:rPr>
          <w:rFonts w:asciiTheme="minorHAnsi" w:hAnsiTheme="minorHAnsi" w:cs="Palatino Linotype"/>
          <w:sz w:val="22"/>
          <w:szCs w:val="22"/>
        </w:rPr>
        <w:t xml:space="preserve">       Komunala Hrastnik, d.o.o.</w:t>
      </w:r>
    </w:p>
    <w:p w:rsidR="00420D0C" w:rsidRPr="002B7A9A" w:rsidRDefault="00420D0C" w:rsidP="00420D0C">
      <w:pPr>
        <w:widowControl w:val="0"/>
        <w:jc w:val="both"/>
        <w:rPr>
          <w:rFonts w:asciiTheme="minorHAnsi" w:hAnsiTheme="minorHAnsi"/>
          <w:sz w:val="22"/>
          <w:szCs w:val="22"/>
        </w:rPr>
      </w:pPr>
    </w:p>
    <w:p w:rsidR="00B23F13" w:rsidRPr="002B7A9A" w:rsidRDefault="00B23F13" w:rsidP="00B23F13">
      <w:pPr>
        <w:rPr>
          <w:rFonts w:asciiTheme="minorHAnsi" w:hAnsiTheme="minorHAnsi"/>
          <w:sz w:val="22"/>
          <w:szCs w:val="22"/>
        </w:rPr>
      </w:pPr>
    </w:p>
    <w:p w:rsidR="00B23F13" w:rsidRPr="002B7A9A" w:rsidRDefault="00B23F13" w:rsidP="00B23F13">
      <w:pPr>
        <w:ind w:right="-286"/>
        <w:jc w:val="both"/>
        <w:rPr>
          <w:rFonts w:asciiTheme="minorHAnsi" w:hAnsiTheme="minorHAnsi" w:cs="Arial"/>
          <w:sz w:val="22"/>
          <w:szCs w:val="22"/>
        </w:rPr>
      </w:pPr>
      <w:r w:rsidRPr="002B7A9A">
        <w:rPr>
          <w:rFonts w:asciiTheme="minorHAnsi" w:hAnsiTheme="minorHAnsi" w:cs="Arial"/>
          <w:sz w:val="22"/>
          <w:szCs w:val="22"/>
        </w:rPr>
        <w:t>Priloge te pogodbe in njen sestavni del so:</w:t>
      </w:r>
    </w:p>
    <w:p w:rsidR="00B23F13" w:rsidRPr="002B7A9A" w:rsidRDefault="00B23F13" w:rsidP="00B23F13">
      <w:pPr>
        <w:pStyle w:val="Odstavekseznama"/>
        <w:numPr>
          <w:ilvl w:val="0"/>
          <w:numId w:val="16"/>
        </w:numPr>
        <w:jc w:val="both"/>
        <w:rPr>
          <w:rFonts w:asciiTheme="minorHAnsi" w:hAnsiTheme="minorHAnsi" w:cs="Arial"/>
          <w:i w:val="0"/>
          <w:iCs/>
          <w:sz w:val="22"/>
          <w:szCs w:val="22"/>
        </w:rPr>
      </w:pPr>
      <w:r w:rsidRPr="002B7A9A">
        <w:rPr>
          <w:rFonts w:asciiTheme="minorHAnsi" w:hAnsiTheme="minorHAnsi" w:cs="Arial"/>
          <w:i w:val="0"/>
          <w:sz w:val="22"/>
          <w:szCs w:val="22"/>
        </w:rPr>
        <w:t>razp</w:t>
      </w:r>
      <w:r w:rsidR="006403BC" w:rsidRPr="002B7A9A">
        <w:rPr>
          <w:rFonts w:asciiTheme="minorHAnsi" w:hAnsiTheme="minorHAnsi" w:cs="Arial"/>
          <w:i w:val="0"/>
          <w:sz w:val="22"/>
          <w:szCs w:val="22"/>
        </w:rPr>
        <w:t>isna dokumentacija</w:t>
      </w:r>
      <w:r w:rsidRPr="002B7A9A">
        <w:rPr>
          <w:rFonts w:asciiTheme="minorHAnsi" w:hAnsiTheme="minorHAnsi" w:cs="Arial"/>
          <w:i w:val="0"/>
          <w:sz w:val="22"/>
          <w:szCs w:val="22"/>
        </w:rPr>
        <w:t xml:space="preserve">; </w:t>
      </w:r>
    </w:p>
    <w:p w:rsidR="00B23F13" w:rsidRPr="002B7A9A" w:rsidRDefault="00B23F13" w:rsidP="00B23F13">
      <w:pPr>
        <w:pStyle w:val="Odstavekseznama"/>
        <w:numPr>
          <w:ilvl w:val="0"/>
          <w:numId w:val="16"/>
        </w:numPr>
        <w:jc w:val="both"/>
        <w:rPr>
          <w:rFonts w:asciiTheme="minorHAnsi" w:hAnsiTheme="minorHAnsi" w:cs="Arial"/>
          <w:i w:val="0"/>
          <w:iCs/>
          <w:sz w:val="22"/>
          <w:szCs w:val="22"/>
        </w:rPr>
      </w:pPr>
      <w:r w:rsidRPr="002B7A9A">
        <w:rPr>
          <w:rFonts w:asciiTheme="minorHAnsi" w:hAnsiTheme="minorHAnsi" w:cs="Arial"/>
          <w:i w:val="0"/>
          <w:sz w:val="22"/>
          <w:szCs w:val="22"/>
        </w:rPr>
        <w:t>zavarovanje za dobro izvedbo pogodbenih obveznosti,</w:t>
      </w:r>
    </w:p>
    <w:p w:rsidR="00B23F13" w:rsidRPr="002B7A9A" w:rsidRDefault="00B23F13" w:rsidP="00B23F13">
      <w:pPr>
        <w:numPr>
          <w:ilvl w:val="0"/>
          <w:numId w:val="15"/>
        </w:numPr>
        <w:tabs>
          <w:tab w:val="clear" w:pos="1440"/>
          <w:tab w:val="num" w:pos="340"/>
          <w:tab w:val="left" w:pos="567"/>
          <w:tab w:val="left" w:pos="4253"/>
          <w:tab w:val="left" w:pos="5529"/>
          <w:tab w:val="right" w:pos="8505"/>
        </w:tabs>
        <w:autoSpaceDE w:val="0"/>
        <w:autoSpaceDN w:val="0"/>
        <w:adjustRightInd w:val="0"/>
        <w:ind w:left="340" w:hanging="340"/>
        <w:jc w:val="both"/>
        <w:rPr>
          <w:rFonts w:asciiTheme="minorHAnsi" w:hAnsiTheme="minorHAnsi" w:cs="Arial"/>
          <w:sz w:val="22"/>
          <w:szCs w:val="22"/>
        </w:rPr>
      </w:pPr>
      <w:r w:rsidRPr="002B7A9A">
        <w:rPr>
          <w:rFonts w:asciiTheme="minorHAnsi" w:hAnsiTheme="minorHAnsi" w:cs="Arial"/>
          <w:sz w:val="22"/>
          <w:szCs w:val="22"/>
        </w:rPr>
        <w:t>izjava o udeležbi fizičnih in pravnih oseb v lastništvu ponudnika,</w:t>
      </w:r>
    </w:p>
    <w:p w:rsidR="00420D0C" w:rsidRPr="007C52D7" w:rsidRDefault="00B23F13" w:rsidP="007C52D7">
      <w:pPr>
        <w:numPr>
          <w:ilvl w:val="0"/>
          <w:numId w:val="15"/>
        </w:numPr>
        <w:tabs>
          <w:tab w:val="clear" w:pos="1440"/>
          <w:tab w:val="num" w:pos="340"/>
          <w:tab w:val="left" w:pos="567"/>
          <w:tab w:val="left" w:pos="4253"/>
          <w:tab w:val="left" w:pos="5529"/>
          <w:tab w:val="right" w:pos="8505"/>
        </w:tabs>
        <w:autoSpaceDE w:val="0"/>
        <w:autoSpaceDN w:val="0"/>
        <w:adjustRightInd w:val="0"/>
        <w:ind w:left="340" w:hanging="340"/>
        <w:jc w:val="both"/>
        <w:rPr>
          <w:rFonts w:asciiTheme="minorHAnsi" w:hAnsiTheme="minorHAnsi" w:cs="Arial"/>
          <w:sz w:val="22"/>
          <w:szCs w:val="22"/>
        </w:rPr>
      </w:pPr>
      <w:r w:rsidRPr="002B7A9A">
        <w:rPr>
          <w:rFonts w:asciiTheme="minorHAnsi" w:hAnsiTheme="minorHAnsi" w:cs="Arial"/>
          <w:sz w:val="22"/>
          <w:szCs w:val="22"/>
        </w:rPr>
        <w:t>izjava o udeležbi fizičnih in pravnih</w:t>
      </w:r>
      <w:r w:rsidR="007C52D7">
        <w:rPr>
          <w:rFonts w:asciiTheme="minorHAnsi" w:hAnsiTheme="minorHAnsi" w:cs="Arial"/>
          <w:sz w:val="22"/>
          <w:szCs w:val="22"/>
        </w:rPr>
        <w:t xml:space="preserve"> oseb v lastništvu podizvajalca</w:t>
      </w:r>
    </w:p>
    <w:p w:rsidR="0058498B" w:rsidRPr="002B7A9A" w:rsidRDefault="0058498B">
      <w:pPr>
        <w:rPr>
          <w:rFonts w:asciiTheme="minorHAnsi" w:hAnsiTheme="minorHAnsi"/>
        </w:rPr>
      </w:pPr>
    </w:p>
    <w:p w:rsidR="0058498B" w:rsidRDefault="0058498B" w:rsidP="0058498B">
      <w:pPr>
        <w:spacing w:after="120"/>
        <w:rPr>
          <w:rFonts w:asciiTheme="minorHAnsi" w:hAnsiTheme="minorHAnsi" w:cs="Arial"/>
          <w:b/>
          <w:sz w:val="22"/>
          <w:szCs w:val="22"/>
        </w:rPr>
      </w:pPr>
    </w:p>
    <w:p w:rsidR="00B949B6" w:rsidRPr="002B7A9A" w:rsidRDefault="00B949B6" w:rsidP="0058498B">
      <w:pPr>
        <w:spacing w:after="120"/>
        <w:rPr>
          <w:rFonts w:asciiTheme="minorHAnsi" w:hAnsiTheme="minorHAnsi" w:cs="Arial"/>
          <w:b/>
          <w:sz w:val="22"/>
          <w:szCs w:val="22"/>
        </w:rPr>
      </w:pPr>
    </w:p>
    <w:p w:rsidR="0040002F" w:rsidRPr="002B7A9A" w:rsidRDefault="0040002F" w:rsidP="0040002F">
      <w:pPr>
        <w:pStyle w:val="HTML-oblikovano"/>
        <w:jc w:val="right"/>
        <w:rPr>
          <w:rFonts w:asciiTheme="minorHAnsi" w:hAnsiTheme="minorHAnsi" w:cs="Arial"/>
          <w:sz w:val="22"/>
          <w:szCs w:val="22"/>
        </w:rPr>
      </w:pPr>
      <w:r>
        <w:rPr>
          <w:rFonts w:asciiTheme="minorHAnsi" w:hAnsiTheme="minorHAnsi" w:cs="Arial"/>
          <w:b/>
          <w:sz w:val="22"/>
          <w:szCs w:val="22"/>
          <w:u w:val="single"/>
        </w:rPr>
        <w:lastRenderedPageBreak/>
        <w:t>RAZPISNI OBRAZEC  11</w:t>
      </w: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40002F">
      <w:pPr>
        <w:widowControl w:val="0"/>
        <w:spacing w:before="60"/>
        <w:jc w:val="center"/>
        <w:rPr>
          <w:rFonts w:asciiTheme="minorHAnsi" w:hAnsiTheme="minorHAnsi" w:cs="Arial"/>
          <w:b/>
          <w:sz w:val="22"/>
          <w:szCs w:val="22"/>
        </w:rPr>
      </w:pPr>
      <w:r w:rsidRPr="0040002F">
        <w:rPr>
          <w:rFonts w:asciiTheme="minorHAnsi" w:hAnsiTheme="minorHAnsi" w:cs="Arial"/>
          <w:b/>
          <w:sz w:val="22"/>
          <w:szCs w:val="22"/>
        </w:rPr>
        <w:t>IZJAVA O PREDLOŽITVI FINANČNEGA ZAVAROVANJA ZA DOBRO IZVEDBO POGODBENIH OBVEZNOSTI</w:t>
      </w:r>
    </w:p>
    <w:p w:rsidR="0040002F" w:rsidRDefault="0040002F" w:rsidP="0040002F">
      <w:pPr>
        <w:widowControl w:val="0"/>
        <w:spacing w:before="60"/>
        <w:rPr>
          <w:rFonts w:asciiTheme="minorHAnsi" w:hAnsiTheme="minorHAnsi" w:cs="Arial"/>
          <w:b/>
          <w:sz w:val="22"/>
          <w:szCs w:val="22"/>
        </w:rPr>
      </w:pPr>
    </w:p>
    <w:p w:rsidR="0081686D" w:rsidRDefault="0040002F" w:rsidP="0040002F">
      <w:pPr>
        <w:widowControl w:val="0"/>
        <w:spacing w:before="60"/>
        <w:rPr>
          <w:rFonts w:ascii="Calibri" w:hAnsi="Calibri"/>
        </w:rPr>
      </w:pPr>
      <w:r>
        <w:rPr>
          <w:rFonts w:asciiTheme="minorHAnsi" w:hAnsiTheme="minorHAnsi" w:cs="Arial"/>
          <w:b/>
          <w:sz w:val="22"/>
          <w:szCs w:val="22"/>
        </w:rPr>
        <w:t xml:space="preserve">Predmet razpisa: </w:t>
      </w:r>
      <w:r w:rsidRPr="007C52D7">
        <w:rPr>
          <w:rFonts w:ascii="Calibri" w:hAnsi="Calibri"/>
        </w:rPr>
        <w:t xml:space="preserve">Prevzem in obdelavo mulja iz Čistilne naprave Hrastnik  vključno s </w:t>
      </w:r>
      <w:r>
        <w:rPr>
          <w:rFonts w:ascii="Calibri" w:hAnsi="Calibri"/>
        </w:rPr>
        <w:t>prevozom</w:t>
      </w:r>
    </w:p>
    <w:p w:rsidR="0040002F" w:rsidRDefault="0081686D" w:rsidP="0040002F">
      <w:pPr>
        <w:widowControl w:val="0"/>
        <w:spacing w:before="60"/>
        <w:rPr>
          <w:rFonts w:ascii="Calibri" w:hAnsi="Calibri"/>
        </w:rPr>
      </w:pPr>
      <w:r>
        <w:rPr>
          <w:rFonts w:ascii="Calibri" w:hAnsi="Calibri"/>
        </w:rPr>
        <w:t xml:space="preserve">                            </w:t>
      </w:r>
      <w:r w:rsidR="0040002F">
        <w:rPr>
          <w:rFonts w:ascii="Calibri" w:hAnsi="Calibri"/>
        </w:rPr>
        <w:t xml:space="preserve"> v obdobju od 1. 4. 2022 do 31. 3. 2023</w:t>
      </w:r>
    </w:p>
    <w:p w:rsidR="0040002F" w:rsidRDefault="0040002F" w:rsidP="0040002F">
      <w:pPr>
        <w:widowControl w:val="0"/>
        <w:spacing w:before="60"/>
        <w:rPr>
          <w:rFonts w:ascii="Calibri" w:hAnsi="Calibri"/>
        </w:rPr>
      </w:pPr>
    </w:p>
    <w:p w:rsidR="0040002F" w:rsidRDefault="0040002F" w:rsidP="0040002F">
      <w:pPr>
        <w:widowControl w:val="0"/>
        <w:spacing w:before="60"/>
        <w:rPr>
          <w:rFonts w:ascii="Calibri" w:hAnsi="Calibri"/>
        </w:rPr>
      </w:pPr>
      <w:r>
        <w:rPr>
          <w:rFonts w:ascii="Calibri" w:hAnsi="Calibri"/>
        </w:rPr>
        <w:t>Ponudnik: ___________________________________________________________________</w:t>
      </w:r>
    </w:p>
    <w:p w:rsidR="0040002F" w:rsidRDefault="0040002F" w:rsidP="0040002F">
      <w:pPr>
        <w:widowControl w:val="0"/>
        <w:spacing w:before="60"/>
        <w:rPr>
          <w:rFonts w:ascii="Calibri" w:hAnsi="Calibri"/>
        </w:rPr>
      </w:pPr>
      <w:r>
        <w:rPr>
          <w:rFonts w:ascii="Calibri" w:hAnsi="Calibri"/>
        </w:rPr>
        <w:t>Naslov ponudnika: ____________________________________________________________</w:t>
      </w:r>
    </w:p>
    <w:p w:rsidR="0040002F" w:rsidRDefault="0040002F" w:rsidP="0040002F">
      <w:pPr>
        <w:widowControl w:val="0"/>
        <w:spacing w:before="60"/>
        <w:rPr>
          <w:rFonts w:ascii="Calibri" w:hAnsi="Calibri"/>
        </w:rPr>
      </w:pPr>
      <w:r>
        <w:rPr>
          <w:rFonts w:ascii="Calibri" w:hAnsi="Calibri"/>
        </w:rPr>
        <w:t>Davčna številka: ______________________________________________________________</w:t>
      </w:r>
    </w:p>
    <w:p w:rsidR="0040002F" w:rsidRDefault="0040002F" w:rsidP="0040002F">
      <w:pPr>
        <w:widowControl w:val="0"/>
        <w:spacing w:before="60"/>
        <w:rPr>
          <w:rFonts w:ascii="Calibri" w:hAnsi="Calibri"/>
        </w:rPr>
      </w:pPr>
      <w:r>
        <w:rPr>
          <w:rFonts w:ascii="Calibri" w:hAnsi="Calibri"/>
        </w:rPr>
        <w:t>Matična številka: _____________________________________________________________</w:t>
      </w:r>
    </w:p>
    <w:p w:rsidR="0040002F" w:rsidRDefault="0040002F" w:rsidP="0040002F">
      <w:pPr>
        <w:widowControl w:val="0"/>
        <w:spacing w:before="60"/>
        <w:rPr>
          <w:rFonts w:ascii="Calibri" w:hAnsi="Calibri"/>
        </w:rPr>
      </w:pPr>
      <w:r>
        <w:rPr>
          <w:rFonts w:ascii="Calibri" w:hAnsi="Calibri"/>
        </w:rPr>
        <w:t>Zakoniti zastopnik ponudnika: ___________________________________________________</w:t>
      </w:r>
    </w:p>
    <w:p w:rsidR="0040002F" w:rsidRDefault="0040002F" w:rsidP="0040002F">
      <w:pPr>
        <w:widowControl w:val="0"/>
        <w:spacing w:before="60"/>
        <w:rPr>
          <w:rFonts w:ascii="Calibri" w:hAnsi="Calibri"/>
        </w:rPr>
      </w:pPr>
    </w:p>
    <w:p w:rsidR="0040002F" w:rsidRDefault="0040002F" w:rsidP="0040002F">
      <w:pPr>
        <w:widowControl w:val="0"/>
        <w:spacing w:before="60"/>
        <w:jc w:val="center"/>
        <w:rPr>
          <w:rFonts w:ascii="Calibri" w:hAnsi="Calibri"/>
        </w:rPr>
      </w:pPr>
      <w:r>
        <w:rPr>
          <w:rFonts w:ascii="Calibri" w:hAnsi="Calibri"/>
        </w:rPr>
        <w:t>izjavljamo,</w:t>
      </w:r>
    </w:p>
    <w:p w:rsidR="0040002F" w:rsidRDefault="0040002F" w:rsidP="0040002F">
      <w:pPr>
        <w:widowControl w:val="0"/>
        <w:spacing w:before="60"/>
        <w:jc w:val="center"/>
        <w:rPr>
          <w:rFonts w:ascii="Calibri" w:hAnsi="Calibri"/>
        </w:rPr>
      </w:pPr>
    </w:p>
    <w:p w:rsidR="0040002F" w:rsidRPr="0040002F" w:rsidRDefault="0040002F" w:rsidP="0040002F">
      <w:pPr>
        <w:pStyle w:val="Odstavekseznama"/>
        <w:widowControl w:val="0"/>
        <w:numPr>
          <w:ilvl w:val="0"/>
          <w:numId w:val="15"/>
        </w:numPr>
        <w:spacing w:before="60"/>
        <w:jc w:val="both"/>
        <w:rPr>
          <w:rFonts w:ascii="Calibri" w:hAnsi="Calibri"/>
          <w:i w:val="0"/>
        </w:rPr>
      </w:pPr>
      <w:r w:rsidRPr="0040002F">
        <w:rPr>
          <w:rFonts w:ascii="Calibri" w:hAnsi="Calibri"/>
          <w:i w:val="0"/>
        </w:rPr>
        <w:t>da bomo v primeru dodelitve javnega naročila ob sklenitvi pogodbe naročniku dostavili bianco menico z menično izjavo s pooblastilom za izpolnitev in unovčenje menice kot zavarovanje za dobro izvedbo pogodbenih obveznosti v višini 10 % pogodbene vrednosti z vključenim DDV brez poprejšnjega obvestila in s poljubno dospelostjo ter z veljavnostjo, ki bo za 30 dni daljša od roka za dokončano izvedbo pogodbenih obveznosti;</w:t>
      </w:r>
    </w:p>
    <w:p w:rsidR="0040002F" w:rsidRPr="0040002F" w:rsidRDefault="0040002F" w:rsidP="0040002F">
      <w:pPr>
        <w:pStyle w:val="Odstavekseznama"/>
        <w:widowControl w:val="0"/>
        <w:numPr>
          <w:ilvl w:val="0"/>
          <w:numId w:val="15"/>
        </w:numPr>
        <w:spacing w:before="60"/>
        <w:jc w:val="both"/>
        <w:rPr>
          <w:rFonts w:ascii="Calibri" w:hAnsi="Calibri"/>
          <w:i w:val="0"/>
        </w:rPr>
      </w:pPr>
      <w:r w:rsidRPr="0040002F">
        <w:rPr>
          <w:rFonts w:ascii="Calibri" w:hAnsi="Calibri"/>
          <w:i w:val="0"/>
        </w:rPr>
        <w:t>da bo zavarovanje vsebinsko popolnoma enako v razpisni dokumentaciji priloženemu vzorcu;</w:t>
      </w:r>
    </w:p>
    <w:p w:rsidR="0040002F" w:rsidRPr="0040002F" w:rsidRDefault="0040002F" w:rsidP="0040002F">
      <w:pPr>
        <w:pStyle w:val="Odstavekseznama"/>
        <w:widowControl w:val="0"/>
        <w:numPr>
          <w:ilvl w:val="0"/>
          <w:numId w:val="15"/>
        </w:numPr>
        <w:spacing w:before="60"/>
        <w:jc w:val="both"/>
        <w:rPr>
          <w:rFonts w:ascii="Calibri" w:hAnsi="Calibri"/>
          <w:i w:val="0"/>
        </w:rPr>
      </w:pPr>
      <w:r w:rsidRPr="0040002F">
        <w:rPr>
          <w:rFonts w:ascii="Calibri" w:hAnsi="Calibri"/>
          <w:i w:val="0"/>
        </w:rPr>
        <w:t>da smo seznanjeni z dejstvom, da je brez predložitve zavarovanja za dobro izvedbo pogodbenih obveznosti pogodba o izvedbi javnega naročila nična, naročnik pa bo unovčil predloženo zavarovanje za resnost ponudbe.</w:t>
      </w: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111054">
      <w:pPr>
        <w:widowControl w:val="0"/>
        <w:spacing w:before="60"/>
        <w:jc w:val="right"/>
        <w:rPr>
          <w:rFonts w:asciiTheme="minorHAnsi" w:hAnsiTheme="minorHAnsi" w:cs="Arial"/>
          <w:b/>
          <w:sz w:val="22"/>
          <w:szCs w:val="22"/>
          <w:u w:val="single"/>
        </w:rPr>
      </w:pPr>
    </w:p>
    <w:p w:rsidR="0040002F" w:rsidRPr="002B7A9A" w:rsidRDefault="0040002F" w:rsidP="0040002F">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40002F" w:rsidRPr="002B7A9A" w:rsidTr="00153939">
        <w:trPr>
          <w:trHeight w:val="241"/>
        </w:trPr>
        <w:tc>
          <w:tcPr>
            <w:tcW w:w="3348" w:type="dxa"/>
            <w:shd w:val="clear" w:color="auto" w:fill="auto"/>
          </w:tcPr>
          <w:p w:rsidR="0040002F" w:rsidRPr="002B7A9A" w:rsidRDefault="0040002F" w:rsidP="00153939">
            <w:pPr>
              <w:snapToGrid w:val="0"/>
              <w:rPr>
                <w:rFonts w:asciiTheme="minorHAnsi" w:hAnsiTheme="minorHAnsi" w:cs="Arial"/>
                <w:sz w:val="22"/>
                <w:szCs w:val="22"/>
              </w:rPr>
            </w:pP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Kraj: ___________________</w:t>
            </w:r>
          </w:p>
        </w:tc>
        <w:tc>
          <w:tcPr>
            <w:tcW w:w="1818" w:type="dxa"/>
            <w:shd w:val="clear" w:color="auto" w:fill="auto"/>
          </w:tcPr>
          <w:p w:rsidR="0040002F" w:rsidRPr="002B7A9A" w:rsidRDefault="0040002F" w:rsidP="00153939">
            <w:pPr>
              <w:snapToGrid w:val="0"/>
              <w:rPr>
                <w:rFonts w:asciiTheme="minorHAnsi" w:hAnsiTheme="minorHAnsi" w:cs="Arial"/>
                <w:sz w:val="22"/>
                <w:szCs w:val="22"/>
              </w:rPr>
            </w:pPr>
          </w:p>
        </w:tc>
        <w:tc>
          <w:tcPr>
            <w:tcW w:w="4324"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Ime in priimek odgovorne osebe:</w:t>
            </w:r>
          </w:p>
          <w:p w:rsidR="0040002F" w:rsidRPr="002B7A9A" w:rsidRDefault="0040002F" w:rsidP="00153939">
            <w:pPr>
              <w:rPr>
                <w:rFonts w:asciiTheme="minorHAnsi" w:hAnsiTheme="minorHAnsi" w:cs="Arial"/>
                <w:sz w:val="22"/>
                <w:szCs w:val="22"/>
              </w:rPr>
            </w:pP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________________________</w:t>
            </w:r>
          </w:p>
          <w:p w:rsidR="0040002F" w:rsidRPr="002B7A9A" w:rsidRDefault="0040002F" w:rsidP="00153939">
            <w:pPr>
              <w:rPr>
                <w:rFonts w:asciiTheme="minorHAnsi" w:hAnsiTheme="minorHAnsi" w:cs="Arial"/>
                <w:sz w:val="22"/>
                <w:szCs w:val="22"/>
              </w:rPr>
            </w:pPr>
          </w:p>
        </w:tc>
      </w:tr>
      <w:tr w:rsidR="0040002F" w:rsidRPr="002B7A9A" w:rsidTr="00153939">
        <w:trPr>
          <w:trHeight w:val="483"/>
        </w:trPr>
        <w:tc>
          <w:tcPr>
            <w:tcW w:w="3348"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Datum</w:t>
            </w:r>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r w:rsidRPr="002B7A9A">
              <w:rPr>
                <w:rFonts w:asciiTheme="minorHAnsi" w:hAnsiTheme="minorHAnsi" w:cs="Arial"/>
                <w:sz w:val="22"/>
                <w:szCs w:val="22"/>
              </w:rPr>
              <w:t>: _________________</w:t>
            </w:r>
          </w:p>
        </w:tc>
        <w:tc>
          <w:tcPr>
            <w:tcW w:w="1818"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________________________</w:t>
            </w: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Podpis odgovorne osebe</w:t>
            </w:r>
          </w:p>
        </w:tc>
      </w:tr>
    </w:tbl>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111054">
      <w:pPr>
        <w:widowControl w:val="0"/>
        <w:spacing w:before="60"/>
        <w:jc w:val="right"/>
        <w:rPr>
          <w:rFonts w:asciiTheme="minorHAnsi" w:hAnsiTheme="minorHAnsi" w:cs="Arial"/>
          <w:b/>
          <w:sz w:val="22"/>
          <w:szCs w:val="22"/>
          <w:u w:val="single"/>
        </w:rPr>
      </w:pPr>
    </w:p>
    <w:p w:rsidR="0040002F" w:rsidRDefault="0040002F" w:rsidP="0040002F">
      <w:pPr>
        <w:widowControl w:val="0"/>
        <w:spacing w:before="60"/>
        <w:rPr>
          <w:rFonts w:asciiTheme="minorHAnsi" w:hAnsiTheme="minorHAnsi" w:cs="Arial"/>
          <w:b/>
          <w:sz w:val="22"/>
          <w:szCs w:val="22"/>
          <w:u w:val="single"/>
        </w:rPr>
      </w:pPr>
    </w:p>
    <w:p w:rsidR="00111054" w:rsidRPr="002B7A9A" w:rsidRDefault="00111054" w:rsidP="0040002F">
      <w:pPr>
        <w:widowControl w:val="0"/>
        <w:spacing w:before="60"/>
        <w:jc w:val="right"/>
        <w:rPr>
          <w:rFonts w:asciiTheme="minorHAnsi" w:hAnsiTheme="minorHAnsi" w:cs="Arial"/>
          <w:b/>
          <w:sz w:val="22"/>
          <w:szCs w:val="22"/>
          <w:u w:val="single"/>
        </w:rPr>
      </w:pPr>
      <w:r w:rsidRPr="002B7A9A">
        <w:rPr>
          <w:rFonts w:asciiTheme="minorHAnsi" w:hAnsiTheme="minorHAnsi" w:cs="Arial"/>
          <w:b/>
          <w:sz w:val="22"/>
          <w:szCs w:val="22"/>
          <w:u w:val="single"/>
        </w:rPr>
        <w:lastRenderedPageBreak/>
        <w:t>RAZPISNI OBRAZEC  12</w:t>
      </w:r>
    </w:p>
    <w:p w:rsidR="00111054" w:rsidRDefault="00111054" w:rsidP="005C2BCA">
      <w:pPr>
        <w:widowControl w:val="0"/>
        <w:spacing w:before="60"/>
        <w:rPr>
          <w:rFonts w:asciiTheme="minorHAnsi" w:hAnsiTheme="minorHAnsi" w:cs="Arial"/>
          <w:b/>
          <w:sz w:val="22"/>
          <w:szCs w:val="22"/>
        </w:rPr>
      </w:pPr>
    </w:p>
    <w:p w:rsidR="0058498B" w:rsidRPr="002B7A9A" w:rsidRDefault="0058498B" w:rsidP="0058498B">
      <w:pPr>
        <w:widowControl w:val="0"/>
        <w:spacing w:before="60"/>
        <w:jc w:val="center"/>
        <w:rPr>
          <w:rFonts w:asciiTheme="minorHAnsi" w:hAnsiTheme="minorHAnsi" w:cs="Arial"/>
          <w:b/>
          <w:sz w:val="22"/>
          <w:szCs w:val="22"/>
        </w:rPr>
      </w:pPr>
      <w:r w:rsidRPr="002B7A9A">
        <w:rPr>
          <w:rFonts w:asciiTheme="minorHAnsi" w:hAnsiTheme="minorHAnsi" w:cs="Arial"/>
          <w:b/>
          <w:sz w:val="22"/>
          <w:szCs w:val="22"/>
        </w:rPr>
        <w:t>POOBLASTILO ZA PRIDOBITEV POTRDILA IZ KAZENSKE EVIDENCE PRAVNIH OSEB</w:t>
      </w:r>
    </w:p>
    <w:p w:rsidR="001A147D" w:rsidRPr="002B7A9A" w:rsidRDefault="001A147D" w:rsidP="0058498B">
      <w:pPr>
        <w:widowControl w:val="0"/>
        <w:spacing w:before="60"/>
        <w:jc w:val="center"/>
        <w:rPr>
          <w:rFonts w:asciiTheme="minorHAnsi" w:hAnsiTheme="minorHAnsi" w:cs="Arial"/>
          <w:b/>
          <w:sz w:val="22"/>
          <w:szCs w:val="22"/>
        </w:rPr>
      </w:pP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 xml:space="preserve">Pooblastilo oddajamo kot: (se označi z X) </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ponudnik</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skupni ponudnik</w:t>
      </w:r>
    </w:p>
    <w:p w:rsidR="0058498B" w:rsidRPr="002B7A9A" w:rsidRDefault="0058498B" w:rsidP="0058498B">
      <w:pPr>
        <w:rPr>
          <w:rFonts w:asciiTheme="minorHAnsi" w:hAnsiTheme="minorHAnsi" w:cs="Arial"/>
          <w:sz w:val="22"/>
          <w:szCs w:val="22"/>
        </w:rPr>
      </w:pPr>
    </w:p>
    <w:p w:rsidR="0058498B" w:rsidRPr="002B7A9A" w:rsidRDefault="0058498B" w:rsidP="0058498B">
      <w:pPr>
        <w:tabs>
          <w:tab w:val="left" w:pos="7936"/>
        </w:tabs>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podizvajalec</w:t>
      </w:r>
    </w:p>
    <w:p w:rsidR="0058498B" w:rsidRPr="002B7A9A" w:rsidRDefault="0058498B" w:rsidP="0058498B">
      <w:pPr>
        <w:tabs>
          <w:tab w:val="left" w:pos="7936"/>
        </w:tabs>
        <w:rPr>
          <w:rFonts w:asciiTheme="minorHAnsi" w:hAnsiTheme="minorHAnsi" w:cs="Arial"/>
          <w:sz w:val="22"/>
          <w:szCs w:val="22"/>
        </w:rPr>
      </w:pPr>
    </w:p>
    <w:p w:rsidR="0058498B" w:rsidRPr="002B7A9A" w:rsidRDefault="0058498B" w:rsidP="0058498B">
      <w:pPr>
        <w:tabs>
          <w:tab w:val="left" w:pos="7936"/>
        </w:tabs>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z uporabo instituta zmogljivosti drugih subjektov</w:t>
      </w:r>
    </w:p>
    <w:p w:rsidR="0058498B" w:rsidRPr="002B7A9A" w:rsidRDefault="0058498B" w:rsidP="0058498B">
      <w:pPr>
        <w:spacing w:after="120"/>
        <w:rPr>
          <w:rFonts w:asciiTheme="minorHAnsi" w:hAnsiTheme="minorHAnsi" w:cs="Arial"/>
          <w:sz w:val="22"/>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850"/>
      </w:tblGrid>
      <w:tr w:rsidR="0058498B" w:rsidRPr="002B7A9A" w:rsidTr="00D77EBD">
        <w:tc>
          <w:tcPr>
            <w:tcW w:w="3085" w:type="dxa"/>
            <w:gridSpan w:val="2"/>
            <w:tcBorders>
              <w:top w:val="nil"/>
              <w:bottom w:val="nil"/>
            </w:tcBorders>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Ponudnik/gospoda</w:t>
            </w:r>
            <w:r w:rsidR="001A147D" w:rsidRPr="002B7A9A">
              <w:rPr>
                <w:rFonts w:asciiTheme="minorHAnsi" w:hAnsiTheme="minorHAnsi" w:cs="Arial"/>
                <w:sz w:val="22"/>
                <w:szCs w:val="22"/>
              </w:rPr>
              <w:t>rski subjekt/partner/</w:t>
            </w:r>
            <w:proofErr w:type="spellStart"/>
            <w:r w:rsidR="001A147D" w:rsidRPr="002B7A9A">
              <w:rPr>
                <w:rFonts w:asciiTheme="minorHAnsi" w:hAnsiTheme="minorHAnsi" w:cs="Arial"/>
                <w:sz w:val="22"/>
                <w:szCs w:val="22"/>
              </w:rPr>
              <w:t>podizvaja</w:t>
            </w:r>
            <w:r w:rsidRPr="002B7A9A">
              <w:rPr>
                <w:rFonts w:asciiTheme="minorHAnsi" w:hAnsiTheme="minorHAnsi" w:cs="Arial"/>
                <w:sz w:val="22"/>
                <w:szCs w:val="22"/>
              </w:rPr>
              <w:t>c</w:t>
            </w:r>
            <w:proofErr w:type="spellEnd"/>
            <w:r w:rsidRPr="002B7A9A">
              <w:rPr>
                <w:rFonts w:asciiTheme="minorHAnsi" w:hAnsiTheme="minorHAnsi" w:cs="Arial"/>
                <w:sz w:val="22"/>
                <w:szCs w:val="22"/>
              </w:rPr>
              <w:t>:</w:t>
            </w:r>
          </w:p>
        </w:tc>
      </w:tr>
      <w:tr w:rsidR="0058498B" w:rsidRPr="002B7A9A" w:rsidTr="00D77EBD">
        <w:trPr>
          <w:gridAfter w:val="1"/>
          <w:wAfter w:w="850" w:type="dxa"/>
        </w:trPr>
        <w:tc>
          <w:tcPr>
            <w:tcW w:w="2235" w:type="dxa"/>
            <w:tcBorders>
              <w:top w:val="nil"/>
              <w:bottom w:val="nil"/>
            </w:tcBorders>
          </w:tcPr>
          <w:p w:rsidR="0058498B" w:rsidRPr="002B7A9A" w:rsidRDefault="0058498B" w:rsidP="00D77EBD">
            <w:pPr>
              <w:rPr>
                <w:rFonts w:asciiTheme="minorHAnsi" w:hAnsiTheme="minorHAnsi" w:cs="Arial"/>
                <w:sz w:val="22"/>
                <w:szCs w:val="22"/>
              </w:rPr>
            </w:pPr>
          </w:p>
        </w:tc>
      </w:tr>
    </w:tbl>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__________________________________________________________________</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Naslov:</w:t>
      </w: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__________________________________________________________________</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Matična številka gospodarskega subjekta:</w:t>
      </w: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_________________________________________________________________</w:t>
      </w:r>
    </w:p>
    <w:p w:rsidR="0058498B" w:rsidRPr="002B7A9A" w:rsidRDefault="0058498B" w:rsidP="0058498B">
      <w:pPr>
        <w:jc w:val="both"/>
        <w:rPr>
          <w:rFonts w:asciiTheme="minorHAnsi" w:hAnsiTheme="minorHAnsi" w:cs="Arial"/>
          <w:sz w:val="22"/>
          <w:szCs w:val="22"/>
        </w:rPr>
      </w:pPr>
    </w:p>
    <w:p w:rsidR="007C52D7" w:rsidRPr="00B949B6" w:rsidRDefault="0058498B" w:rsidP="007C52D7">
      <w:pPr>
        <w:jc w:val="both"/>
        <w:rPr>
          <w:rFonts w:asciiTheme="minorHAnsi" w:hAnsiTheme="minorHAnsi" w:cs="Arial"/>
          <w:sz w:val="22"/>
          <w:szCs w:val="22"/>
        </w:rPr>
      </w:pPr>
      <w:r w:rsidRPr="002B7A9A">
        <w:rPr>
          <w:rFonts w:asciiTheme="minorHAnsi" w:hAnsiTheme="minorHAnsi" w:cs="Arial"/>
          <w:sz w:val="22"/>
          <w:szCs w:val="22"/>
        </w:rPr>
        <w:t xml:space="preserve">pooblaščam naročnika </w:t>
      </w:r>
      <w:r w:rsidR="00420D0C" w:rsidRPr="002B7A9A">
        <w:rPr>
          <w:rFonts w:asciiTheme="minorHAnsi" w:hAnsiTheme="minorHAnsi" w:cs="Arial"/>
          <w:sz w:val="22"/>
          <w:szCs w:val="22"/>
        </w:rPr>
        <w:t>Komunala Hrastnik</w:t>
      </w:r>
      <w:r w:rsidRPr="002B7A9A">
        <w:rPr>
          <w:rFonts w:asciiTheme="minorHAnsi" w:hAnsiTheme="minorHAnsi" w:cs="Arial"/>
          <w:sz w:val="22"/>
          <w:szCs w:val="22"/>
        </w:rPr>
        <w:t xml:space="preserve"> d.o.o., </w:t>
      </w:r>
      <w:r w:rsidR="00420D0C" w:rsidRPr="002B7A9A">
        <w:rPr>
          <w:rFonts w:asciiTheme="minorHAnsi" w:hAnsiTheme="minorHAnsi" w:cs="Arial"/>
          <w:sz w:val="22"/>
          <w:szCs w:val="22"/>
        </w:rPr>
        <w:t>Cesta 3. julija 7, 1430 Hrastnik</w:t>
      </w:r>
      <w:r w:rsidRPr="002B7A9A">
        <w:rPr>
          <w:rFonts w:asciiTheme="minorHAnsi" w:hAnsiTheme="minorHAnsi" w:cs="Arial"/>
          <w:sz w:val="22"/>
          <w:szCs w:val="22"/>
        </w:rPr>
        <w:t>, da za potrebe preverjanja ponudnikov in s tem neobstoja razlogov za izključitev ponudnikov po 75. členu Zakona o javnem naročan</w:t>
      </w:r>
      <w:r w:rsidR="00B949B6">
        <w:rPr>
          <w:rFonts w:asciiTheme="minorHAnsi" w:hAnsiTheme="minorHAnsi" w:cs="Arial"/>
          <w:sz w:val="22"/>
          <w:szCs w:val="22"/>
        </w:rPr>
        <w:t>ju (Uradni list RS, št. 91/15,</w:t>
      </w:r>
      <w:r w:rsidRPr="002B7A9A">
        <w:rPr>
          <w:rFonts w:asciiTheme="minorHAnsi" w:hAnsiTheme="minorHAnsi" w:cs="Arial"/>
          <w:sz w:val="22"/>
          <w:szCs w:val="22"/>
        </w:rPr>
        <w:t xml:space="preserve"> 14/18</w:t>
      </w:r>
      <w:r w:rsidR="00B949B6">
        <w:rPr>
          <w:rFonts w:asciiTheme="minorHAnsi" w:hAnsiTheme="minorHAnsi" w:cs="Arial"/>
          <w:sz w:val="22"/>
          <w:szCs w:val="22"/>
        </w:rPr>
        <w:t>, 121/21</w:t>
      </w:r>
      <w:r w:rsidRPr="002B7A9A">
        <w:rPr>
          <w:rFonts w:asciiTheme="minorHAnsi" w:hAnsiTheme="minorHAnsi" w:cs="Arial"/>
          <w:sz w:val="22"/>
          <w:szCs w:val="22"/>
        </w:rPr>
        <w:t>) pri izvajanju predmetnega postopka oddaje javnega naročila po odprtem postopku za javni razpis za – »</w:t>
      </w:r>
      <w:r w:rsidR="007C52D7" w:rsidRPr="007C52D7">
        <w:rPr>
          <w:rFonts w:ascii="Calibri" w:hAnsi="Calibri"/>
        </w:rPr>
        <w:t xml:space="preserve">Prevzem in obdelavo mulja iz Čistilne </w:t>
      </w:r>
    </w:p>
    <w:p w:rsidR="0058498B" w:rsidRDefault="007C52D7" w:rsidP="00B949B6">
      <w:pPr>
        <w:jc w:val="both"/>
        <w:rPr>
          <w:rFonts w:asciiTheme="minorHAnsi" w:hAnsiTheme="minorHAnsi" w:cs="Arial"/>
          <w:sz w:val="22"/>
          <w:szCs w:val="22"/>
        </w:rPr>
      </w:pPr>
      <w:r w:rsidRPr="007C52D7">
        <w:rPr>
          <w:rFonts w:ascii="Calibri" w:hAnsi="Calibri"/>
        </w:rPr>
        <w:t>naprave Hrastnik  vključno s prevozom v obdobju od 1. 4.</w:t>
      </w:r>
      <w:r w:rsidR="00B949B6">
        <w:rPr>
          <w:rFonts w:ascii="Calibri" w:hAnsi="Calibri"/>
        </w:rPr>
        <w:t xml:space="preserve"> 2022 do 31. 3. 2023</w:t>
      </w:r>
      <w:r w:rsidRPr="007C52D7">
        <w:rPr>
          <w:rFonts w:ascii="Calibri" w:hAnsi="Calibri"/>
        </w:rPr>
        <w:t>«</w:t>
      </w:r>
      <w:r>
        <w:rPr>
          <w:rFonts w:asciiTheme="minorHAnsi" w:hAnsiTheme="minorHAnsi" w:cs="Arial"/>
          <w:sz w:val="22"/>
          <w:szCs w:val="22"/>
        </w:rPr>
        <w:t xml:space="preserve"> pri Ministrstvu </w:t>
      </w:r>
      <w:r w:rsidR="0058498B" w:rsidRPr="002B7A9A">
        <w:rPr>
          <w:rFonts w:asciiTheme="minorHAnsi" w:hAnsiTheme="minorHAnsi" w:cs="Arial"/>
          <w:sz w:val="22"/>
          <w:szCs w:val="22"/>
        </w:rPr>
        <w:t>za pravosodje pridobi vse potrebne podatke oz. potrdilo iz kazenske evidence pravnih oseb, ki se vodi pri Ministrstvu za pravosodje.</w:t>
      </w:r>
    </w:p>
    <w:p w:rsidR="00B949B6" w:rsidRPr="002B7A9A" w:rsidRDefault="00B949B6" w:rsidP="00B949B6">
      <w:pPr>
        <w:jc w:val="both"/>
        <w:rPr>
          <w:rFonts w:asciiTheme="minorHAnsi" w:hAnsiTheme="minorHAnsi" w:cs="Arial"/>
          <w:sz w:val="22"/>
          <w:szCs w:val="22"/>
        </w:rPr>
      </w:pPr>
    </w:p>
    <w:p w:rsidR="0058498B" w:rsidRPr="002B7A9A" w:rsidRDefault="0058498B" w:rsidP="0058498B">
      <w:pPr>
        <w:jc w:val="both"/>
        <w:rPr>
          <w:rFonts w:asciiTheme="minorHAnsi" w:hAnsiTheme="minorHAnsi" w:cs="Arial"/>
          <w:sz w:val="22"/>
          <w:szCs w:val="22"/>
        </w:rPr>
      </w:pPr>
      <w:r w:rsidRPr="002B7A9A">
        <w:rPr>
          <w:rFonts w:asciiTheme="minorHAnsi" w:hAnsiTheme="minorHAnsi" w:cs="Arial"/>
          <w:b/>
          <w:sz w:val="22"/>
          <w:szCs w:val="22"/>
        </w:rPr>
        <w:t>OPOMBA:</w:t>
      </w:r>
      <w:r w:rsidRPr="002B7A9A">
        <w:rPr>
          <w:rFonts w:asciiTheme="minorHAnsi" w:hAnsiTheme="minorHAnsi" w:cs="Arial"/>
          <w:sz w:val="22"/>
          <w:szCs w:val="22"/>
        </w:rPr>
        <w:t xml:space="preserve"> V primeru, da ponudnik na javnem razpisu sodeluje s podizvajalcem/ponudnikom v skupni ponudbi/z uporabo instituta zmogljivosti drugih sub</w:t>
      </w:r>
      <w:r w:rsidR="004A5A43" w:rsidRPr="002B7A9A">
        <w:rPr>
          <w:rFonts w:asciiTheme="minorHAnsi" w:hAnsiTheme="minorHAnsi" w:cs="Arial"/>
          <w:sz w:val="22"/>
          <w:szCs w:val="22"/>
        </w:rPr>
        <w:t>jektov mora razpisni obrazec 11</w:t>
      </w:r>
      <w:r w:rsidRPr="002B7A9A">
        <w:rPr>
          <w:rFonts w:asciiTheme="minorHAnsi" w:hAnsiTheme="minorHAnsi" w:cs="Arial"/>
          <w:sz w:val="22"/>
          <w:szCs w:val="22"/>
        </w:rPr>
        <w:t xml:space="preserve"> predložiti tudi za vsakega podizvajalca/ponudnika v skupni ponudbi.</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40002F" w:rsidRPr="002B7A9A" w:rsidRDefault="0040002F" w:rsidP="0040002F">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40002F" w:rsidRPr="002B7A9A" w:rsidTr="00153939">
        <w:trPr>
          <w:trHeight w:val="241"/>
        </w:trPr>
        <w:tc>
          <w:tcPr>
            <w:tcW w:w="3348" w:type="dxa"/>
            <w:shd w:val="clear" w:color="auto" w:fill="auto"/>
          </w:tcPr>
          <w:p w:rsidR="0040002F" w:rsidRPr="002B7A9A" w:rsidRDefault="0040002F" w:rsidP="00153939">
            <w:pPr>
              <w:snapToGrid w:val="0"/>
              <w:rPr>
                <w:rFonts w:asciiTheme="minorHAnsi" w:hAnsiTheme="minorHAnsi" w:cs="Arial"/>
                <w:sz w:val="22"/>
                <w:szCs w:val="22"/>
              </w:rPr>
            </w:pP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Kraj: ___________________</w:t>
            </w:r>
          </w:p>
        </w:tc>
        <w:tc>
          <w:tcPr>
            <w:tcW w:w="1818" w:type="dxa"/>
            <w:shd w:val="clear" w:color="auto" w:fill="auto"/>
          </w:tcPr>
          <w:p w:rsidR="0040002F" w:rsidRPr="002B7A9A" w:rsidRDefault="0040002F" w:rsidP="00153939">
            <w:pPr>
              <w:snapToGrid w:val="0"/>
              <w:rPr>
                <w:rFonts w:asciiTheme="minorHAnsi" w:hAnsiTheme="minorHAnsi" w:cs="Arial"/>
                <w:sz w:val="22"/>
                <w:szCs w:val="22"/>
              </w:rPr>
            </w:pPr>
          </w:p>
        </w:tc>
        <w:tc>
          <w:tcPr>
            <w:tcW w:w="4324"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Ime in priimek odgovorne osebe:</w:t>
            </w:r>
          </w:p>
          <w:p w:rsidR="0040002F" w:rsidRPr="002B7A9A" w:rsidRDefault="0040002F" w:rsidP="00153939">
            <w:pPr>
              <w:rPr>
                <w:rFonts w:asciiTheme="minorHAnsi" w:hAnsiTheme="minorHAnsi" w:cs="Arial"/>
                <w:sz w:val="22"/>
                <w:szCs w:val="22"/>
              </w:rPr>
            </w:pP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________________________</w:t>
            </w:r>
          </w:p>
          <w:p w:rsidR="0040002F" w:rsidRPr="002B7A9A" w:rsidRDefault="0040002F" w:rsidP="00153939">
            <w:pPr>
              <w:rPr>
                <w:rFonts w:asciiTheme="minorHAnsi" w:hAnsiTheme="minorHAnsi" w:cs="Arial"/>
                <w:sz w:val="22"/>
                <w:szCs w:val="22"/>
              </w:rPr>
            </w:pPr>
          </w:p>
        </w:tc>
      </w:tr>
      <w:tr w:rsidR="0040002F" w:rsidRPr="002B7A9A" w:rsidTr="00153939">
        <w:trPr>
          <w:trHeight w:val="483"/>
        </w:trPr>
        <w:tc>
          <w:tcPr>
            <w:tcW w:w="3348"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Datum</w:t>
            </w:r>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r w:rsidRPr="002B7A9A">
              <w:rPr>
                <w:rFonts w:asciiTheme="minorHAnsi" w:hAnsiTheme="minorHAnsi" w:cs="Arial"/>
                <w:sz w:val="22"/>
                <w:szCs w:val="22"/>
              </w:rPr>
              <w:t>: _________________</w:t>
            </w:r>
          </w:p>
        </w:tc>
        <w:tc>
          <w:tcPr>
            <w:tcW w:w="1818"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________________________</w:t>
            </w: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Podpis odgovorne osebe</w:t>
            </w:r>
          </w:p>
        </w:tc>
      </w:tr>
    </w:tbl>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6403BC" w:rsidRDefault="006403BC" w:rsidP="0058498B">
      <w:pPr>
        <w:rPr>
          <w:rFonts w:asciiTheme="minorHAnsi" w:hAnsiTheme="minorHAnsi" w:cs="Arial"/>
          <w:sz w:val="22"/>
          <w:szCs w:val="22"/>
        </w:rPr>
      </w:pPr>
    </w:p>
    <w:p w:rsidR="005C2BCA" w:rsidRPr="002B7A9A" w:rsidRDefault="005C2BCA" w:rsidP="0058498B">
      <w:pPr>
        <w:rPr>
          <w:rFonts w:asciiTheme="minorHAnsi" w:hAnsiTheme="minorHAnsi" w:cs="Arial"/>
          <w:sz w:val="22"/>
          <w:szCs w:val="22"/>
        </w:rPr>
      </w:pPr>
    </w:p>
    <w:p w:rsidR="006403BC" w:rsidRPr="002B7A9A" w:rsidRDefault="006403BC" w:rsidP="0058498B">
      <w:pPr>
        <w:rPr>
          <w:rFonts w:asciiTheme="minorHAnsi" w:hAnsiTheme="minorHAnsi" w:cs="Arial"/>
          <w:sz w:val="22"/>
          <w:szCs w:val="22"/>
        </w:rPr>
      </w:pPr>
    </w:p>
    <w:p w:rsidR="0058498B" w:rsidRPr="002B7A9A" w:rsidRDefault="00762CA7" w:rsidP="0058498B">
      <w:pPr>
        <w:widowControl w:val="0"/>
        <w:spacing w:before="60"/>
        <w:jc w:val="right"/>
        <w:rPr>
          <w:rFonts w:asciiTheme="minorHAnsi" w:hAnsiTheme="minorHAnsi" w:cs="Arial"/>
          <w:b/>
          <w:sz w:val="22"/>
          <w:szCs w:val="22"/>
          <w:u w:val="single"/>
        </w:rPr>
      </w:pPr>
      <w:r w:rsidRPr="002B7A9A">
        <w:rPr>
          <w:rFonts w:asciiTheme="minorHAnsi" w:hAnsiTheme="minorHAnsi" w:cs="Arial"/>
          <w:b/>
          <w:sz w:val="22"/>
          <w:szCs w:val="22"/>
          <w:u w:val="single"/>
        </w:rPr>
        <w:lastRenderedPageBreak/>
        <w:t>RAZPISNI OBRAZEC  12</w:t>
      </w:r>
      <w:r w:rsidR="001A147D" w:rsidRPr="002B7A9A">
        <w:rPr>
          <w:rFonts w:asciiTheme="minorHAnsi" w:hAnsiTheme="minorHAnsi" w:cs="Arial"/>
          <w:b/>
          <w:sz w:val="22"/>
          <w:szCs w:val="22"/>
          <w:u w:val="single"/>
        </w:rPr>
        <w:t>a</w:t>
      </w:r>
    </w:p>
    <w:p w:rsidR="0058498B" w:rsidRPr="002B7A9A" w:rsidRDefault="0058498B" w:rsidP="00111054">
      <w:pPr>
        <w:widowControl w:val="0"/>
        <w:spacing w:before="60"/>
        <w:rPr>
          <w:rFonts w:asciiTheme="minorHAnsi" w:hAnsiTheme="minorHAnsi" w:cs="Arial"/>
          <w:b/>
          <w:sz w:val="22"/>
          <w:szCs w:val="22"/>
        </w:rPr>
      </w:pPr>
    </w:p>
    <w:p w:rsidR="0058498B" w:rsidRDefault="0058498B" w:rsidP="0058498B">
      <w:pPr>
        <w:widowControl w:val="0"/>
        <w:spacing w:before="60"/>
        <w:jc w:val="center"/>
        <w:rPr>
          <w:rFonts w:asciiTheme="minorHAnsi" w:hAnsiTheme="minorHAnsi" w:cs="Arial"/>
          <w:b/>
          <w:sz w:val="22"/>
          <w:szCs w:val="22"/>
        </w:rPr>
      </w:pPr>
      <w:r w:rsidRPr="002B7A9A">
        <w:rPr>
          <w:rFonts w:asciiTheme="minorHAnsi" w:hAnsiTheme="minorHAnsi" w:cs="Arial"/>
          <w:b/>
          <w:sz w:val="22"/>
          <w:szCs w:val="22"/>
        </w:rPr>
        <w:t>POOBLASTILO ZA PRIDOBITEV POTRDILA IZ KAZENSKE EVIDENCE FIZIČNIH OSEB</w:t>
      </w:r>
    </w:p>
    <w:p w:rsidR="0081686D" w:rsidRPr="002B7A9A" w:rsidRDefault="0081686D" w:rsidP="0058498B">
      <w:pPr>
        <w:widowControl w:val="0"/>
        <w:spacing w:before="60"/>
        <w:jc w:val="center"/>
        <w:rPr>
          <w:rFonts w:asciiTheme="minorHAnsi" w:hAnsiTheme="minorHAnsi" w:cs="Arial"/>
          <w:b/>
          <w:sz w:val="22"/>
          <w:szCs w:val="22"/>
        </w:rPr>
      </w:pP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 xml:space="preserve">Pooblastilo oddajamo kot: (se označi z X) </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ponudnik</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skupni ponudnik</w:t>
      </w:r>
    </w:p>
    <w:p w:rsidR="0058498B" w:rsidRPr="002B7A9A" w:rsidRDefault="0058498B" w:rsidP="0058498B">
      <w:pPr>
        <w:rPr>
          <w:rFonts w:asciiTheme="minorHAnsi" w:hAnsiTheme="minorHAnsi" w:cs="Arial"/>
          <w:sz w:val="22"/>
          <w:szCs w:val="22"/>
        </w:rPr>
      </w:pPr>
    </w:p>
    <w:p w:rsidR="0058498B" w:rsidRPr="002B7A9A" w:rsidRDefault="0058498B" w:rsidP="0058498B">
      <w:pPr>
        <w:tabs>
          <w:tab w:val="left" w:pos="7936"/>
        </w:tabs>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podizvajalec</w:t>
      </w:r>
    </w:p>
    <w:p w:rsidR="0058498B" w:rsidRPr="002B7A9A" w:rsidRDefault="0058498B" w:rsidP="0058498B">
      <w:pPr>
        <w:tabs>
          <w:tab w:val="left" w:pos="7936"/>
        </w:tabs>
        <w:rPr>
          <w:rFonts w:asciiTheme="minorHAnsi" w:hAnsiTheme="minorHAnsi" w:cs="Arial"/>
          <w:sz w:val="22"/>
          <w:szCs w:val="22"/>
        </w:rPr>
      </w:pPr>
    </w:p>
    <w:p w:rsidR="0058498B" w:rsidRPr="002B7A9A" w:rsidRDefault="0058498B" w:rsidP="0058498B">
      <w:pPr>
        <w:tabs>
          <w:tab w:val="left" w:pos="7936"/>
        </w:tabs>
        <w:rPr>
          <w:rFonts w:asciiTheme="minorHAnsi" w:hAnsiTheme="minorHAnsi" w:cs="Arial"/>
          <w:sz w:val="22"/>
          <w:szCs w:val="22"/>
        </w:rPr>
      </w:pPr>
      <w:r w:rsidRPr="002B7A9A">
        <w:rPr>
          <w:rFonts w:ascii="Segoe UI Symbol" w:eastAsia="MS Gothic" w:hAnsi="Segoe UI Symbol" w:cs="Segoe UI Symbol"/>
          <w:sz w:val="22"/>
          <w:szCs w:val="22"/>
        </w:rPr>
        <w:t>☐</w:t>
      </w:r>
      <w:r w:rsidRPr="002B7A9A">
        <w:rPr>
          <w:rFonts w:asciiTheme="minorHAnsi" w:hAnsiTheme="minorHAnsi" w:cs="Arial"/>
          <w:sz w:val="22"/>
          <w:szCs w:val="22"/>
        </w:rPr>
        <w:t xml:space="preserve"> z uporabo instituta zmogljivosti drugih subjektov</w:t>
      </w:r>
    </w:p>
    <w:p w:rsidR="0058498B" w:rsidRPr="002B7A9A" w:rsidRDefault="0040002F" w:rsidP="0058498B">
      <w:pPr>
        <w:keepNext/>
        <w:outlineLvl w:val="5"/>
        <w:rPr>
          <w:rFonts w:asciiTheme="minorHAnsi" w:hAnsiTheme="minorHAnsi" w:cs="Arial"/>
          <w:bCs/>
          <w:sz w:val="22"/>
          <w:szCs w:val="22"/>
        </w:rPr>
      </w:pPr>
      <w:r>
        <w:rPr>
          <w:rFonts w:asciiTheme="minorHAnsi" w:hAnsiTheme="minorHAnsi" w:cs="Arial"/>
          <w:bCs/>
          <w:sz w:val="22"/>
          <w:szCs w:val="22"/>
        </w:rPr>
        <w:t>____</w:t>
      </w:r>
      <w:r w:rsidR="0058498B" w:rsidRPr="002B7A9A">
        <w:rPr>
          <w:rFonts w:asciiTheme="minorHAnsi" w:hAnsiTheme="minorHAnsi" w:cs="Arial"/>
          <w:bCs/>
          <w:sz w:val="22"/>
          <w:szCs w:val="22"/>
        </w:rPr>
        <w:t>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637"/>
      </w:tblGrid>
      <w:tr w:rsidR="0058498B" w:rsidRPr="002B7A9A" w:rsidTr="00D77EBD">
        <w:tc>
          <w:tcPr>
            <w:tcW w:w="5637" w:type="dxa"/>
            <w:tcBorders>
              <w:top w:val="nil"/>
              <w:bottom w:val="nil"/>
            </w:tcBorders>
          </w:tcPr>
          <w:p w:rsidR="0058498B" w:rsidRPr="002B7A9A" w:rsidRDefault="0058498B" w:rsidP="00D77EBD">
            <w:pPr>
              <w:rPr>
                <w:rFonts w:asciiTheme="minorHAnsi" w:hAnsiTheme="minorHAnsi" w:cs="Arial"/>
                <w:sz w:val="22"/>
                <w:szCs w:val="22"/>
              </w:rPr>
            </w:pPr>
            <w:r w:rsidRPr="002B7A9A">
              <w:rPr>
                <w:rFonts w:asciiTheme="minorHAnsi" w:hAnsiTheme="minorHAnsi" w:cs="Arial"/>
                <w:bCs/>
                <w:sz w:val="22"/>
                <w:szCs w:val="22"/>
              </w:rPr>
              <w:t>Ponudnik/gospodarski subjekt/partner/podizvajalec:</w:t>
            </w:r>
          </w:p>
        </w:tc>
      </w:tr>
      <w:tr w:rsidR="0058498B" w:rsidRPr="002B7A9A" w:rsidTr="00D77EBD">
        <w:tc>
          <w:tcPr>
            <w:tcW w:w="5637" w:type="dxa"/>
            <w:tcBorders>
              <w:top w:val="nil"/>
              <w:bottom w:val="nil"/>
            </w:tcBorders>
          </w:tcPr>
          <w:p w:rsidR="0058498B" w:rsidRPr="002B7A9A" w:rsidRDefault="0058498B" w:rsidP="00D77EBD">
            <w:pPr>
              <w:rPr>
                <w:rFonts w:asciiTheme="minorHAnsi" w:hAnsiTheme="minorHAnsi" w:cs="Arial"/>
                <w:sz w:val="22"/>
                <w:szCs w:val="22"/>
              </w:rPr>
            </w:pPr>
          </w:p>
        </w:tc>
      </w:tr>
    </w:tbl>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211"/>
      </w:tblGrid>
      <w:tr w:rsidR="0058498B" w:rsidRPr="002B7A9A" w:rsidTr="00D77EBD">
        <w:tc>
          <w:tcPr>
            <w:tcW w:w="5211" w:type="dxa"/>
            <w:tcBorders>
              <w:top w:val="nil"/>
              <w:bottom w:val="nil"/>
            </w:tcBorders>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Zakoniti zastopnik* (navesti točno funkcijo):</w:t>
            </w:r>
          </w:p>
        </w:tc>
      </w:tr>
      <w:tr w:rsidR="0058498B" w:rsidRPr="002B7A9A" w:rsidTr="00D77EBD">
        <w:tc>
          <w:tcPr>
            <w:tcW w:w="5211" w:type="dxa"/>
            <w:tcBorders>
              <w:top w:val="nil"/>
              <w:bottom w:val="nil"/>
            </w:tcBorders>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(ime in priimek čitljivo)</w:t>
            </w:r>
          </w:p>
        </w:tc>
      </w:tr>
    </w:tbl>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__________________________________________________________________</w:t>
      </w: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Naslov:</w:t>
      </w: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(dejansko prebivališče zakonitega zastopnika)</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_________________________________________________________________</w:t>
      </w:r>
    </w:p>
    <w:p w:rsidR="0058498B" w:rsidRPr="002B7A9A" w:rsidRDefault="0058498B" w:rsidP="0058498B">
      <w:pPr>
        <w:rPr>
          <w:rFonts w:asciiTheme="minorHAnsi" w:hAnsiTheme="minorHAnsi" w:cs="Arial"/>
          <w:sz w:val="22"/>
          <w:szCs w:val="22"/>
        </w:rPr>
      </w:pPr>
      <w:r w:rsidRPr="002B7A9A">
        <w:rPr>
          <w:rFonts w:asciiTheme="minorHAnsi" w:hAnsiTheme="minorHAnsi" w:cs="Arial"/>
          <w:sz w:val="22"/>
          <w:szCs w:val="22"/>
        </w:rPr>
        <w:t>EMŠO zakonitega zastopnika:</w:t>
      </w:r>
    </w:p>
    <w:p w:rsidR="0058498B" w:rsidRPr="002B7A9A" w:rsidRDefault="0058498B" w:rsidP="0058498B">
      <w:pPr>
        <w:rPr>
          <w:rFonts w:asciiTheme="minorHAnsi" w:hAnsiTheme="minorHAnsi" w:cs="Arial"/>
          <w:sz w:val="22"/>
          <w:szCs w:val="22"/>
        </w:rPr>
      </w:pPr>
    </w:p>
    <w:p w:rsidR="007C52D7" w:rsidRPr="007C52D7" w:rsidRDefault="0058498B" w:rsidP="007C52D7">
      <w:pPr>
        <w:jc w:val="both"/>
        <w:rPr>
          <w:rFonts w:ascii="Calibri" w:hAnsi="Calibri"/>
        </w:rPr>
      </w:pPr>
      <w:r w:rsidRPr="002B7A9A">
        <w:rPr>
          <w:rFonts w:asciiTheme="minorHAnsi" w:hAnsiTheme="minorHAnsi" w:cs="Arial"/>
          <w:sz w:val="22"/>
          <w:szCs w:val="22"/>
        </w:rPr>
        <w:t xml:space="preserve">pooblaščam naročnika </w:t>
      </w:r>
      <w:r w:rsidR="00420D0C" w:rsidRPr="002B7A9A">
        <w:rPr>
          <w:rFonts w:asciiTheme="minorHAnsi" w:hAnsiTheme="minorHAnsi" w:cs="Arial"/>
          <w:sz w:val="22"/>
          <w:szCs w:val="22"/>
        </w:rPr>
        <w:t>Komunala Hrastnik, d.o.o., Cesta 3. julija 7, 1430 Hrastnik</w:t>
      </w:r>
      <w:r w:rsidRPr="002B7A9A">
        <w:rPr>
          <w:rFonts w:asciiTheme="minorHAnsi" w:hAnsiTheme="minorHAnsi" w:cs="Arial"/>
          <w:sz w:val="22"/>
          <w:szCs w:val="22"/>
        </w:rPr>
        <w:t>, da za potrebe preverjanja ponudnikov in s tem neobstoja razlogov za izključitev ponudnikov po 75. členu Zakona o javnem naročanju (Uradni list RS, št. 91/15</w:t>
      </w:r>
      <w:r w:rsidR="00111054">
        <w:rPr>
          <w:rFonts w:asciiTheme="minorHAnsi" w:hAnsiTheme="minorHAnsi" w:cs="Arial"/>
          <w:sz w:val="22"/>
          <w:szCs w:val="22"/>
        </w:rPr>
        <w:t xml:space="preserve">, </w:t>
      </w:r>
      <w:r w:rsidR="00111054" w:rsidRPr="002B7A9A">
        <w:rPr>
          <w:rFonts w:asciiTheme="minorHAnsi" w:hAnsiTheme="minorHAnsi" w:cs="Arial"/>
          <w:sz w:val="22"/>
          <w:szCs w:val="22"/>
        </w:rPr>
        <w:t>14/18</w:t>
      </w:r>
      <w:r w:rsidR="00111054">
        <w:rPr>
          <w:rFonts w:asciiTheme="minorHAnsi" w:hAnsiTheme="minorHAnsi" w:cs="Arial"/>
          <w:sz w:val="22"/>
          <w:szCs w:val="22"/>
        </w:rPr>
        <w:t>, 121/21</w:t>
      </w:r>
      <w:r w:rsidRPr="002B7A9A">
        <w:rPr>
          <w:rFonts w:asciiTheme="minorHAnsi" w:hAnsiTheme="minorHAnsi" w:cs="Arial"/>
          <w:sz w:val="22"/>
          <w:szCs w:val="22"/>
        </w:rPr>
        <w:t>), pri izvajanju predmetnega postopka odd</w:t>
      </w:r>
      <w:r w:rsidR="001A147D" w:rsidRPr="002B7A9A">
        <w:rPr>
          <w:rFonts w:asciiTheme="minorHAnsi" w:hAnsiTheme="minorHAnsi" w:cs="Arial"/>
          <w:sz w:val="22"/>
          <w:szCs w:val="22"/>
        </w:rPr>
        <w:t>aje javnega naročila male vrednosti</w:t>
      </w:r>
      <w:r w:rsidRPr="002B7A9A">
        <w:rPr>
          <w:rFonts w:asciiTheme="minorHAnsi" w:hAnsiTheme="minorHAnsi" w:cs="Arial"/>
          <w:sz w:val="22"/>
          <w:szCs w:val="22"/>
        </w:rPr>
        <w:t xml:space="preserve"> za javni razpis za – »</w:t>
      </w:r>
      <w:r w:rsidR="007C52D7" w:rsidRPr="007C52D7">
        <w:rPr>
          <w:rFonts w:ascii="Calibri" w:hAnsi="Calibri"/>
        </w:rPr>
        <w:t xml:space="preserve">Prevzem in obdelavo mulja iz Čistilne </w:t>
      </w:r>
    </w:p>
    <w:p w:rsidR="0058498B" w:rsidRPr="002B7A9A" w:rsidRDefault="007C52D7" w:rsidP="007C52D7">
      <w:pPr>
        <w:jc w:val="both"/>
        <w:rPr>
          <w:rFonts w:asciiTheme="minorHAnsi" w:hAnsiTheme="minorHAnsi" w:cs="Arial"/>
          <w:sz w:val="22"/>
          <w:szCs w:val="22"/>
        </w:rPr>
      </w:pPr>
      <w:r w:rsidRPr="007C52D7">
        <w:rPr>
          <w:rFonts w:ascii="Calibri" w:hAnsi="Calibri"/>
        </w:rPr>
        <w:t xml:space="preserve">naprave Hrastnik  vključno s </w:t>
      </w:r>
      <w:r w:rsidR="00111054">
        <w:rPr>
          <w:rFonts w:ascii="Calibri" w:hAnsi="Calibri"/>
        </w:rPr>
        <w:t>prevozom v obdobju od 1. 4. 2022 do 31. 3. 2023</w:t>
      </w:r>
      <w:r>
        <w:rPr>
          <w:rFonts w:asciiTheme="minorHAnsi" w:hAnsiTheme="minorHAnsi"/>
          <w:sz w:val="22"/>
          <w:szCs w:val="22"/>
        </w:rPr>
        <w:t xml:space="preserve"> </w:t>
      </w:r>
      <w:r w:rsidR="00F22A53" w:rsidRPr="002B7A9A">
        <w:rPr>
          <w:rFonts w:asciiTheme="minorHAnsi" w:hAnsiTheme="minorHAnsi" w:cs="Arial"/>
          <w:bCs/>
          <w:sz w:val="22"/>
          <w:szCs w:val="22"/>
        </w:rPr>
        <w:t>«</w:t>
      </w:r>
      <w:r w:rsidR="0058498B" w:rsidRPr="002B7A9A">
        <w:rPr>
          <w:rFonts w:asciiTheme="minorHAnsi" w:hAnsiTheme="minorHAnsi" w:cs="Arial"/>
          <w:bCs/>
          <w:sz w:val="22"/>
          <w:szCs w:val="22"/>
        </w:rPr>
        <w:t xml:space="preserve"> </w:t>
      </w:r>
      <w:r w:rsidR="0058498B" w:rsidRPr="002B7A9A">
        <w:rPr>
          <w:rFonts w:asciiTheme="minorHAnsi" w:hAnsiTheme="minorHAnsi" w:cs="Arial"/>
          <w:sz w:val="22"/>
          <w:szCs w:val="22"/>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58498B" w:rsidRPr="002B7A9A" w:rsidRDefault="0058498B" w:rsidP="0058498B">
      <w:pPr>
        <w:jc w:val="both"/>
        <w:rPr>
          <w:rFonts w:asciiTheme="minorHAnsi" w:hAnsiTheme="minorHAnsi" w:cs="Arial"/>
          <w:sz w:val="22"/>
          <w:szCs w:val="22"/>
        </w:rPr>
      </w:pPr>
    </w:p>
    <w:p w:rsidR="0058498B" w:rsidRPr="002B7A9A" w:rsidRDefault="0058498B" w:rsidP="0058498B">
      <w:pPr>
        <w:jc w:val="both"/>
        <w:rPr>
          <w:rFonts w:asciiTheme="minorHAnsi" w:hAnsiTheme="minorHAnsi" w:cs="Arial"/>
          <w:sz w:val="22"/>
          <w:szCs w:val="22"/>
          <w:u w:val="single"/>
        </w:rPr>
      </w:pPr>
      <w:r w:rsidRPr="002B7A9A">
        <w:rPr>
          <w:rFonts w:asciiTheme="minorHAnsi" w:hAnsiTheme="minorHAnsi" w:cs="Arial"/>
          <w:sz w:val="22"/>
          <w:szCs w:val="22"/>
          <w:u w:val="single"/>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58498B" w:rsidRPr="002B7A9A" w:rsidRDefault="0058498B" w:rsidP="0058498B">
      <w:pPr>
        <w:jc w:val="both"/>
        <w:rPr>
          <w:rFonts w:asciiTheme="minorHAnsi" w:hAnsiTheme="minorHAnsi" w:cs="Arial"/>
          <w:b/>
          <w:sz w:val="22"/>
          <w:szCs w:val="22"/>
        </w:rPr>
      </w:pPr>
    </w:p>
    <w:p w:rsidR="0058498B" w:rsidRPr="002B7A9A" w:rsidRDefault="0058498B" w:rsidP="0058498B">
      <w:pPr>
        <w:jc w:val="both"/>
        <w:rPr>
          <w:rFonts w:asciiTheme="minorHAnsi" w:hAnsiTheme="minorHAnsi" w:cs="Arial"/>
          <w:sz w:val="22"/>
          <w:szCs w:val="22"/>
        </w:rPr>
      </w:pPr>
      <w:r w:rsidRPr="002B7A9A">
        <w:rPr>
          <w:rFonts w:asciiTheme="minorHAnsi" w:hAnsiTheme="minorHAnsi" w:cs="Arial"/>
          <w:b/>
          <w:sz w:val="22"/>
          <w:szCs w:val="22"/>
        </w:rPr>
        <w:t>OPOMBA:</w:t>
      </w:r>
      <w:r w:rsidRPr="002B7A9A">
        <w:rPr>
          <w:rFonts w:asciiTheme="minorHAnsi" w:hAnsiTheme="minorHAnsi" w:cs="Arial"/>
          <w:sz w:val="22"/>
          <w:szCs w:val="22"/>
        </w:rPr>
        <w:t xml:space="preserve"> V primeru, da ponudnik na javnem razpisu sodeluje s podizvajalcem/ponudnikom v skupni ponudb/z uporabo instituta zmogljivosti drugih sub</w:t>
      </w:r>
      <w:r w:rsidR="001A147D" w:rsidRPr="002B7A9A">
        <w:rPr>
          <w:rFonts w:asciiTheme="minorHAnsi" w:hAnsiTheme="minorHAnsi" w:cs="Arial"/>
          <w:sz w:val="22"/>
          <w:szCs w:val="22"/>
        </w:rPr>
        <w:t>jektov mora razpisni obrazec</w:t>
      </w:r>
      <w:r w:rsidR="004A5A43" w:rsidRPr="002B7A9A">
        <w:rPr>
          <w:rFonts w:asciiTheme="minorHAnsi" w:hAnsiTheme="minorHAnsi" w:cs="Arial"/>
          <w:sz w:val="22"/>
          <w:szCs w:val="22"/>
        </w:rPr>
        <w:t xml:space="preserve"> 11</w:t>
      </w:r>
      <w:r w:rsidR="001A147D" w:rsidRPr="002B7A9A">
        <w:rPr>
          <w:rFonts w:asciiTheme="minorHAnsi" w:hAnsiTheme="minorHAnsi" w:cs="Arial"/>
          <w:sz w:val="22"/>
          <w:szCs w:val="22"/>
        </w:rPr>
        <w:t>a</w:t>
      </w:r>
      <w:r w:rsidRPr="002B7A9A">
        <w:rPr>
          <w:rFonts w:asciiTheme="minorHAnsi" w:hAnsiTheme="minorHAnsi" w:cs="Arial"/>
          <w:sz w:val="22"/>
          <w:szCs w:val="22"/>
        </w:rPr>
        <w:t xml:space="preserve"> predložiti tudi za vsakega podizvajalca/ponudnika v skupni ponudbi.</w:t>
      </w:r>
    </w:p>
    <w:p w:rsidR="0040002F" w:rsidRPr="002B7A9A" w:rsidRDefault="0040002F" w:rsidP="0040002F">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40002F" w:rsidRPr="002B7A9A" w:rsidTr="00153939">
        <w:trPr>
          <w:trHeight w:val="241"/>
        </w:trPr>
        <w:tc>
          <w:tcPr>
            <w:tcW w:w="3348" w:type="dxa"/>
            <w:shd w:val="clear" w:color="auto" w:fill="auto"/>
          </w:tcPr>
          <w:p w:rsidR="0040002F" w:rsidRPr="002B7A9A" w:rsidRDefault="0040002F" w:rsidP="00153939">
            <w:pPr>
              <w:snapToGrid w:val="0"/>
              <w:rPr>
                <w:rFonts w:asciiTheme="minorHAnsi" w:hAnsiTheme="minorHAnsi" w:cs="Arial"/>
                <w:sz w:val="22"/>
                <w:szCs w:val="22"/>
              </w:rPr>
            </w:pP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Kraj: ___________________</w:t>
            </w:r>
          </w:p>
        </w:tc>
        <w:tc>
          <w:tcPr>
            <w:tcW w:w="1818" w:type="dxa"/>
            <w:shd w:val="clear" w:color="auto" w:fill="auto"/>
          </w:tcPr>
          <w:p w:rsidR="0040002F" w:rsidRPr="002B7A9A" w:rsidRDefault="0040002F" w:rsidP="00153939">
            <w:pPr>
              <w:snapToGrid w:val="0"/>
              <w:rPr>
                <w:rFonts w:asciiTheme="minorHAnsi" w:hAnsiTheme="minorHAnsi" w:cs="Arial"/>
                <w:sz w:val="22"/>
                <w:szCs w:val="22"/>
              </w:rPr>
            </w:pPr>
          </w:p>
        </w:tc>
        <w:tc>
          <w:tcPr>
            <w:tcW w:w="4324"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Ime in priimek odgovorne osebe:</w:t>
            </w: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________________________</w:t>
            </w:r>
          </w:p>
          <w:p w:rsidR="0040002F" w:rsidRPr="002B7A9A" w:rsidRDefault="0040002F" w:rsidP="00153939">
            <w:pPr>
              <w:rPr>
                <w:rFonts w:asciiTheme="minorHAnsi" w:hAnsiTheme="minorHAnsi" w:cs="Arial"/>
                <w:sz w:val="22"/>
                <w:szCs w:val="22"/>
              </w:rPr>
            </w:pPr>
          </w:p>
        </w:tc>
      </w:tr>
      <w:tr w:rsidR="0040002F" w:rsidRPr="002B7A9A" w:rsidTr="00153939">
        <w:trPr>
          <w:trHeight w:val="483"/>
        </w:trPr>
        <w:tc>
          <w:tcPr>
            <w:tcW w:w="3348"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Datum</w:t>
            </w:r>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r w:rsidRPr="002B7A9A">
              <w:rPr>
                <w:rFonts w:asciiTheme="minorHAnsi" w:hAnsiTheme="minorHAnsi" w:cs="Arial"/>
                <w:sz w:val="22"/>
                <w:szCs w:val="22"/>
              </w:rPr>
              <w:t>: _________________</w:t>
            </w:r>
          </w:p>
        </w:tc>
        <w:tc>
          <w:tcPr>
            <w:tcW w:w="1818"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________________________</w:t>
            </w:r>
          </w:p>
          <w:p w:rsidR="0040002F" w:rsidRPr="002B7A9A" w:rsidRDefault="0040002F" w:rsidP="00153939">
            <w:pPr>
              <w:rPr>
                <w:rFonts w:asciiTheme="minorHAnsi" w:hAnsiTheme="minorHAnsi" w:cs="Arial"/>
                <w:sz w:val="22"/>
                <w:szCs w:val="22"/>
              </w:rPr>
            </w:pPr>
            <w:r w:rsidRPr="002B7A9A">
              <w:rPr>
                <w:rFonts w:asciiTheme="minorHAnsi" w:hAnsiTheme="minorHAnsi" w:cs="Arial"/>
                <w:sz w:val="22"/>
                <w:szCs w:val="22"/>
              </w:rPr>
              <w:t>Podpis odgovorne osebe</w:t>
            </w:r>
          </w:p>
        </w:tc>
      </w:tr>
    </w:tbl>
    <w:p w:rsidR="000C2FDB" w:rsidRPr="002B7A9A" w:rsidRDefault="000C2FDB" w:rsidP="00111054">
      <w:pPr>
        <w:rPr>
          <w:rFonts w:asciiTheme="minorHAnsi" w:hAnsiTheme="minorHAnsi" w:cs="Arial"/>
          <w:b/>
          <w:u w:val="single"/>
        </w:rPr>
      </w:pPr>
    </w:p>
    <w:p w:rsidR="0058498B" w:rsidRPr="002B7A9A" w:rsidRDefault="00237A3C" w:rsidP="0058498B">
      <w:pPr>
        <w:jc w:val="right"/>
        <w:rPr>
          <w:rFonts w:asciiTheme="minorHAnsi" w:hAnsiTheme="minorHAnsi" w:cs="Arial"/>
          <w:b/>
          <w:sz w:val="22"/>
          <w:szCs w:val="22"/>
          <w:u w:val="single"/>
        </w:rPr>
      </w:pPr>
      <w:r w:rsidRPr="002B7A9A">
        <w:rPr>
          <w:rFonts w:asciiTheme="minorHAnsi" w:hAnsiTheme="minorHAnsi" w:cs="Arial"/>
          <w:b/>
          <w:sz w:val="22"/>
          <w:szCs w:val="22"/>
          <w:u w:val="single"/>
        </w:rPr>
        <w:t>RAZPISNI OBRAZEC</w:t>
      </w:r>
      <w:r w:rsidR="00B23F13" w:rsidRPr="002B7A9A">
        <w:rPr>
          <w:rFonts w:asciiTheme="minorHAnsi" w:hAnsiTheme="minorHAnsi" w:cs="Arial"/>
          <w:b/>
          <w:sz w:val="22"/>
          <w:szCs w:val="22"/>
          <w:u w:val="single"/>
        </w:rPr>
        <w:t xml:space="preserve"> </w:t>
      </w:r>
      <w:r w:rsidR="00762CA7" w:rsidRPr="002B7A9A">
        <w:rPr>
          <w:rFonts w:asciiTheme="minorHAnsi" w:hAnsiTheme="minorHAnsi" w:cs="Arial"/>
          <w:b/>
          <w:sz w:val="22"/>
          <w:szCs w:val="22"/>
          <w:u w:val="single"/>
        </w:rPr>
        <w:t xml:space="preserve"> 13</w:t>
      </w:r>
    </w:p>
    <w:p w:rsidR="00B23F13" w:rsidRPr="002B7A9A" w:rsidRDefault="00B23F13" w:rsidP="00111054">
      <w:pPr>
        <w:rPr>
          <w:rFonts w:asciiTheme="minorHAnsi" w:hAnsiTheme="minorHAnsi" w:cs="Arial"/>
          <w:sz w:val="22"/>
          <w:szCs w:val="22"/>
        </w:rPr>
      </w:pPr>
    </w:p>
    <w:p w:rsidR="0058498B" w:rsidRPr="002B7A9A" w:rsidRDefault="0058498B" w:rsidP="0058498B">
      <w:pPr>
        <w:jc w:val="center"/>
        <w:rPr>
          <w:rFonts w:asciiTheme="minorHAnsi" w:hAnsiTheme="minorHAnsi" w:cs="Arial"/>
          <w:b/>
          <w:sz w:val="22"/>
          <w:szCs w:val="22"/>
        </w:rPr>
      </w:pPr>
    </w:p>
    <w:p w:rsidR="0058498B" w:rsidRPr="00111054" w:rsidRDefault="00111054" w:rsidP="00111054">
      <w:pPr>
        <w:jc w:val="center"/>
        <w:rPr>
          <w:rFonts w:asciiTheme="minorHAnsi" w:hAnsiTheme="minorHAnsi" w:cs="Arial"/>
          <w:sz w:val="22"/>
          <w:szCs w:val="22"/>
        </w:rPr>
      </w:pPr>
      <w:r>
        <w:rPr>
          <w:rFonts w:asciiTheme="minorHAnsi" w:hAnsiTheme="minorHAnsi" w:cs="Arial"/>
          <w:b/>
          <w:sz w:val="22"/>
          <w:szCs w:val="22"/>
        </w:rPr>
        <w:t>ZAVAROVANJE ODGOVORNOSTI</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40002F">
      <w:pPr>
        <w:spacing w:line="360" w:lineRule="auto"/>
        <w:jc w:val="both"/>
        <w:rPr>
          <w:rFonts w:asciiTheme="minorHAnsi" w:hAnsiTheme="minorHAnsi" w:cs="Arial"/>
          <w:sz w:val="22"/>
          <w:szCs w:val="22"/>
        </w:rPr>
      </w:pPr>
      <w:r w:rsidRPr="002B7A9A">
        <w:rPr>
          <w:rFonts w:asciiTheme="minorHAnsi" w:hAnsiTheme="minorHAnsi" w:cs="Arial"/>
          <w:sz w:val="22"/>
          <w:szCs w:val="22"/>
        </w:rPr>
        <w:t xml:space="preserve">Ponudnik _______________________________________________________________________ </w:t>
      </w:r>
    </w:p>
    <w:p w:rsidR="0058498B" w:rsidRPr="007C52D7" w:rsidRDefault="0058498B" w:rsidP="0040002F">
      <w:pPr>
        <w:spacing w:line="360" w:lineRule="auto"/>
        <w:jc w:val="both"/>
        <w:rPr>
          <w:rFonts w:ascii="Calibri" w:hAnsi="Calibri"/>
        </w:rPr>
      </w:pPr>
      <w:r w:rsidRPr="002B7A9A">
        <w:rPr>
          <w:rFonts w:asciiTheme="minorHAnsi" w:hAnsiTheme="minorHAnsi" w:cs="Arial"/>
          <w:sz w:val="22"/>
          <w:szCs w:val="22"/>
        </w:rPr>
        <w:t>pod kazensko in materialno odgovornostjo potrjujem, da s podpisom pogod</w:t>
      </w:r>
      <w:r w:rsidR="00237A3C" w:rsidRPr="002B7A9A">
        <w:rPr>
          <w:rFonts w:asciiTheme="minorHAnsi" w:hAnsiTheme="minorHAnsi" w:cs="Arial"/>
          <w:sz w:val="22"/>
          <w:szCs w:val="22"/>
        </w:rPr>
        <w:t>be za javno naročilo male vrednosti</w:t>
      </w:r>
      <w:r w:rsidR="0091019D" w:rsidRPr="002B7A9A">
        <w:rPr>
          <w:rFonts w:asciiTheme="minorHAnsi" w:hAnsiTheme="minorHAnsi" w:cs="Arial"/>
          <w:sz w:val="22"/>
          <w:szCs w:val="22"/>
        </w:rPr>
        <w:t xml:space="preserve"> za </w:t>
      </w:r>
      <w:r w:rsidRPr="002B7A9A">
        <w:rPr>
          <w:rFonts w:asciiTheme="minorHAnsi" w:hAnsiTheme="minorHAnsi" w:cs="Arial"/>
          <w:sz w:val="22"/>
          <w:szCs w:val="22"/>
        </w:rPr>
        <w:t>»</w:t>
      </w:r>
      <w:r w:rsidR="007C52D7" w:rsidRPr="007C52D7">
        <w:rPr>
          <w:rFonts w:ascii="Calibri" w:hAnsi="Calibri"/>
        </w:rPr>
        <w:t xml:space="preserve">Prevzem in obdelavo mulja iz Čistilne naprave Hrastnik  vključno s </w:t>
      </w:r>
      <w:r w:rsidR="00111054">
        <w:rPr>
          <w:rFonts w:ascii="Calibri" w:hAnsi="Calibri"/>
        </w:rPr>
        <w:t>prevozom v obdobju od 1. 4. 2022 do 31. 3. 2023</w:t>
      </w:r>
      <w:r w:rsidR="007C52D7">
        <w:rPr>
          <w:rFonts w:ascii="Calibri" w:hAnsi="Calibri"/>
        </w:rPr>
        <w:t xml:space="preserve">« </w:t>
      </w:r>
      <w:r w:rsidRPr="002B7A9A">
        <w:rPr>
          <w:rFonts w:asciiTheme="minorHAnsi" w:hAnsiTheme="minorHAnsi" w:cs="Arial"/>
          <w:sz w:val="22"/>
          <w:szCs w:val="22"/>
        </w:rPr>
        <w:t>prevzemam tudi vse oblike odgovornosti in obvezo povračila vseh oblik škode, nastale zaradi mojega nepravilnega (napačno, nepravočasno, pomanjkljivo, v nezadostnem obsegu, v nasprotju z navodili kontaktne osebe, idr.) izvajan</w:t>
      </w:r>
      <w:r w:rsidR="00237A3C" w:rsidRPr="002B7A9A">
        <w:rPr>
          <w:rFonts w:asciiTheme="minorHAnsi" w:hAnsiTheme="minorHAnsi" w:cs="Arial"/>
          <w:sz w:val="22"/>
          <w:szCs w:val="22"/>
        </w:rPr>
        <w:t xml:space="preserve">ja oz. neizvajanja </w:t>
      </w:r>
      <w:r w:rsidR="00237A3C" w:rsidRPr="002B7A9A">
        <w:rPr>
          <w:rFonts w:asciiTheme="minorHAnsi" w:hAnsiTheme="minorHAnsi"/>
          <w:sz w:val="22"/>
          <w:szCs w:val="22"/>
        </w:rPr>
        <w:t>Prevzema blata iz čiščenja komuna</w:t>
      </w:r>
      <w:r w:rsidR="004F3DDD" w:rsidRPr="002B7A9A">
        <w:rPr>
          <w:rFonts w:asciiTheme="minorHAnsi" w:hAnsiTheme="minorHAnsi"/>
          <w:sz w:val="22"/>
          <w:szCs w:val="22"/>
        </w:rPr>
        <w:t xml:space="preserve">lnih  odpadnih </w:t>
      </w:r>
      <w:r w:rsidR="000C2FDB" w:rsidRPr="002B7A9A">
        <w:rPr>
          <w:rFonts w:asciiTheme="minorHAnsi" w:hAnsiTheme="minorHAnsi"/>
          <w:sz w:val="22"/>
          <w:szCs w:val="22"/>
        </w:rPr>
        <w:t>voda v letu 2021</w:t>
      </w:r>
      <w:r w:rsidR="00F22A53" w:rsidRPr="002B7A9A">
        <w:rPr>
          <w:rFonts w:asciiTheme="minorHAnsi" w:hAnsiTheme="minorHAnsi"/>
          <w:sz w:val="22"/>
          <w:szCs w:val="22"/>
        </w:rPr>
        <w:t xml:space="preserve"> iz</w:t>
      </w:r>
      <w:r w:rsidR="00237A3C" w:rsidRPr="002B7A9A">
        <w:rPr>
          <w:rFonts w:asciiTheme="minorHAnsi" w:hAnsiTheme="minorHAnsi"/>
          <w:sz w:val="22"/>
          <w:szCs w:val="22"/>
        </w:rPr>
        <w:t xml:space="preserve"> CČN </w:t>
      </w:r>
      <w:r w:rsidR="00B85D83" w:rsidRPr="002B7A9A">
        <w:rPr>
          <w:rFonts w:asciiTheme="minorHAnsi" w:hAnsiTheme="minorHAnsi"/>
          <w:sz w:val="22"/>
          <w:szCs w:val="22"/>
        </w:rPr>
        <w:t>Hrastnik</w:t>
      </w:r>
      <w:r w:rsidRPr="002B7A9A">
        <w:rPr>
          <w:rFonts w:asciiTheme="minorHAnsi" w:hAnsiTheme="minorHAnsi" w:cs="Arial"/>
          <w:sz w:val="22"/>
          <w:szCs w:val="22"/>
        </w:rPr>
        <w:t xml:space="preserve"> v obsegu, ki je predmet </w:t>
      </w:r>
      <w:r w:rsidR="00F22A53" w:rsidRPr="002B7A9A">
        <w:rPr>
          <w:rFonts w:asciiTheme="minorHAnsi" w:hAnsiTheme="minorHAnsi" w:cs="Arial"/>
          <w:sz w:val="22"/>
          <w:szCs w:val="22"/>
        </w:rPr>
        <w:t xml:space="preserve">te </w:t>
      </w:r>
      <w:r w:rsidRPr="002B7A9A">
        <w:rPr>
          <w:rFonts w:asciiTheme="minorHAnsi" w:hAnsiTheme="minorHAnsi" w:cs="Arial"/>
          <w:sz w:val="22"/>
          <w:szCs w:val="22"/>
        </w:rPr>
        <w:t>pogodbe.</w:t>
      </w: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58498B" w:rsidRPr="002B7A9A" w:rsidTr="00D77EBD">
        <w:trPr>
          <w:trHeight w:val="241"/>
        </w:trPr>
        <w:tc>
          <w:tcPr>
            <w:tcW w:w="3348" w:type="dxa"/>
            <w:shd w:val="clear" w:color="auto" w:fill="auto"/>
          </w:tcPr>
          <w:p w:rsidR="0058498B" w:rsidRPr="002B7A9A" w:rsidRDefault="0058498B" w:rsidP="00D77EBD">
            <w:pPr>
              <w:snapToGrid w:val="0"/>
              <w:rPr>
                <w:rFonts w:asciiTheme="minorHAnsi" w:hAnsiTheme="minorHAnsi" w:cs="Arial"/>
                <w:sz w:val="22"/>
                <w:szCs w:val="22"/>
              </w:rPr>
            </w:pPr>
          </w:p>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Kraj: ___________________</w:t>
            </w:r>
          </w:p>
        </w:tc>
        <w:tc>
          <w:tcPr>
            <w:tcW w:w="1818" w:type="dxa"/>
            <w:shd w:val="clear" w:color="auto" w:fill="auto"/>
          </w:tcPr>
          <w:p w:rsidR="0058498B" w:rsidRPr="002B7A9A" w:rsidRDefault="0058498B" w:rsidP="00D77EBD">
            <w:pPr>
              <w:snapToGrid w:val="0"/>
              <w:rPr>
                <w:rFonts w:asciiTheme="minorHAnsi" w:hAnsiTheme="minorHAnsi" w:cs="Arial"/>
                <w:sz w:val="22"/>
                <w:szCs w:val="22"/>
              </w:rPr>
            </w:pPr>
          </w:p>
        </w:tc>
        <w:tc>
          <w:tcPr>
            <w:tcW w:w="4324" w:type="dxa"/>
            <w:shd w:val="clear" w:color="auto" w:fill="auto"/>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Ime in priimek odgovorne osebe:</w:t>
            </w:r>
          </w:p>
          <w:p w:rsidR="0058498B" w:rsidRPr="002B7A9A" w:rsidRDefault="0058498B" w:rsidP="00D77EBD">
            <w:pPr>
              <w:rPr>
                <w:rFonts w:asciiTheme="minorHAnsi" w:hAnsiTheme="minorHAnsi" w:cs="Arial"/>
                <w:sz w:val="22"/>
                <w:szCs w:val="22"/>
              </w:rPr>
            </w:pPr>
          </w:p>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________________________</w:t>
            </w:r>
          </w:p>
          <w:p w:rsidR="0058498B" w:rsidRPr="002B7A9A" w:rsidRDefault="0058498B" w:rsidP="00D77EBD">
            <w:pPr>
              <w:rPr>
                <w:rFonts w:asciiTheme="minorHAnsi" w:hAnsiTheme="minorHAnsi" w:cs="Arial"/>
                <w:sz w:val="22"/>
                <w:szCs w:val="22"/>
              </w:rPr>
            </w:pPr>
          </w:p>
        </w:tc>
      </w:tr>
      <w:tr w:rsidR="0058498B" w:rsidRPr="002B7A9A" w:rsidTr="00D77EBD">
        <w:trPr>
          <w:trHeight w:val="483"/>
        </w:trPr>
        <w:tc>
          <w:tcPr>
            <w:tcW w:w="3348" w:type="dxa"/>
            <w:shd w:val="clear" w:color="auto" w:fill="auto"/>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Datum</w:t>
            </w:r>
            <w:bookmarkStart w:id="5" w:name="__Fieldmark__77_917383507"/>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bookmarkEnd w:id="5"/>
            <w:r w:rsidRPr="002B7A9A">
              <w:rPr>
                <w:rFonts w:asciiTheme="minorHAnsi" w:hAnsiTheme="minorHAnsi" w:cs="Arial"/>
                <w:sz w:val="22"/>
                <w:szCs w:val="22"/>
              </w:rPr>
              <w:t>: _________________</w:t>
            </w:r>
          </w:p>
        </w:tc>
        <w:tc>
          <w:tcPr>
            <w:tcW w:w="1818" w:type="dxa"/>
            <w:shd w:val="clear" w:color="auto" w:fill="auto"/>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________________________</w:t>
            </w:r>
          </w:p>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Podpis odgovorne osebe</w:t>
            </w:r>
          </w:p>
        </w:tc>
      </w:tr>
    </w:tbl>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0"/>
          <w:szCs w:val="20"/>
        </w:rPr>
      </w:pPr>
    </w:p>
    <w:p w:rsidR="0058498B" w:rsidRPr="002B7A9A" w:rsidRDefault="0058498B" w:rsidP="0058498B">
      <w:pPr>
        <w:rPr>
          <w:rFonts w:asciiTheme="minorHAnsi" w:hAnsiTheme="minorHAnsi" w:cs="Arial"/>
          <w:sz w:val="20"/>
          <w:szCs w:val="20"/>
        </w:rPr>
      </w:pPr>
    </w:p>
    <w:p w:rsidR="0058498B" w:rsidRPr="002B7A9A" w:rsidRDefault="0058498B" w:rsidP="0058498B">
      <w:pPr>
        <w:rPr>
          <w:rFonts w:asciiTheme="minorHAnsi" w:hAnsiTheme="minorHAnsi" w:cs="Arial"/>
          <w:sz w:val="20"/>
          <w:szCs w:val="20"/>
        </w:rPr>
      </w:pPr>
    </w:p>
    <w:p w:rsidR="0058498B" w:rsidRPr="002B7A9A" w:rsidRDefault="0058498B" w:rsidP="0058498B">
      <w:pPr>
        <w:rPr>
          <w:rFonts w:asciiTheme="minorHAnsi" w:hAnsiTheme="minorHAnsi" w:cs="Arial"/>
        </w:rPr>
      </w:pPr>
    </w:p>
    <w:p w:rsidR="0058498B" w:rsidRPr="002B7A9A" w:rsidRDefault="0058498B" w:rsidP="0058498B">
      <w:pPr>
        <w:rPr>
          <w:rFonts w:asciiTheme="minorHAnsi" w:hAnsiTheme="minorHAnsi" w:cs="Arial"/>
        </w:rPr>
      </w:pPr>
    </w:p>
    <w:p w:rsidR="0034226C" w:rsidRPr="002B7A9A" w:rsidRDefault="0034226C" w:rsidP="0058498B">
      <w:pPr>
        <w:rPr>
          <w:rFonts w:asciiTheme="minorHAnsi" w:hAnsiTheme="minorHAnsi" w:cs="Arial"/>
        </w:rPr>
      </w:pPr>
    </w:p>
    <w:p w:rsidR="0034226C" w:rsidRPr="002B7A9A" w:rsidRDefault="0034226C" w:rsidP="0058498B">
      <w:pPr>
        <w:rPr>
          <w:rFonts w:asciiTheme="minorHAnsi" w:hAnsiTheme="minorHAnsi" w:cs="Arial"/>
        </w:rPr>
      </w:pPr>
    </w:p>
    <w:p w:rsidR="0034226C" w:rsidRPr="002B7A9A" w:rsidRDefault="0034226C" w:rsidP="0058498B">
      <w:pPr>
        <w:rPr>
          <w:rFonts w:asciiTheme="minorHAnsi" w:hAnsiTheme="minorHAnsi" w:cs="Arial"/>
        </w:rPr>
      </w:pPr>
    </w:p>
    <w:p w:rsidR="0034226C" w:rsidRPr="002B7A9A" w:rsidRDefault="0034226C" w:rsidP="0058498B">
      <w:pPr>
        <w:rPr>
          <w:rFonts w:asciiTheme="minorHAnsi" w:hAnsiTheme="minorHAnsi" w:cs="Arial"/>
        </w:rPr>
      </w:pPr>
    </w:p>
    <w:p w:rsidR="0034226C" w:rsidRDefault="0034226C" w:rsidP="0058498B">
      <w:pPr>
        <w:rPr>
          <w:rFonts w:asciiTheme="minorHAnsi" w:hAnsiTheme="minorHAnsi" w:cs="Arial"/>
        </w:rPr>
      </w:pPr>
    </w:p>
    <w:p w:rsidR="0040002F" w:rsidRDefault="0040002F" w:rsidP="0058498B">
      <w:pPr>
        <w:rPr>
          <w:rFonts w:asciiTheme="minorHAnsi" w:hAnsiTheme="minorHAnsi" w:cs="Arial"/>
        </w:rPr>
      </w:pPr>
    </w:p>
    <w:p w:rsidR="009B449F" w:rsidRDefault="009B449F" w:rsidP="0058498B">
      <w:pPr>
        <w:rPr>
          <w:rFonts w:asciiTheme="minorHAnsi" w:hAnsiTheme="minorHAnsi" w:cs="Arial"/>
        </w:rPr>
      </w:pPr>
    </w:p>
    <w:p w:rsidR="009B449F" w:rsidRPr="002B7A9A" w:rsidRDefault="009B449F" w:rsidP="0058498B">
      <w:pPr>
        <w:rPr>
          <w:rFonts w:asciiTheme="minorHAnsi" w:hAnsiTheme="minorHAnsi" w:cs="Arial"/>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762CA7" w:rsidP="0058498B">
      <w:pPr>
        <w:pStyle w:val="HTML-oblikovano"/>
        <w:jc w:val="right"/>
        <w:rPr>
          <w:rFonts w:asciiTheme="minorHAnsi" w:hAnsiTheme="minorHAnsi" w:cs="Arial"/>
          <w:sz w:val="22"/>
          <w:szCs w:val="22"/>
        </w:rPr>
      </w:pPr>
      <w:r w:rsidRPr="002B7A9A">
        <w:rPr>
          <w:rFonts w:asciiTheme="minorHAnsi" w:hAnsiTheme="minorHAnsi" w:cs="Arial"/>
          <w:b/>
          <w:sz w:val="22"/>
          <w:szCs w:val="22"/>
          <w:u w:val="single"/>
        </w:rPr>
        <w:t>RAZPISNI OBRAZEC  14</w:t>
      </w:r>
    </w:p>
    <w:p w:rsidR="0058498B" w:rsidRPr="002B7A9A" w:rsidRDefault="0058498B" w:rsidP="0058498B">
      <w:pPr>
        <w:pStyle w:val="Naslov10"/>
        <w:spacing w:after="0"/>
        <w:rPr>
          <w:rFonts w:asciiTheme="minorHAnsi" w:hAnsiTheme="minorHAnsi"/>
          <w:sz w:val="22"/>
          <w:szCs w:val="22"/>
        </w:rPr>
      </w:pPr>
    </w:p>
    <w:p w:rsidR="0058498B" w:rsidRPr="002B7A9A" w:rsidRDefault="0058498B" w:rsidP="0058498B">
      <w:pPr>
        <w:pStyle w:val="Naslov10"/>
        <w:spacing w:after="0"/>
        <w:rPr>
          <w:rFonts w:asciiTheme="minorHAnsi" w:hAnsiTheme="minorHAnsi"/>
          <w:sz w:val="22"/>
          <w:szCs w:val="22"/>
        </w:rPr>
      </w:pPr>
      <w:r w:rsidRPr="002B7A9A">
        <w:rPr>
          <w:rFonts w:asciiTheme="minorHAnsi" w:hAnsiTheme="minorHAnsi"/>
          <w:sz w:val="22"/>
          <w:szCs w:val="22"/>
        </w:rPr>
        <w:t>soglasje PODIZVAJALCA</w:t>
      </w:r>
    </w:p>
    <w:p w:rsidR="0058498B" w:rsidRPr="002B7A9A" w:rsidRDefault="0058498B" w:rsidP="0058498B">
      <w:pPr>
        <w:pStyle w:val="Naslov10"/>
        <w:spacing w:after="0"/>
        <w:rPr>
          <w:rFonts w:asciiTheme="minorHAnsi" w:hAnsiTheme="minorHAnsi"/>
          <w:sz w:val="22"/>
          <w:szCs w:val="22"/>
        </w:rPr>
      </w:pPr>
      <w:r w:rsidRPr="002B7A9A">
        <w:rPr>
          <w:rFonts w:asciiTheme="minorHAnsi" w:hAnsiTheme="minorHAnsi"/>
          <w:sz w:val="22"/>
          <w:szCs w:val="22"/>
        </w:rPr>
        <w:t>(</w:t>
      </w:r>
      <w:r w:rsidRPr="002B7A9A">
        <w:rPr>
          <w:rFonts w:asciiTheme="minorHAnsi" w:hAnsiTheme="minorHAnsi"/>
          <w:caps w:val="0"/>
          <w:sz w:val="22"/>
          <w:szCs w:val="22"/>
        </w:rPr>
        <w:t>za neposredna plačila</w:t>
      </w:r>
      <w:r w:rsidRPr="002B7A9A">
        <w:rPr>
          <w:rFonts w:asciiTheme="minorHAnsi" w:hAnsiTheme="minorHAnsi"/>
          <w:sz w:val="22"/>
          <w:szCs w:val="22"/>
        </w:rPr>
        <w:t>)</w:t>
      </w:r>
    </w:p>
    <w:p w:rsidR="0058498B" w:rsidRPr="002B7A9A" w:rsidRDefault="0058498B" w:rsidP="0058498B">
      <w:pPr>
        <w:rPr>
          <w:rFonts w:asciiTheme="minorHAnsi" w:eastAsia="Calibri" w:hAnsiTheme="minorHAnsi" w:cs="Arial"/>
          <w:sz w:val="22"/>
          <w:szCs w:val="22"/>
        </w:rPr>
      </w:pPr>
    </w:p>
    <w:p w:rsidR="0058498B" w:rsidRPr="002B7A9A" w:rsidRDefault="0058498B" w:rsidP="0058498B">
      <w:pPr>
        <w:rPr>
          <w:rFonts w:asciiTheme="minorHAnsi" w:eastAsia="Calibri" w:hAnsiTheme="minorHAnsi" w:cs="Arial"/>
          <w:sz w:val="22"/>
          <w:szCs w:val="22"/>
        </w:rPr>
      </w:pPr>
    </w:p>
    <w:p w:rsidR="0058498B" w:rsidRPr="002B7A9A" w:rsidRDefault="0058498B" w:rsidP="0058498B">
      <w:pPr>
        <w:spacing w:after="240"/>
        <w:rPr>
          <w:rFonts w:asciiTheme="minorHAnsi" w:hAnsiTheme="minorHAnsi" w:cs="Arial"/>
          <w:sz w:val="22"/>
          <w:szCs w:val="22"/>
        </w:rPr>
      </w:pPr>
      <w:r w:rsidRPr="002B7A9A">
        <w:rPr>
          <w:rFonts w:asciiTheme="minorHAnsi" w:eastAsia="Calibri" w:hAnsiTheme="minorHAnsi" w:cs="Arial"/>
          <w:sz w:val="22"/>
          <w:szCs w:val="22"/>
        </w:rPr>
        <w:t>Naziv podizvajalca: __________________________________________________________</w:t>
      </w:r>
    </w:p>
    <w:p w:rsidR="0058498B" w:rsidRPr="002B7A9A" w:rsidRDefault="0058498B" w:rsidP="0058498B">
      <w:pPr>
        <w:spacing w:after="240"/>
        <w:rPr>
          <w:rFonts w:asciiTheme="minorHAnsi" w:hAnsiTheme="minorHAnsi" w:cs="Arial"/>
          <w:sz w:val="22"/>
          <w:szCs w:val="22"/>
        </w:rPr>
      </w:pPr>
      <w:r w:rsidRPr="002B7A9A">
        <w:rPr>
          <w:rFonts w:asciiTheme="minorHAnsi" w:eastAsia="Calibri" w:hAnsiTheme="minorHAnsi" w:cs="Arial"/>
          <w:sz w:val="22"/>
          <w:szCs w:val="22"/>
        </w:rPr>
        <w:t xml:space="preserve">Sedež (naslov) podizvajalca: </w:t>
      </w:r>
      <w:r w:rsidRPr="002B7A9A">
        <w:rPr>
          <w:rFonts w:asciiTheme="minorHAnsi" w:hAnsiTheme="minorHAnsi" w:cs="Arial"/>
          <w:sz w:val="22"/>
          <w:szCs w:val="22"/>
        </w:rPr>
        <w:t>__________________________________________________</w:t>
      </w:r>
    </w:p>
    <w:p w:rsidR="0058498B" w:rsidRPr="002B7A9A" w:rsidRDefault="0058498B" w:rsidP="0058498B">
      <w:pPr>
        <w:spacing w:after="240"/>
        <w:rPr>
          <w:rFonts w:asciiTheme="minorHAnsi" w:hAnsiTheme="minorHAnsi" w:cs="Arial"/>
          <w:sz w:val="22"/>
          <w:szCs w:val="22"/>
        </w:rPr>
      </w:pPr>
      <w:r w:rsidRPr="002B7A9A">
        <w:rPr>
          <w:rFonts w:asciiTheme="minorHAnsi" w:eastAsia="Calibri" w:hAnsiTheme="minorHAnsi" w:cs="Arial"/>
          <w:sz w:val="22"/>
          <w:szCs w:val="22"/>
        </w:rPr>
        <w:t xml:space="preserve">Davčna številka podizvajalca: </w:t>
      </w:r>
      <w:r w:rsidRPr="002B7A9A">
        <w:rPr>
          <w:rFonts w:asciiTheme="minorHAnsi" w:hAnsiTheme="minorHAnsi" w:cs="Arial"/>
          <w:sz w:val="22"/>
          <w:szCs w:val="22"/>
        </w:rPr>
        <w:t>__________________________________________________</w:t>
      </w:r>
    </w:p>
    <w:p w:rsidR="00237A3C" w:rsidRPr="002B7A9A" w:rsidRDefault="00237A3C" w:rsidP="0058498B">
      <w:pPr>
        <w:spacing w:after="240"/>
        <w:jc w:val="both"/>
        <w:rPr>
          <w:rFonts w:asciiTheme="minorHAnsi" w:eastAsia="Calibri" w:hAnsiTheme="minorHAnsi" w:cs="Arial"/>
          <w:sz w:val="22"/>
          <w:szCs w:val="22"/>
        </w:rPr>
      </w:pPr>
      <w:r w:rsidRPr="002B7A9A">
        <w:rPr>
          <w:rFonts w:asciiTheme="minorHAnsi" w:eastAsia="Calibri" w:hAnsiTheme="minorHAnsi" w:cs="Arial"/>
          <w:sz w:val="22"/>
          <w:szCs w:val="22"/>
        </w:rPr>
        <w:t xml:space="preserve">Matična </w:t>
      </w:r>
      <w:r w:rsidR="0058498B" w:rsidRPr="002B7A9A">
        <w:rPr>
          <w:rFonts w:asciiTheme="minorHAnsi" w:eastAsia="Calibri" w:hAnsiTheme="minorHAnsi" w:cs="Arial"/>
          <w:sz w:val="22"/>
          <w:szCs w:val="22"/>
        </w:rPr>
        <w:t xml:space="preserve">številka podizvajalca: </w:t>
      </w:r>
    </w:p>
    <w:p w:rsidR="0058498B" w:rsidRPr="002B7A9A" w:rsidRDefault="0058498B" w:rsidP="0058498B">
      <w:pPr>
        <w:spacing w:after="240"/>
        <w:jc w:val="both"/>
        <w:rPr>
          <w:rFonts w:asciiTheme="minorHAnsi" w:hAnsiTheme="minorHAnsi" w:cs="Arial"/>
          <w:sz w:val="22"/>
          <w:szCs w:val="22"/>
        </w:rPr>
      </w:pPr>
      <w:r w:rsidRPr="002B7A9A">
        <w:rPr>
          <w:rFonts w:asciiTheme="minorHAnsi" w:hAnsiTheme="minorHAnsi" w:cs="Arial"/>
          <w:sz w:val="22"/>
          <w:szCs w:val="22"/>
        </w:rPr>
        <w:t>_________________________________</w:t>
      </w:r>
      <w:r w:rsidR="00237A3C" w:rsidRPr="002B7A9A">
        <w:rPr>
          <w:rFonts w:asciiTheme="minorHAnsi" w:hAnsiTheme="minorHAnsi" w:cs="Arial"/>
          <w:sz w:val="22"/>
          <w:szCs w:val="22"/>
        </w:rPr>
        <w:t>_____</w:t>
      </w:r>
    </w:p>
    <w:p w:rsidR="0058498B" w:rsidRPr="002B7A9A" w:rsidRDefault="0058498B" w:rsidP="0058498B">
      <w:pPr>
        <w:pStyle w:val="HTML-oblikovano"/>
        <w:jc w:val="both"/>
        <w:rPr>
          <w:rFonts w:asciiTheme="minorHAnsi" w:eastAsia="Calibri" w:hAnsiTheme="minorHAnsi" w:cs="Arial"/>
          <w:sz w:val="22"/>
          <w:szCs w:val="22"/>
        </w:rPr>
      </w:pPr>
    </w:p>
    <w:p w:rsidR="0058498B" w:rsidRPr="002B7A9A" w:rsidRDefault="0058498B" w:rsidP="0058498B">
      <w:pPr>
        <w:pStyle w:val="HTML-oblikovano"/>
        <w:jc w:val="both"/>
        <w:rPr>
          <w:rFonts w:asciiTheme="minorHAnsi" w:hAnsiTheme="minorHAnsi" w:cs="Arial"/>
          <w:sz w:val="22"/>
          <w:szCs w:val="22"/>
        </w:rPr>
      </w:pPr>
      <w:r w:rsidRPr="002B7A9A">
        <w:rPr>
          <w:rFonts w:asciiTheme="minorHAnsi" w:eastAsia="Calibri" w:hAnsiTheme="minorHAnsi" w:cs="Arial"/>
          <w:sz w:val="22"/>
          <w:szCs w:val="22"/>
        </w:rPr>
        <w:t xml:space="preserve">Številka transakcijskega računa podizvajalca: IBAN SI56 </w:t>
      </w:r>
      <w:r w:rsidRPr="002B7A9A">
        <w:rPr>
          <w:rFonts w:asciiTheme="minorHAnsi" w:hAnsiTheme="minorHAnsi" w:cs="Arial"/>
          <w:sz w:val="22"/>
          <w:szCs w:val="22"/>
        </w:rPr>
        <w:t>_______________________________</w:t>
      </w:r>
      <w:r w:rsidR="0034226C" w:rsidRPr="002B7A9A">
        <w:rPr>
          <w:rFonts w:asciiTheme="minorHAnsi" w:hAnsiTheme="minorHAnsi" w:cs="Arial"/>
          <w:sz w:val="22"/>
          <w:szCs w:val="22"/>
        </w:rPr>
        <w:t>_____________________________________________</w:t>
      </w:r>
      <w:r w:rsidRPr="002B7A9A">
        <w:rPr>
          <w:rFonts w:asciiTheme="minorHAnsi" w:hAnsiTheme="minorHAnsi" w:cs="Arial"/>
          <w:sz w:val="22"/>
          <w:szCs w:val="22"/>
        </w:rPr>
        <w:t>_,</w:t>
      </w:r>
    </w:p>
    <w:p w:rsidR="0058498B" w:rsidRPr="002B7A9A" w:rsidRDefault="0058498B" w:rsidP="0058498B">
      <w:pPr>
        <w:pStyle w:val="HTML-oblikovano"/>
        <w:jc w:val="both"/>
        <w:rPr>
          <w:rFonts w:asciiTheme="minorHAnsi" w:hAnsiTheme="minorHAnsi" w:cs="Arial"/>
          <w:sz w:val="22"/>
          <w:szCs w:val="22"/>
        </w:rPr>
      </w:pPr>
      <w:r w:rsidRPr="002B7A9A">
        <w:rPr>
          <w:rFonts w:asciiTheme="minorHAnsi" w:hAnsiTheme="minorHAnsi" w:cs="Arial"/>
          <w:sz w:val="22"/>
          <w:szCs w:val="22"/>
        </w:rPr>
        <w:t>odprt pri _____________________________________________________________________</w:t>
      </w:r>
    </w:p>
    <w:p w:rsidR="0058498B" w:rsidRPr="002B7A9A" w:rsidRDefault="0058498B" w:rsidP="0058498B">
      <w:pPr>
        <w:jc w:val="both"/>
        <w:rPr>
          <w:rFonts w:asciiTheme="minorHAnsi" w:hAnsiTheme="minorHAnsi" w:cs="Arial"/>
          <w:sz w:val="22"/>
          <w:szCs w:val="22"/>
        </w:rPr>
      </w:pPr>
    </w:p>
    <w:p w:rsidR="0058498B" w:rsidRPr="00FB703F" w:rsidRDefault="0058498B" w:rsidP="00FB703F">
      <w:pPr>
        <w:rPr>
          <w:rFonts w:ascii="Calibri" w:hAnsi="Calibri"/>
        </w:rPr>
      </w:pPr>
      <w:r w:rsidRPr="002B7A9A">
        <w:rPr>
          <w:rFonts w:asciiTheme="minorHAnsi" w:hAnsiTheme="minorHAnsi" w:cs="Arial"/>
          <w:sz w:val="22"/>
          <w:szCs w:val="22"/>
          <w:shd w:val="clear" w:color="auto" w:fill="FFFFFF"/>
        </w:rPr>
        <w:t>Na podlagi četrte alinee drugega odstavka 94. člena ZJN-3 zahtevamo, da bo naročnik</w:t>
      </w:r>
      <w:r w:rsidRPr="002B7A9A">
        <w:rPr>
          <w:rFonts w:asciiTheme="minorHAnsi" w:hAnsiTheme="minorHAnsi" w:cs="Arial"/>
          <w:sz w:val="22"/>
          <w:szCs w:val="22"/>
        </w:rPr>
        <w:t xml:space="preserve"> </w:t>
      </w:r>
      <w:r w:rsidR="0081686D">
        <w:rPr>
          <w:rFonts w:asciiTheme="minorHAnsi" w:hAnsiTheme="minorHAnsi" w:cs="Arial"/>
          <w:sz w:val="22"/>
          <w:szCs w:val="22"/>
        </w:rPr>
        <w:t xml:space="preserve">Komunala Hrastnik </w:t>
      </w:r>
      <w:r w:rsidR="00B85D83" w:rsidRPr="002B7A9A">
        <w:rPr>
          <w:rFonts w:asciiTheme="minorHAnsi" w:hAnsiTheme="minorHAnsi" w:cs="Arial"/>
          <w:sz w:val="22"/>
          <w:szCs w:val="22"/>
        </w:rPr>
        <w:t xml:space="preserve">d.o.o., Cesta 3. julija 7, 1430 Hrastnik </w:t>
      </w:r>
      <w:r w:rsidRPr="002B7A9A">
        <w:rPr>
          <w:rFonts w:asciiTheme="minorHAnsi" w:hAnsiTheme="minorHAnsi" w:cs="Arial"/>
          <w:sz w:val="22"/>
          <w:szCs w:val="22"/>
          <w:shd w:val="clear" w:color="auto" w:fill="FFFFFF"/>
        </w:rPr>
        <w:t>za javno naročilo, katerega predmet je</w:t>
      </w:r>
      <w:r w:rsidRPr="002B7A9A">
        <w:rPr>
          <w:rFonts w:asciiTheme="minorHAnsi" w:hAnsiTheme="minorHAnsi" w:cs="Arial"/>
          <w:sz w:val="22"/>
          <w:szCs w:val="22"/>
        </w:rPr>
        <w:t xml:space="preserve"> »</w:t>
      </w:r>
      <w:r w:rsidR="00FB703F" w:rsidRPr="007C52D7">
        <w:rPr>
          <w:rFonts w:ascii="Calibri" w:hAnsi="Calibri"/>
        </w:rPr>
        <w:t xml:space="preserve">Prevzem in obdelavo mulja iz Čistilne </w:t>
      </w:r>
      <w:r w:rsidR="00FB703F">
        <w:rPr>
          <w:rFonts w:ascii="Calibri" w:hAnsi="Calibri"/>
        </w:rPr>
        <w:t xml:space="preserve"> </w:t>
      </w:r>
      <w:r w:rsidR="00FB703F" w:rsidRPr="007C52D7">
        <w:rPr>
          <w:rFonts w:ascii="Calibri" w:hAnsi="Calibri"/>
        </w:rPr>
        <w:t>naprave Hrastnik  vključno s prevozo</w:t>
      </w:r>
      <w:r w:rsidR="0081686D">
        <w:rPr>
          <w:rFonts w:ascii="Calibri" w:hAnsi="Calibri"/>
        </w:rPr>
        <w:t>m v obdobju od 1. 4. 2022 do 31. 3. 2023</w:t>
      </w:r>
      <w:bookmarkStart w:id="6" w:name="_GoBack"/>
      <w:bookmarkEnd w:id="6"/>
      <w:r w:rsidR="00237A3C" w:rsidRPr="002B7A9A">
        <w:rPr>
          <w:rFonts w:asciiTheme="minorHAnsi" w:hAnsiTheme="minorHAnsi" w:cs="Arial"/>
          <w:sz w:val="22"/>
          <w:szCs w:val="22"/>
        </w:rPr>
        <w:t xml:space="preserve"> </w:t>
      </w:r>
      <w:r w:rsidR="00F22A53" w:rsidRPr="002B7A9A">
        <w:rPr>
          <w:rFonts w:asciiTheme="minorHAnsi" w:hAnsiTheme="minorHAnsi" w:cs="Arial"/>
          <w:sz w:val="22"/>
          <w:szCs w:val="22"/>
        </w:rPr>
        <w:t xml:space="preserve"> namesto ponudnika </w:t>
      </w:r>
      <w:r w:rsidRPr="002B7A9A">
        <w:rPr>
          <w:rFonts w:asciiTheme="minorHAnsi" w:hAnsiTheme="minorHAnsi" w:cs="Arial"/>
          <w:sz w:val="22"/>
          <w:szCs w:val="22"/>
        </w:rPr>
        <w:t>_____________</w:t>
      </w:r>
      <w:r w:rsidR="0034226C" w:rsidRPr="002B7A9A">
        <w:rPr>
          <w:rFonts w:asciiTheme="minorHAnsi" w:hAnsiTheme="minorHAnsi" w:cs="Arial"/>
          <w:sz w:val="22"/>
          <w:szCs w:val="22"/>
        </w:rPr>
        <w:t>_______________________________</w:t>
      </w:r>
      <w:r w:rsidRPr="002B7A9A">
        <w:rPr>
          <w:rFonts w:asciiTheme="minorHAnsi" w:hAnsiTheme="minorHAnsi" w:cs="Arial"/>
          <w:sz w:val="22"/>
          <w:szCs w:val="22"/>
        </w:rPr>
        <w:t>_</w:t>
      </w:r>
      <w:r w:rsidR="0034226C" w:rsidRPr="002B7A9A">
        <w:rPr>
          <w:rFonts w:asciiTheme="minorHAnsi" w:hAnsiTheme="minorHAnsi" w:cs="Arial"/>
          <w:sz w:val="22"/>
          <w:szCs w:val="22"/>
        </w:rPr>
        <w:t>___</w:t>
      </w:r>
      <w:r w:rsidRPr="002B7A9A">
        <w:rPr>
          <w:rFonts w:asciiTheme="minorHAnsi" w:hAnsiTheme="minorHAnsi" w:cs="Arial"/>
          <w:sz w:val="22"/>
          <w:szCs w:val="22"/>
        </w:rPr>
        <w:t>________________</w:t>
      </w:r>
      <w:r w:rsidR="0034226C" w:rsidRPr="002B7A9A">
        <w:rPr>
          <w:rFonts w:asciiTheme="minorHAnsi" w:hAnsiTheme="minorHAnsi" w:cs="Arial"/>
          <w:sz w:val="22"/>
          <w:szCs w:val="22"/>
        </w:rPr>
        <w:t>____</w:t>
      </w:r>
      <w:r w:rsidRPr="002B7A9A">
        <w:rPr>
          <w:rFonts w:asciiTheme="minorHAnsi" w:eastAsia="Calibri" w:hAnsiTheme="minorHAnsi" w:cs="Arial"/>
          <w:i/>
          <w:sz w:val="22"/>
          <w:szCs w:val="22"/>
        </w:rPr>
        <w:t>/vpiše se naziv ponudnika/</w:t>
      </w:r>
      <w:r w:rsidRPr="002B7A9A">
        <w:rPr>
          <w:rFonts w:asciiTheme="minorHAnsi" w:hAnsiTheme="minorHAnsi" w:cs="Arial"/>
          <w:sz w:val="22"/>
          <w:szCs w:val="22"/>
        </w:rPr>
        <w:t xml:space="preserve">  poravnaval naše terjatve do ponudnika neposredno nam, kot podizvajalcu.</w:t>
      </w:r>
    </w:p>
    <w:p w:rsidR="0058498B" w:rsidRPr="002B7A9A" w:rsidRDefault="0058498B" w:rsidP="0058498B">
      <w:pPr>
        <w:pStyle w:val="Odstavekseznama"/>
        <w:ind w:left="0"/>
        <w:jc w:val="both"/>
        <w:rPr>
          <w:rFonts w:asciiTheme="minorHAnsi" w:hAnsiTheme="minorHAnsi" w:cs="Arial"/>
          <w:sz w:val="22"/>
          <w:szCs w:val="22"/>
        </w:rPr>
      </w:pPr>
    </w:p>
    <w:p w:rsidR="0058498B" w:rsidRPr="002B7A9A" w:rsidRDefault="0058498B" w:rsidP="0058498B">
      <w:pPr>
        <w:pStyle w:val="Odstavekseznama"/>
        <w:ind w:left="0"/>
        <w:jc w:val="both"/>
        <w:rPr>
          <w:rFonts w:asciiTheme="minorHAnsi" w:hAnsiTheme="minorHAnsi" w:cs="Arial"/>
          <w:sz w:val="22"/>
          <w:szCs w:val="22"/>
        </w:rPr>
      </w:pPr>
      <w:r w:rsidRPr="002B7A9A">
        <w:rPr>
          <w:rFonts w:asciiTheme="minorHAnsi" w:hAnsiTheme="minorHAnsi" w:cs="Arial"/>
          <w:sz w:val="22"/>
          <w:szCs w:val="22"/>
        </w:rPr>
        <w:t>Opomba: Razpisni obrazec se odda, če ponudnik nastopa s podizvajalcem in le-ta zahteva neposredna plačila.</w:t>
      </w:r>
    </w:p>
    <w:p w:rsidR="0058498B" w:rsidRPr="002B7A9A" w:rsidRDefault="0058498B" w:rsidP="0058498B">
      <w:pPr>
        <w:pStyle w:val="Odstavekseznama"/>
        <w:ind w:left="0"/>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p w:rsidR="0058498B" w:rsidRPr="002B7A9A" w:rsidRDefault="0058498B" w:rsidP="0058498B">
      <w:pPr>
        <w:rPr>
          <w:rFonts w:asciiTheme="minorHAnsi" w:hAnsiTheme="minorHAnsi" w:cs="Arial"/>
          <w:sz w:val="22"/>
          <w:szCs w:val="22"/>
        </w:rPr>
      </w:pPr>
    </w:p>
    <w:tbl>
      <w:tblPr>
        <w:tblW w:w="0" w:type="auto"/>
        <w:tblLayout w:type="fixed"/>
        <w:tblLook w:val="0000" w:firstRow="0" w:lastRow="0" w:firstColumn="0" w:lastColumn="0" w:noHBand="0" w:noVBand="0"/>
      </w:tblPr>
      <w:tblGrid>
        <w:gridCol w:w="3348"/>
        <w:gridCol w:w="1818"/>
        <w:gridCol w:w="4324"/>
      </w:tblGrid>
      <w:tr w:rsidR="0058498B" w:rsidRPr="002B7A9A" w:rsidTr="00D77EBD">
        <w:trPr>
          <w:trHeight w:val="241"/>
        </w:trPr>
        <w:tc>
          <w:tcPr>
            <w:tcW w:w="3348" w:type="dxa"/>
            <w:shd w:val="clear" w:color="auto" w:fill="auto"/>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Kraj: ____________________</w:t>
            </w:r>
          </w:p>
        </w:tc>
        <w:tc>
          <w:tcPr>
            <w:tcW w:w="1818" w:type="dxa"/>
            <w:shd w:val="clear" w:color="auto" w:fill="auto"/>
          </w:tcPr>
          <w:p w:rsidR="0058498B" w:rsidRPr="002B7A9A" w:rsidRDefault="0058498B" w:rsidP="00D77EBD">
            <w:pPr>
              <w:tabs>
                <w:tab w:val="center" w:pos="7020"/>
              </w:tabs>
              <w:snapToGrid w:val="0"/>
              <w:jc w:val="center"/>
              <w:rPr>
                <w:rFonts w:asciiTheme="minorHAnsi" w:hAnsiTheme="minorHAnsi" w:cs="Arial"/>
                <w:sz w:val="22"/>
                <w:szCs w:val="22"/>
              </w:rPr>
            </w:pPr>
          </w:p>
        </w:tc>
        <w:tc>
          <w:tcPr>
            <w:tcW w:w="4324" w:type="dxa"/>
            <w:shd w:val="clear" w:color="auto" w:fill="auto"/>
          </w:tcPr>
          <w:p w:rsidR="0034226C" w:rsidRPr="002B7A9A" w:rsidRDefault="0058498B" w:rsidP="00D77EBD">
            <w:pPr>
              <w:tabs>
                <w:tab w:val="center" w:pos="7020"/>
              </w:tabs>
              <w:rPr>
                <w:rFonts w:asciiTheme="minorHAnsi" w:hAnsiTheme="minorHAnsi" w:cs="Arial"/>
                <w:sz w:val="22"/>
                <w:szCs w:val="22"/>
              </w:rPr>
            </w:pPr>
            <w:r w:rsidRPr="002B7A9A">
              <w:rPr>
                <w:rFonts w:asciiTheme="minorHAnsi" w:eastAsia="Arial" w:hAnsiTheme="minorHAnsi" w:cs="Arial"/>
                <w:sz w:val="22"/>
                <w:szCs w:val="22"/>
              </w:rPr>
              <w:t xml:space="preserve"> </w:t>
            </w:r>
            <w:r w:rsidRPr="002B7A9A">
              <w:rPr>
                <w:rFonts w:asciiTheme="minorHAnsi" w:hAnsiTheme="minorHAnsi" w:cs="Arial"/>
                <w:sz w:val="22"/>
                <w:szCs w:val="22"/>
              </w:rPr>
              <w:t xml:space="preserve">Podpisnik (ime in priimek): </w:t>
            </w:r>
            <w:r w:rsidR="0034226C" w:rsidRPr="002B7A9A">
              <w:rPr>
                <w:rFonts w:asciiTheme="minorHAnsi" w:hAnsiTheme="minorHAnsi" w:cs="Arial"/>
                <w:sz w:val="22"/>
                <w:szCs w:val="22"/>
              </w:rPr>
              <w:t xml:space="preserve">   </w:t>
            </w:r>
          </w:p>
          <w:p w:rsidR="0058498B" w:rsidRPr="002B7A9A" w:rsidRDefault="0034226C" w:rsidP="00D77EBD">
            <w:pPr>
              <w:tabs>
                <w:tab w:val="center" w:pos="7020"/>
              </w:tabs>
              <w:rPr>
                <w:rFonts w:asciiTheme="minorHAnsi" w:hAnsiTheme="minorHAnsi" w:cs="Arial"/>
                <w:sz w:val="22"/>
                <w:szCs w:val="22"/>
              </w:rPr>
            </w:pPr>
            <w:r w:rsidRPr="002B7A9A">
              <w:rPr>
                <w:rFonts w:asciiTheme="minorHAnsi" w:hAnsiTheme="minorHAnsi" w:cs="Arial"/>
                <w:sz w:val="22"/>
                <w:szCs w:val="22"/>
              </w:rPr>
              <w:t xml:space="preserve"> </w:t>
            </w:r>
            <w:r w:rsidR="0058498B" w:rsidRPr="002B7A9A">
              <w:rPr>
                <w:rFonts w:asciiTheme="minorHAnsi" w:hAnsiTheme="minorHAnsi" w:cs="Arial"/>
                <w:sz w:val="22"/>
                <w:szCs w:val="22"/>
              </w:rPr>
              <w:t>______________</w:t>
            </w:r>
            <w:r w:rsidRPr="002B7A9A">
              <w:rPr>
                <w:rFonts w:asciiTheme="minorHAnsi" w:hAnsiTheme="minorHAnsi" w:cs="Arial"/>
                <w:sz w:val="22"/>
                <w:szCs w:val="22"/>
              </w:rPr>
              <w:t>____</w:t>
            </w:r>
            <w:r w:rsidR="0058498B" w:rsidRPr="002B7A9A">
              <w:rPr>
                <w:rFonts w:asciiTheme="minorHAnsi" w:hAnsiTheme="minorHAnsi" w:cs="Arial"/>
                <w:sz w:val="22"/>
                <w:szCs w:val="22"/>
              </w:rPr>
              <w:t>_____</w:t>
            </w:r>
          </w:p>
          <w:p w:rsidR="0058498B" w:rsidRPr="002B7A9A" w:rsidRDefault="0058498B" w:rsidP="00D77EBD">
            <w:pPr>
              <w:tabs>
                <w:tab w:val="center" w:pos="7020"/>
              </w:tabs>
              <w:rPr>
                <w:rFonts w:asciiTheme="minorHAnsi" w:hAnsiTheme="minorHAnsi" w:cs="Arial"/>
                <w:sz w:val="22"/>
                <w:szCs w:val="22"/>
              </w:rPr>
            </w:pPr>
          </w:p>
        </w:tc>
      </w:tr>
      <w:tr w:rsidR="0058498B" w:rsidRPr="002B7A9A" w:rsidTr="00D77EBD">
        <w:trPr>
          <w:trHeight w:val="483"/>
        </w:trPr>
        <w:tc>
          <w:tcPr>
            <w:tcW w:w="3348" w:type="dxa"/>
            <w:shd w:val="clear" w:color="auto" w:fill="auto"/>
          </w:tcPr>
          <w:p w:rsidR="0058498B" w:rsidRPr="002B7A9A" w:rsidRDefault="0058498B" w:rsidP="00D77EBD">
            <w:pPr>
              <w:rPr>
                <w:rFonts w:asciiTheme="minorHAnsi" w:hAnsiTheme="minorHAnsi" w:cs="Arial"/>
                <w:sz w:val="22"/>
                <w:szCs w:val="22"/>
              </w:rPr>
            </w:pPr>
            <w:r w:rsidRPr="002B7A9A">
              <w:rPr>
                <w:rFonts w:asciiTheme="minorHAnsi" w:hAnsiTheme="minorHAnsi" w:cs="Arial"/>
                <w:sz w:val="22"/>
                <w:szCs w:val="22"/>
              </w:rPr>
              <w:t>Datum</w:t>
            </w:r>
            <w:bookmarkStart w:id="7" w:name="__Fieldmark__78_917383507"/>
            <w:r w:rsidRPr="002B7A9A">
              <w:rPr>
                <w:rFonts w:asciiTheme="minorHAnsi" w:hAnsiTheme="minorHAnsi" w:cs="Arial"/>
                <w:sz w:val="22"/>
                <w:szCs w:val="22"/>
              </w:rPr>
              <w:fldChar w:fldCharType="begin">
                <w:ffData>
                  <w:name w:val=""/>
                  <w:enabled/>
                  <w:calcOnExit w:val="0"/>
                  <w:textInput/>
                </w:ffData>
              </w:fldChar>
            </w:r>
            <w:r w:rsidRPr="002B7A9A">
              <w:rPr>
                <w:rFonts w:asciiTheme="minorHAnsi" w:hAnsiTheme="minorHAnsi" w:cs="Arial"/>
                <w:sz w:val="22"/>
                <w:szCs w:val="22"/>
              </w:rPr>
              <w:instrText xml:space="preserve"> FORMTEXT </w:instrText>
            </w:r>
            <w:r w:rsidR="00697E54">
              <w:rPr>
                <w:rFonts w:asciiTheme="minorHAnsi" w:hAnsiTheme="minorHAnsi" w:cs="Arial"/>
                <w:sz w:val="22"/>
                <w:szCs w:val="22"/>
              </w:rPr>
            </w:r>
            <w:r w:rsidR="00697E54">
              <w:rPr>
                <w:rFonts w:asciiTheme="minorHAnsi" w:hAnsiTheme="minorHAnsi" w:cs="Arial"/>
                <w:sz w:val="22"/>
                <w:szCs w:val="22"/>
              </w:rPr>
              <w:fldChar w:fldCharType="separate"/>
            </w:r>
            <w:r w:rsidRPr="002B7A9A">
              <w:rPr>
                <w:rFonts w:asciiTheme="minorHAnsi" w:hAnsiTheme="minorHAnsi" w:cs="Arial"/>
                <w:sz w:val="22"/>
                <w:szCs w:val="22"/>
              </w:rPr>
              <w:fldChar w:fldCharType="end"/>
            </w:r>
            <w:bookmarkEnd w:id="7"/>
            <w:r w:rsidRPr="002B7A9A">
              <w:rPr>
                <w:rFonts w:asciiTheme="minorHAnsi" w:hAnsiTheme="minorHAnsi" w:cs="Arial"/>
                <w:sz w:val="22"/>
                <w:szCs w:val="22"/>
              </w:rPr>
              <w:t>: __________________</w:t>
            </w:r>
          </w:p>
        </w:tc>
        <w:tc>
          <w:tcPr>
            <w:tcW w:w="1818" w:type="dxa"/>
            <w:shd w:val="clear" w:color="auto" w:fill="auto"/>
          </w:tcPr>
          <w:p w:rsidR="0058498B" w:rsidRPr="002B7A9A" w:rsidRDefault="0058498B" w:rsidP="00D77EBD">
            <w:pPr>
              <w:jc w:val="center"/>
              <w:rPr>
                <w:rFonts w:asciiTheme="minorHAnsi" w:hAnsiTheme="minorHAnsi" w:cs="Arial"/>
                <w:sz w:val="22"/>
                <w:szCs w:val="22"/>
              </w:rPr>
            </w:pPr>
            <w:r w:rsidRPr="002B7A9A">
              <w:rPr>
                <w:rFonts w:asciiTheme="minorHAnsi" w:hAnsiTheme="minorHAnsi" w:cs="Arial"/>
                <w:sz w:val="22"/>
                <w:szCs w:val="22"/>
              </w:rPr>
              <w:t>Žig</w:t>
            </w:r>
          </w:p>
        </w:tc>
        <w:tc>
          <w:tcPr>
            <w:tcW w:w="4324" w:type="dxa"/>
            <w:shd w:val="clear" w:color="auto" w:fill="auto"/>
          </w:tcPr>
          <w:p w:rsidR="0058498B" w:rsidRPr="002B7A9A" w:rsidRDefault="0034226C" w:rsidP="0034226C">
            <w:pPr>
              <w:rPr>
                <w:rFonts w:asciiTheme="minorHAnsi" w:hAnsiTheme="minorHAnsi" w:cs="Arial"/>
                <w:sz w:val="22"/>
                <w:szCs w:val="22"/>
              </w:rPr>
            </w:pPr>
            <w:r w:rsidRPr="002B7A9A">
              <w:rPr>
                <w:rFonts w:asciiTheme="minorHAnsi" w:hAnsiTheme="minorHAnsi" w:cs="Arial"/>
                <w:sz w:val="22"/>
                <w:szCs w:val="22"/>
              </w:rPr>
              <w:t xml:space="preserve"> </w:t>
            </w:r>
            <w:r w:rsidR="0058498B" w:rsidRPr="002B7A9A">
              <w:rPr>
                <w:rFonts w:asciiTheme="minorHAnsi" w:hAnsiTheme="minorHAnsi" w:cs="Arial"/>
                <w:sz w:val="22"/>
                <w:szCs w:val="22"/>
              </w:rPr>
              <w:t>_______________________</w:t>
            </w:r>
          </w:p>
          <w:p w:rsidR="0058498B" w:rsidRPr="002B7A9A" w:rsidRDefault="0058498B" w:rsidP="00D77EBD">
            <w:pPr>
              <w:jc w:val="center"/>
              <w:rPr>
                <w:rFonts w:asciiTheme="minorHAnsi" w:hAnsiTheme="minorHAnsi" w:cs="Arial"/>
                <w:sz w:val="22"/>
                <w:szCs w:val="22"/>
              </w:rPr>
            </w:pPr>
            <w:r w:rsidRPr="002B7A9A">
              <w:rPr>
                <w:rFonts w:asciiTheme="minorHAnsi" w:hAnsiTheme="minorHAnsi" w:cs="Arial"/>
                <w:sz w:val="22"/>
                <w:szCs w:val="22"/>
              </w:rPr>
              <w:t>Podpis  odgovorne osebe podizvajalca</w:t>
            </w:r>
          </w:p>
        </w:tc>
      </w:tr>
    </w:tbl>
    <w:p w:rsidR="0058498B" w:rsidRDefault="0058498B"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9B449F" w:rsidRDefault="009B449F"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Default="00153939" w:rsidP="0034226C">
      <w:pPr>
        <w:rPr>
          <w:rFonts w:asciiTheme="minorHAnsi" w:hAnsiTheme="minorHAnsi"/>
          <w:sz w:val="22"/>
          <w:szCs w:val="22"/>
        </w:rPr>
      </w:pPr>
    </w:p>
    <w:p w:rsidR="00153939" w:rsidRPr="00D15B47" w:rsidRDefault="00153939" w:rsidP="0034226C">
      <w:pPr>
        <w:rPr>
          <w:rFonts w:asciiTheme="minorHAnsi" w:hAnsiTheme="minorHAnsi"/>
          <w:b/>
          <w:sz w:val="22"/>
          <w:szCs w:val="22"/>
        </w:rPr>
      </w:pPr>
      <w:r w:rsidRPr="00D15B47">
        <w:rPr>
          <w:rFonts w:asciiTheme="minorHAnsi" w:hAnsiTheme="minorHAnsi"/>
          <w:b/>
          <w:sz w:val="22"/>
          <w:szCs w:val="22"/>
        </w:rPr>
        <w:t>SEZNAM OBRAZCEV</w:t>
      </w:r>
    </w:p>
    <w:p w:rsidR="00153939" w:rsidRDefault="00153939" w:rsidP="0034226C">
      <w:pPr>
        <w:rPr>
          <w:rFonts w:asciiTheme="minorHAnsi" w:hAnsiTheme="minorHAnsi"/>
          <w:sz w:val="22"/>
          <w:szCs w:val="22"/>
        </w:rPr>
      </w:pPr>
    </w:p>
    <w:tbl>
      <w:tblPr>
        <w:tblStyle w:val="Tabelamrea"/>
        <w:tblW w:w="0" w:type="auto"/>
        <w:tblLook w:val="04A0" w:firstRow="1" w:lastRow="0" w:firstColumn="1" w:lastColumn="0" w:noHBand="0" w:noVBand="1"/>
      </w:tblPr>
      <w:tblGrid>
        <w:gridCol w:w="1129"/>
        <w:gridCol w:w="7933"/>
      </w:tblGrid>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1</w:t>
            </w:r>
          </w:p>
        </w:tc>
        <w:tc>
          <w:tcPr>
            <w:tcW w:w="7933"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Podatki o ponudniku/ponudba</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2</w:t>
            </w:r>
          </w:p>
        </w:tc>
        <w:tc>
          <w:tcPr>
            <w:tcW w:w="7933"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Obrazec predračuna</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3</w:t>
            </w:r>
          </w:p>
        </w:tc>
        <w:tc>
          <w:tcPr>
            <w:tcW w:w="7933"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Izjava za gospodarski subjekt</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4</w:t>
            </w:r>
          </w:p>
        </w:tc>
        <w:tc>
          <w:tcPr>
            <w:tcW w:w="7933" w:type="dxa"/>
          </w:tcPr>
          <w:p w:rsidR="00153939" w:rsidRPr="00153939" w:rsidRDefault="00153939" w:rsidP="009B449F">
            <w:pPr>
              <w:pStyle w:val="HTML-oblikovano"/>
              <w:spacing w:line="360" w:lineRule="auto"/>
              <w:rPr>
                <w:rFonts w:asciiTheme="minorHAnsi" w:hAnsiTheme="minorHAnsi" w:cs="Arial"/>
                <w:sz w:val="22"/>
                <w:szCs w:val="22"/>
              </w:rPr>
            </w:pPr>
            <w:r>
              <w:rPr>
                <w:rFonts w:asciiTheme="minorHAnsi" w:hAnsiTheme="minorHAnsi" w:cs="Arial"/>
                <w:sz w:val="22"/>
                <w:szCs w:val="22"/>
              </w:rPr>
              <w:t>I</w:t>
            </w:r>
            <w:r w:rsidRPr="00153939">
              <w:rPr>
                <w:rFonts w:asciiTheme="minorHAnsi" w:hAnsiTheme="minorHAnsi" w:cs="Arial"/>
                <w:sz w:val="22"/>
                <w:szCs w:val="22"/>
              </w:rPr>
              <w:t>zjava o izpolnjevanju pogojev glede ekonomskega in finančnega položaja</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5</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Izjava o ustreznosti tehnične in kadrovske zmogljivosti</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6</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Izjava o izpolnjevanju pogojev glede ustreznosti za opravljanje poklicne dejavnosti</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7</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Reference ponudnika</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8</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Referenčno potrdilo</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9</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Izjava o sprejemanju pogojev razpisne dokumentacije, o sprejemanju meril za izbor in plačilnih pogojev</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10</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Vzorec pogodbe</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11</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Izjava o zavarovanju za dobro izvedbo pogodbenih del</w:t>
            </w:r>
          </w:p>
        </w:tc>
      </w:tr>
      <w:tr w:rsidR="00153939" w:rsidTr="00153939">
        <w:tc>
          <w:tcPr>
            <w:tcW w:w="1129" w:type="dxa"/>
          </w:tcPr>
          <w:p w:rsidR="00153939" w:rsidRDefault="00153939" w:rsidP="009B449F">
            <w:pPr>
              <w:spacing w:line="360" w:lineRule="auto"/>
              <w:rPr>
                <w:rFonts w:asciiTheme="minorHAnsi" w:hAnsiTheme="minorHAnsi"/>
                <w:sz w:val="22"/>
                <w:szCs w:val="22"/>
              </w:rPr>
            </w:pPr>
            <w:r>
              <w:rPr>
                <w:rFonts w:asciiTheme="minorHAnsi" w:hAnsiTheme="minorHAnsi"/>
                <w:sz w:val="22"/>
                <w:szCs w:val="22"/>
              </w:rPr>
              <w:t>12</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Pooblastilo za pridobitev potrdila iz kazenske evidence pravnih oseb</w:t>
            </w:r>
          </w:p>
        </w:tc>
      </w:tr>
      <w:tr w:rsidR="00153939" w:rsidTr="00153939">
        <w:tc>
          <w:tcPr>
            <w:tcW w:w="1129"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12 a</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Pooblastilo za pridobitev potrdila iz kazenske evidence fizičnih oseb</w:t>
            </w:r>
          </w:p>
        </w:tc>
      </w:tr>
      <w:tr w:rsidR="00153939" w:rsidTr="00153939">
        <w:tc>
          <w:tcPr>
            <w:tcW w:w="1129"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13</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Zavarovanje odgovornosti</w:t>
            </w:r>
          </w:p>
        </w:tc>
      </w:tr>
      <w:tr w:rsidR="00153939" w:rsidTr="00153939">
        <w:tc>
          <w:tcPr>
            <w:tcW w:w="1129"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14</w:t>
            </w:r>
          </w:p>
        </w:tc>
        <w:tc>
          <w:tcPr>
            <w:tcW w:w="7933" w:type="dxa"/>
          </w:tcPr>
          <w:p w:rsidR="00153939" w:rsidRDefault="005C2BCA" w:rsidP="009B449F">
            <w:pPr>
              <w:spacing w:line="360" w:lineRule="auto"/>
              <w:rPr>
                <w:rFonts w:asciiTheme="minorHAnsi" w:hAnsiTheme="minorHAnsi"/>
                <w:sz w:val="22"/>
                <w:szCs w:val="22"/>
              </w:rPr>
            </w:pPr>
            <w:r>
              <w:rPr>
                <w:rFonts w:asciiTheme="minorHAnsi" w:hAnsiTheme="minorHAnsi"/>
                <w:sz w:val="22"/>
                <w:szCs w:val="22"/>
              </w:rPr>
              <w:t>Soglasje podizvajalca za neposredna plačila</w:t>
            </w:r>
          </w:p>
        </w:tc>
      </w:tr>
    </w:tbl>
    <w:p w:rsidR="00153939" w:rsidRDefault="00153939" w:rsidP="0034226C">
      <w:pPr>
        <w:rPr>
          <w:rFonts w:asciiTheme="minorHAnsi" w:hAnsiTheme="minorHAnsi"/>
          <w:sz w:val="22"/>
          <w:szCs w:val="22"/>
        </w:rPr>
      </w:pPr>
    </w:p>
    <w:p w:rsidR="00153939" w:rsidRPr="002B7A9A" w:rsidRDefault="00153939" w:rsidP="0034226C">
      <w:pPr>
        <w:rPr>
          <w:rFonts w:asciiTheme="minorHAnsi" w:hAnsiTheme="minorHAnsi"/>
          <w:sz w:val="22"/>
          <w:szCs w:val="22"/>
        </w:rPr>
      </w:pPr>
    </w:p>
    <w:sectPr w:rsidR="00153939" w:rsidRPr="002B7A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E54" w:rsidRDefault="00697E54" w:rsidP="00D82A08">
      <w:r>
        <w:separator/>
      </w:r>
    </w:p>
  </w:endnote>
  <w:endnote w:type="continuationSeparator" w:id="0">
    <w:p w:rsidR="00697E54" w:rsidRDefault="00697E54" w:rsidP="00D8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E54" w:rsidRDefault="00697E54" w:rsidP="00D82A08">
      <w:r>
        <w:separator/>
      </w:r>
    </w:p>
  </w:footnote>
  <w:footnote w:type="continuationSeparator" w:id="0">
    <w:p w:rsidR="00697E54" w:rsidRDefault="00697E54" w:rsidP="00D82A08">
      <w:r>
        <w:continuationSeparator/>
      </w:r>
    </w:p>
  </w:footnote>
  <w:footnote w:id="1">
    <w:p w:rsidR="00153939" w:rsidRDefault="00153939" w:rsidP="00D82A08">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rsidR="00153939" w:rsidRDefault="00153939" w:rsidP="00D82A08">
      <w:pPr>
        <w:pStyle w:val="Sprotnaopomba-besedilo"/>
      </w:pPr>
    </w:p>
  </w:footnote>
  <w:footnote w:id="2">
    <w:p w:rsidR="00153939" w:rsidRDefault="00153939" w:rsidP="00D82A08">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rsidR="00153939" w:rsidRDefault="00153939" w:rsidP="00D82A08">
      <w:pPr>
        <w:pStyle w:val="Sprotnaopomba-besedilo"/>
      </w:pPr>
    </w:p>
  </w:footnote>
  <w:footnote w:id="3">
    <w:p w:rsidR="00153939" w:rsidRDefault="00153939" w:rsidP="00D82A08">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1"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3"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6" w15:restartNumberingAfterBreak="0">
    <w:nsid w:val="0D2161A6"/>
    <w:multiLevelType w:val="hybridMultilevel"/>
    <w:tmpl w:val="BD7258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3653B01"/>
    <w:multiLevelType w:val="hybridMultilevel"/>
    <w:tmpl w:val="AB56A10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59C071C"/>
    <w:multiLevelType w:val="hybridMultilevel"/>
    <w:tmpl w:val="1C540C0E"/>
    <w:lvl w:ilvl="0" w:tplc="E2740F74">
      <w:start w:val="9"/>
      <w:numFmt w:val="decimal"/>
      <w:lvlText w:val="%1."/>
      <w:lvlJc w:val="left"/>
      <w:pPr>
        <w:ind w:left="1123" w:hanging="360"/>
      </w:pPr>
      <w:rPr>
        <w:rFonts w:hint="default"/>
        <w:i w:val="0"/>
      </w:rPr>
    </w:lvl>
    <w:lvl w:ilvl="1" w:tplc="04240019" w:tentative="1">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11"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D72871"/>
    <w:multiLevelType w:val="hybridMultilevel"/>
    <w:tmpl w:val="2C94937E"/>
    <w:lvl w:ilvl="0" w:tplc="ABCE8CE2">
      <w:start w:val="9"/>
      <w:numFmt w:val="decimal"/>
      <w:lvlText w:val="%1."/>
      <w:lvlJc w:val="left"/>
      <w:pPr>
        <w:ind w:left="4483" w:hanging="360"/>
      </w:pPr>
      <w:rPr>
        <w:rFonts w:hint="default"/>
      </w:rPr>
    </w:lvl>
    <w:lvl w:ilvl="1" w:tplc="04240019" w:tentative="1">
      <w:start w:val="1"/>
      <w:numFmt w:val="lowerLetter"/>
      <w:lvlText w:val="%2."/>
      <w:lvlJc w:val="left"/>
      <w:pPr>
        <w:ind w:left="5203" w:hanging="360"/>
      </w:pPr>
    </w:lvl>
    <w:lvl w:ilvl="2" w:tplc="0424001B" w:tentative="1">
      <w:start w:val="1"/>
      <w:numFmt w:val="lowerRoman"/>
      <w:lvlText w:val="%3."/>
      <w:lvlJc w:val="right"/>
      <w:pPr>
        <w:ind w:left="5923" w:hanging="180"/>
      </w:pPr>
    </w:lvl>
    <w:lvl w:ilvl="3" w:tplc="0424000F" w:tentative="1">
      <w:start w:val="1"/>
      <w:numFmt w:val="decimal"/>
      <w:lvlText w:val="%4."/>
      <w:lvlJc w:val="left"/>
      <w:pPr>
        <w:ind w:left="6643" w:hanging="360"/>
      </w:pPr>
    </w:lvl>
    <w:lvl w:ilvl="4" w:tplc="04240019" w:tentative="1">
      <w:start w:val="1"/>
      <w:numFmt w:val="lowerLetter"/>
      <w:lvlText w:val="%5."/>
      <w:lvlJc w:val="left"/>
      <w:pPr>
        <w:ind w:left="7363" w:hanging="360"/>
      </w:pPr>
    </w:lvl>
    <w:lvl w:ilvl="5" w:tplc="0424001B" w:tentative="1">
      <w:start w:val="1"/>
      <w:numFmt w:val="lowerRoman"/>
      <w:lvlText w:val="%6."/>
      <w:lvlJc w:val="right"/>
      <w:pPr>
        <w:ind w:left="8083" w:hanging="180"/>
      </w:pPr>
    </w:lvl>
    <w:lvl w:ilvl="6" w:tplc="0424000F" w:tentative="1">
      <w:start w:val="1"/>
      <w:numFmt w:val="decimal"/>
      <w:lvlText w:val="%7."/>
      <w:lvlJc w:val="left"/>
      <w:pPr>
        <w:ind w:left="8803" w:hanging="360"/>
      </w:pPr>
    </w:lvl>
    <w:lvl w:ilvl="7" w:tplc="04240019" w:tentative="1">
      <w:start w:val="1"/>
      <w:numFmt w:val="lowerLetter"/>
      <w:lvlText w:val="%8."/>
      <w:lvlJc w:val="left"/>
      <w:pPr>
        <w:ind w:left="9523" w:hanging="360"/>
      </w:pPr>
    </w:lvl>
    <w:lvl w:ilvl="8" w:tplc="0424001B" w:tentative="1">
      <w:start w:val="1"/>
      <w:numFmt w:val="lowerRoman"/>
      <w:lvlText w:val="%9."/>
      <w:lvlJc w:val="right"/>
      <w:pPr>
        <w:ind w:left="10243" w:hanging="180"/>
      </w:pPr>
    </w:lvl>
  </w:abstractNum>
  <w:abstractNum w:abstractNumId="14"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5" w15:restartNumberingAfterBreak="0">
    <w:nsid w:val="4AEC0FD1"/>
    <w:multiLevelType w:val="hybridMultilevel"/>
    <w:tmpl w:val="0554B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8C7F12"/>
    <w:multiLevelType w:val="hybridMultilevel"/>
    <w:tmpl w:val="713200B2"/>
    <w:lvl w:ilvl="0" w:tplc="EE6089EA">
      <w:start w:val="15"/>
      <w:numFmt w:val="decimal"/>
      <w:lvlText w:val="%1."/>
      <w:lvlJc w:val="left"/>
      <w:pPr>
        <w:ind w:left="3240" w:hanging="360"/>
      </w:pPr>
      <w:rPr>
        <w:rFonts w:hint="default"/>
        <w:i w:val="0"/>
      </w:r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17"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1458D7"/>
    <w:multiLevelType w:val="hybridMultilevel"/>
    <w:tmpl w:val="CBEEF01E"/>
    <w:lvl w:ilvl="0" w:tplc="5BC0367C">
      <w:start w:val="10"/>
      <w:numFmt w:val="bullet"/>
      <w:lvlText w:val="-"/>
      <w:lvlJc w:val="left"/>
      <w:pPr>
        <w:ind w:left="720" w:hanging="360"/>
      </w:pPr>
      <w:rPr>
        <w:rFonts w:ascii="Helvetica" w:eastAsia="Calibri" w:hAnsi="Helvetic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3F37403"/>
    <w:multiLevelType w:val="hybridMultilevel"/>
    <w:tmpl w:val="DB9A3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1"/>
  </w:num>
  <w:num w:numId="5">
    <w:abstractNumId w:val="9"/>
  </w:num>
  <w:num w:numId="6">
    <w:abstractNumId w:val="1"/>
  </w:num>
  <w:num w:numId="7">
    <w:abstractNumId w:val="4"/>
  </w:num>
  <w:num w:numId="8">
    <w:abstractNumId w:val="15"/>
  </w:num>
  <w:num w:numId="9">
    <w:abstractNumId w:val="12"/>
  </w:num>
  <w:num w:numId="10">
    <w:abstractNumId w:val="7"/>
  </w:num>
  <w:num w:numId="11">
    <w:abstractNumId w:val="16"/>
  </w:num>
  <w:num w:numId="12">
    <w:abstractNumId w:val="6"/>
  </w:num>
  <w:num w:numId="13">
    <w:abstractNumId w:val="19"/>
  </w:num>
  <w:num w:numId="14">
    <w:abstractNumId w:val="18"/>
  </w:num>
  <w:num w:numId="15">
    <w:abstractNumId w:val="0"/>
  </w:num>
  <w:num w:numId="16">
    <w:abstractNumId w:val="14"/>
  </w:num>
  <w:num w:numId="17">
    <w:abstractNumId w:val="17"/>
  </w:num>
  <w:num w:numId="18">
    <w:abstractNumId w:val="8"/>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F2A"/>
    <w:rsid w:val="00031F2A"/>
    <w:rsid w:val="000564D5"/>
    <w:rsid w:val="000661E8"/>
    <w:rsid w:val="000A68EF"/>
    <w:rsid w:val="000A7E2D"/>
    <w:rsid w:val="000C2FDB"/>
    <w:rsid w:val="000D14BB"/>
    <w:rsid w:val="000E0713"/>
    <w:rsid w:val="000E475C"/>
    <w:rsid w:val="00111054"/>
    <w:rsid w:val="001443FC"/>
    <w:rsid w:val="0014553D"/>
    <w:rsid w:val="00153939"/>
    <w:rsid w:val="0019207C"/>
    <w:rsid w:val="001A147D"/>
    <w:rsid w:val="001A3EF1"/>
    <w:rsid w:val="00237A3C"/>
    <w:rsid w:val="00242CCD"/>
    <w:rsid w:val="00264E23"/>
    <w:rsid w:val="00267C27"/>
    <w:rsid w:val="00287981"/>
    <w:rsid w:val="00296826"/>
    <w:rsid w:val="002A731F"/>
    <w:rsid w:val="002B236F"/>
    <w:rsid w:val="002B7713"/>
    <w:rsid w:val="002B7A9A"/>
    <w:rsid w:val="003117D3"/>
    <w:rsid w:val="0034226C"/>
    <w:rsid w:val="0035526E"/>
    <w:rsid w:val="0036502B"/>
    <w:rsid w:val="003B2F84"/>
    <w:rsid w:val="003D0A7C"/>
    <w:rsid w:val="0040002F"/>
    <w:rsid w:val="00420D0C"/>
    <w:rsid w:val="004216D9"/>
    <w:rsid w:val="00424E7D"/>
    <w:rsid w:val="0044689F"/>
    <w:rsid w:val="004A5A43"/>
    <w:rsid w:val="004B044B"/>
    <w:rsid w:val="004F266B"/>
    <w:rsid w:val="004F3DDD"/>
    <w:rsid w:val="005571F7"/>
    <w:rsid w:val="0058498B"/>
    <w:rsid w:val="005872FF"/>
    <w:rsid w:val="005C1062"/>
    <w:rsid w:val="005C2BCA"/>
    <w:rsid w:val="00625ABE"/>
    <w:rsid w:val="0063407C"/>
    <w:rsid w:val="006403BC"/>
    <w:rsid w:val="006474AC"/>
    <w:rsid w:val="00675BF2"/>
    <w:rsid w:val="006877E9"/>
    <w:rsid w:val="00697E54"/>
    <w:rsid w:val="006D5A89"/>
    <w:rsid w:val="006E7006"/>
    <w:rsid w:val="006F14C6"/>
    <w:rsid w:val="006F16E3"/>
    <w:rsid w:val="00705883"/>
    <w:rsid w:val="00713213"/>
    <w:rsid w:val="00716B1B"/>
    <w:rsid w:val="00755231"/>
    <w:rsid w:val="00762CA7"/>
    <w:rsid w:val="0078083F"/>
    <w:rsid w:val="007A085F"/>
    <w:rsid w:val="007C2005"/>
    <w:rsid w:val="007C52D7"/>
    <w:rsid w:val="007C76D9"/>
    <w:rsid w:val="00803ABD"/>
    <w:rsid w:val="0081686D"/>
    <w:rsid w:val="0083513F"/>
    <w:rsid w:val="008C0D89"/>
    <w:rsid w:val="009041B2"/>
    <w:rsid w:val="009061A3"/>
    <w:rsid w:val="0091019D"/>
    <w:rsid w:val="00914DA2"/>
    <w:rsid w:val="0094189E"/>
    <w:rsid w:val="00966004"/>
    <w:rsid w:val="00974B75"/>
    <w:rsid w:val="00997FEC"/>
    <w:rsid w:val="009B449F"/>
    <w:rsid w:val="009F0E37"/>
    <w:rsid w:val="00A2568E"/>
    <w:rsid w:val="00A53F38"/>
    <w:rsid w:val="00AC6581"/>
    <w:rsid w:val="00B23F13"/>
    <w:rsid w:val="00B32E42"/>
    <w:rsid w:val="00B45443"/>
    <w:rsid w:val="00B5721A"/>
    <w:rsid w:val="00B732E9"/>
    <w:rsid w:val="00B8210C"/>
    <w:rsid w:val="00B85D83"/>
    <w:rsid w:val="00B949B6"/>
    <w:rsid w:val="00B950C9"/>
    <w:rsid w:val="00BF5950"/>
    <w:rsid w:val="00C1774C"/>
    <w:rsid w:val="00C415CB"/>
    <w:rsid w:val="00C658E6"/>
    <w:rsid w:val="00CB499A"/>
    <w:rsid w:val="00CE0EB7"/>
    <w:rsid w:val="00D03408"/>
    <w:rsid w:val="00D101A3"/>
    <w:rsid w:val="00D15B47"/>
    <w:rsid w:val="00D2585E"/>
    <w:rsid w:val="00D33CA9"/>
    <w:rsid w:val="00D4158F"/>
    <w:rsid w:val="00D42C1D"/>
    <w:rsid w:val="00D464A8"/>
    <w:rsid w:val="00D77EBD"/>
    <w:rsid w:val="00D801D0"/>
    <w:rsid w:val="00D82A08"/>
    <w:rsid w:val="00D85ABE"/>
    <w:rsid w:val="00D93904"/>
    <w:rsid w:val="00DA5EEC"/>
    <w:rsid w:val="00DB577D"/>
    <w:rsid w:val="00DE2EF3"/>
    <w:rsid w:val="00E31E90"/>
    <w:rsid w:val="00E338BC"/>
    <w:rsid w:val="00E50DA1"/>
    <w:rsid w:val="00E5739E"/>
    <w:rsid w:val="00EA5FF0"/>
    <w:rsid w:val="00EB5DB0"/>
    <w:rsid w:val="00EE0EAF"/>
    <w:rsid w:val="00EF30D3"/>
    <w:rsid w:val="00EF6F8E"/>
    <w:rsid w:val="00F04CC6"/>
    <w:rsid w:val="00F22A53"/>
    <w:rsid w:val="00F6407C"/>
    <w:rsid w:val="00F94512"/>
    <w:rsid w:val="00FB30BA"/>
    <w:rsid w:val="00FB7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C9A4BE-0213-4B81-8A0A-407835503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2A08"/>
    <w:pPr>
      <w:spacing w:after="0"/>
      <w:jc w:val="left"/>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2A08"/>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2A08"/>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2A08"/>
    <w:pPr>
      <w:keepNext/>
      <w:jc w:val="right"/>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2A08"/>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2A08"/>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2A08"/>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2A08"/>
    <w:pPr>
      <w:jc w:val="both"/>
    </w:pPr>
    <w:rPr>
      <w:sz w:val="16"/>
      <w:szCs w:val="16"/>
      <w:lang w:val="x-none" w:eastAsia="x-none"/>
    </w:rPr>
  </w:style>
  <w:style w:type="character" w:customStyle="1" w:styleId="Telobesedila3Znak">
    <w:name w:val="Telo besedila 3 Znak"/>
    <w:basedOn w:val="Privzetapisavaodstavka"/>
    <w:link w:val="Telobesedila3"/>
    <w:uiPriority w:val="99"/>
    <w:rsid w:val="00D82A08"/>
    <w:rPr>
      <w:rFonts w:ascii="Arial" w:eastAsia="Times New Roman" w:hAnsi="Arial" w:cs="Times New Roman"/>
      <w:sz w:val="16"/>
      <w:szCs w:val="16"/>
      <w:lang w:val="x-none" w:eastAsia="x-none"/>
    </w:rPr>
  </w:style>
  <w:style w:type="paragraph" w:styleId="Telobesedila">
    <w:name w:val="Body Text"/>
    <w:basedOn w:val="Navaden"/>
    <w:link w:val="TelobesedilaZnak"/>
    <w:rsid w:val="00D82A08"/>
    <w:pPr>
      <w:widowControl w:val="0"/>
      <w:jc w:val="both"/>
    </w:pPr>
    <w:rPr>
      <w:lang w:val="x-none" w:eastAsia="x-none"/>
    </w:rPr>
  </w:style>
  <w:style w:type="character" w:customStyle="1" w:styleId="TelobesedilaZnak">
    <w:name w:val="Telo besedila Znak"/>
    <w:basedOn w:val="Privzetapisavaodstavka"/>
    <w:link w:val="Telobesedila"/>
    <w:rsid w:val="00D82A08"/>
    <w:rPr>
      <w:rFonts w:ascii="Arial" w:eastAsia="Times New Roman" w:hAnsi="Arial" w:cs="Times New Roman"/>
      <w:sz w:val="24"/>
      <w:szCs w:val="24"/>
      <w:lang w:val="x-none" w:eastAsia="x-none"/>
    </w:rPr>
  </w:style>
  <w:style w:type="paragraph" w:styleId="Naslov">
    <w:name w:val="Title"/>
    <w:basedOn w:val="Navaden"/>
    <w:link w:val="NaslovZnak"/>
    <w:uiPriority w:val="10"/>
    <w:qFormat/>
    <w:rsid w:val="00D82A0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D82A08"/>
    <w:rPr>
      <w:rFonts w:ascii="Cambria" w:eastAsia="Times New Roman" w:hAnsi="Cambria" w:cs="Times New Roman"/>
      <w:b/>
      <w:bCs/>
      <w:kern w:val="28"/>
      <w:sz w:val="32"/>
      <w:szCs w:val="32"/>
      <w:lang w:val="x-none" w:eastAsia="x-none"/>
    </w:rPr>
  </w:style>
  <w:style w:type="paragraph" w:styleId="Glava">
    <w:name w:val="header"/>
    <w:basedOn w:val="Navaden"/>
    <w:link w:val="GlavaZnak"/>
    <w:rsid w:val="00D82A08"/>
    <w:pPr>
      <w:widowControl w:val="0"/>
      <w:tabs>
        <w:tab w:val="center" w:pos="4153"/>
        <w:tab w:val="right" w:pos="8306"/>
      </w:tabs>
    </w:pPr>
    <w:rPr>
      <w:lang w:val="x-none" w:eastAsia="x-none"/>
    </w:rPr>
  </w:style>
  <w:style w:type="character" w:customStyle="1" w:styleId="GlavaZnak">
    <w:name w:val="Glava Znak"/>
    <w:basedOn w:val="Privzetapisavaodstavka"/>
    <w:link w:val="Glava"/>
    <w:rsid w:val="00D82A08"/>
    <w:rPr>
      <w:rFonts w:ascii="Arial" w:eastAsia="Times New Roman" w:hAnsi="Arial" w:cs="Times New Roman"/>
      <w:sz w:val="24"/>
      <w:szCs w:val="24"/>
      <w:lang w:val="x-none" w:eastAsia="x-none"/>
    </w:rPr>
  </w:style>
  <w:style w:type="paragraph" w:styleId="Odstavekseznama">
    <w:name w:val="List Paragraph"/>
    <w:basedOn w:val="Navaden"/>
    <w:uiPriority w:val="34"/>
    <w:qFormat/>
    <w:rsid w:val="00D82A08"/>
    <w:pPr>
      <w:ind w:left="708"/>
    </w:pPr>
    <w:rPr>
      <w:rFonts w:ascii="Times New Roman" w:hAnsi="Times New Roman"/>
      <w:i/>
      <w:szCs w:val="20"/>
    </w:rPr>
  </w:style>
  <w:style w:type="paragraph" w:customStyle="1" w:styleId="NavadenTimesNewRoman">
    <w:name w:val="Navaden Times New Roman"/>
    <w:basedOn w:val="Navaden"/>
    <w:uiPriority w:val="99"/>
    <w:rsid w:val="00D82A08"/>
    <w:pPr>
      <w:widowControl w:val="0"/>
    </w:pPr>
    <w:rPr>
      <w:sz w:val="22"/>
      <w:szCs w:val="20"/>
    </w:rPr>
  </w:style>
  <w:style w:type="character" w:customStyle="1" w:styleId="Znakisprotnihopomb">
    <w:name w:val="Znaki sprotnih opomb"/>
    <w:rsid w:val="00D82A08"/>
    <w:rPr>
      <w:rFonts w:ascii="Arial" w:hAnsi="Arial" w:cs="Arial"/>
      <w:i/>
      <w:sz w:val="18"/>
      <w:vertAlign w:val="superscript"/>
    </w:rPr>
  </w:style>
  <w:style w:type="paragraph" w:customStyle="1" w:styleId="Naslov10">
    <w:name w:val="Naslov1"/>
    <w:basedOn w:val="Navaden"/>
    <w:next w:val="Navaden"/>
    <w:rsid w:val="00D82A08"/>
    <w:pPr>
      <w:suppressAutoHyphens/>
      <w:spacing w:before="120" w:after="420"/>
      <w:contextualSpacing/>
      <w:jc w:val="center"/>
    </w:pPr>
    <w:rPr>
      <w:rFonts w:cs="Arial"/>
      <w:b/>
      <w:caps/>
      <w:spacing w:val="5"/>
      <w:kern w:val="2"/>
      <w:sz w:val="20"/>
      <w:szCs w:val="52"/>
      <w:lang w:eastAsia="zh-CN"/>
    </w:rPr>
  </w:style>
  <w:style w:type="paragraph" w:styleId="Sprotnaopomba-besedilo">
    <w:name w:val="footnote text"/>
    <w:basedOn w:val="Navaden"/>
    <w:link w:val="Sprotnaopomba-besediloZnak1"/>
    <w:uiPriority w:val="99"/>
    <w:rsid w:val="00D82A08"/>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semiHidden/>
    <w:rsid w:val="00D82A08"/>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D82A08"/>
    <w:rPr>
      <w:rFonts w:ascii="Arial" w:eastAsia="Times New Roman" w:hAnsi="Arial" w:cs="Arial"/>
      <w:i/>
      <w:sz w:val="18"/>
      <w:szCs w:val="20"/>
      <w:lang w:eastAsia="zh-CN"/>
    </w:rPr>
  </w:style>
  <w:style w:type="paragraph" w:styleId="HTML-oblikovano">
    <w:name w:val="HTML Preformatted"/>
    <w:basedOn w:val="Navaden"/>
    <w:link w:val="HTML-oblikovanoZnak1"/>
    <w:rsid w:val="00D82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D82A08"/>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rsid w:val="00D82A08"/>
    <w:rPr>
      <w:rFonts w:ascii="Courier New" w:eastAsia="Times New Roman" w:hAnsi="Courier New" w:cs="Courier New"/>
      <w:color w:val="000000"/>
      <w:sz w:val="18"/>
      <w:szCs w:val="18"/>
      <w:lang w:eastAsia="zh-CN"/>
    </w:rPr>
  </w:style>
  <w:style w:type="paragraph" w:customStyle="1" w:styleId="Odstavekseznama1">
    <w:name w:val="Odstavek seznama1"/>
    <w:basedOn w:val="Navaden"/>
    <w:uiPriority w:val="99"/>
    <w:qFormat/>
    <w:rsid w:val="000A68EF"/>
    <w:pPr>
      <w:ind w:left="720"/>
      <w:contextualSpacing/>
    </w:pPr>
  </w:style>
  <w:style w:type="paragraph" w:styleId="Besedilooblaka">
    <w:name w:val="Balloon Text"/>
    <w:basedOn w:val="Navaden"/>
    <w:link w:val="BesedilooblakaZnak"/>
    <w:uiPriority w:val="99"/>
    <w:semiHidden/>
    <w:unhideWhenUsed/>
    <w:rsid w:val="00D4158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158F"/>
    <w:rPr>
      <w:rFonts w:ascii="Tahoma" w:eastAsia="Times New Roman" w:hAnsi="Tahoma" w:cs="Tahoma"/>
      <w:sz w:val="16"/>
      <w:szCs w:val="16"/>
      <w:lang w:eastAsia="sl-SI"/>
    </w:rPr>
  </w:style>
  <w:style w:type="paragraph" w:styleId="Brezrazmikov">
    <w:name w:val="No Spacing"/>
    <w:uiPriority w:val="99"/>
    <w:qFormat/>
    <w:rsid w:val="00B23F13"/>
    <w:pPr>
      <w:suppressAutoHyphens/>
      <w:spacing w:after="0"/>
    </w:pPr>
    <w:rPr>
      <w:rFonts w:ascii="Arial" w:eastAsia="Times New Roman" w:hAnsi="Arial" w:cs="Arial"/>
      <w:sz w:val="20"/>
      <w:lang w:eastAsia="zh-CN"/>
    </w:rPr>
  </w:style>
  <w:style w:type="table" w:styleId="Tabelamrea">
    <w:name w:val="Table Grid"/>
    <w:basedOn w:val="Navadnatabela"/>
    <w:uiPriority w:val="59"/>
    <w:rsid w:val="001539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D382A-D88E-4DB8-9692-DCCA75C8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29</Pages>
  <Words>6713</Words>
  <Characters>38267</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Marjana</dc:creator>
  <cp:lastModifiedBy>Uporabnik</cp:lastModifiedBy>
  <cp:revision>8</cp:revision>
  <cp:lastPrinted>2022-01-26T06:31:00Z</cp:lastPrinted>
  <dcterms:created xsi:type="dcterms:W3CDTF">2022-01-25T08:56:00Z</dcterms:created>
  <dcterms:modified xsi:type="dcterms:W3CDTF">2022-01-26T06:31:00Z</dcterms:modified>
</cp:coreProperties>
</file>